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C47C2" w14:textId="42121C81" w:rsidR="00A17FA3" w:rsidRPr="005F3277" w:rsidRDefault="00AA04A2" w:rsidP="00735366">
      <w:pPr>
        <w:pStyle w:val="Paragraf"/>
        <w:jc w:val="center"/>
        <w:rPr>
          <w:rFonts w:ascii="Times New Roman" w:hAnsi="Times New Roman" w:cs="Times New Roman"/>
        </w:rPr>
      </w:pPr>
      <w:r w:rsidRPr="005F3277">
        <w:rPr>
          <w:rFonts w:ascii="Times New Roman" w:hAnsi="Times New Roman" w:cs="Times New Roman"/>
          <w:sz w:val="24"/>
          <w:szCs w:val="24"/>
        </w:rPr>
        <w:object w:dxaOrig="9451" w:dyaOrig="12988" w14:anchorId="5C977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79.5pt" o:ole="">
            <v:imagedata r:id="rId8" o:title=""/>
          </v:shape>
          <o:OLEObject Type="Embed" ProgID="MSPhotoEd.3" ShapeID="_x0000_i1025" DrawAspect="Content" ObjectID="_1811586946" r:id="rId9"/>
        </w:object>
      </w:r>
    </w:p>
    <w:p w14:paraId="6E12E279" w14:textId="77777777" w:rsidR="00735366" w:rsidRPr="005F3277" w:rsidRDefault="00735366" w:rsidP="006975C6">
      <w:pPr>
        <w:pStyle w:val="Paragraf"/>
        <w:rPr>
          <w:rFonts w:ascii="Times New Roman" w:hAnsi="Times New Roman" w:cs="Times New Roman"/>
        </w:rPr>
      </w:pPr>
    </w:p>
    <w:p w14:paraId="2D7E9862" w14:textId="77777777" w:rsidR="00735366" w:rsidRPr="005F3277" w:rsidRDefault="00735366" w:rsidP="00735366">
      <w:pPr>
        <w:pStyle w:val="kazalo2"/>
        <w:numPr>
          <w:ilvl w:val="0"/>
          <w:numId w:val="0"/>
        </w:numPr>
        <w:jc w:val="center"/>
      </w:pPr>
      <w:r w:rsidRPr="005F3277">
        <w:t>NAROČNIK:</w:t>
      </w:r>
    </w:p>
    <w:p w14:paraId="6CA8A0D8" w14:textId="77777777" w:rsidR="00735366" w:rsidRPr="005F3277" w:rsidRDefault="00735366" w:rsidP="00735366">
      <w:pPr>
        <w:pStyle w:val="kazalo2"/>
        <w:numPr>
          <w:ilvl w:val="0"/>
          <w:numId w:val="0"/>
        </w:numPr>
        <w:jc w:val="center"/>
      </w:pPr>
      <w:r w:rsidRPr="005F3277">
        <w:t>OBČINA LJUTOMER</w:t>
      </w:r>
    </w:p>
    <w:p w14:paraId="1C2F75FB" w14:textId="77777777" w:rsidR="00735366" w:rsidRPr="005F3277" w:rsidRDefault="00735366" w:rsidP="00735366">
      <w:pPr>
        <w:pStyle w:val="kazalo2"/>
        <w:numPr>
          <w:ilvl w:val="0"/>
          <w:numId w:val="0"/>
        </w:numPr>
        <w:jc w:val="center"/>
      </w:pPr>
      <w:r w:rsidRPr="005F3277">
        <w:t>Vrazova ulica 1</w:t>
      </w:r>
    </w:p>
    <w:p w14:paraId="63CDED3B" w14:textId="77777777" w:rsidR="00735366" w:rsidRPr="005F3277" w:rsidRDefault="00735366" w:rsidP="00735366">
      <w:pPr>
        <w:pStyle w:val="kazalo2"/>
        <w:numPr>
          <w:ilvl w:val="0"/>
          <w:numId w:val="0"/>
        </w:numPr>
        <w:jc w:val="center"/>
      </w:pPr>
      <w:r w:rsidRPr="005F3277">
        <w:t>9240 LJUTOMER</w:t>
      </w:r>
    </w:p>
    <w:p w14:paraId="4CAF5258" w14:textId="77777777" w:rsidR="00735366" w:rsidRPr="005F3277" w:rsidRDefault="00735366" w:rsidP="006975C6">
      <w:pPr>
        <w:pStyle w:val="Paragraf"/>
        <w:rPr>
          <w:rFonts w:ascii="Times New Roman" w:hAnsi="Times New Roman" w:cs="Times New Roman"/>
          <w:sz w:val="24"/>
          <w:szCs w:val="24"/>
        </w:rPr>
      </w:pPr>
    </w:p>
    <w:p w14:paraId="45C6A14B" w14:textId="77777777" w:rsidR="00C03040" w:rsidRPr="005F3277" w:rsidRDefault="00C03040" w:rsidP="006975C6">
      <w:pPr>
        <w:pStyle w:val="Paragraf"/>
        <w:rPr>
          <w:rFonts w:ascii="Times New Roman" w:hAnsi="Times New Roman" w:cs="Times New Roman"/>
          <w:sz w:val="24"/>
          <w:szCs w:val="24"/>
        </w:rPr>
      </w:pPr>
    </w:p>
    <w:tbl>
      <w:tblPr>
        <w:tblW w:w="9782" w:type="dxa"/>
        <w:tblInd w:w="-344" w:type="dxa"/>
        <w:tblBorders>
          <w:top w:val="single" w:sz="48" w:space="0" w:color="548DD4" w:themeColor="text2" w:themeTint="99"/>
          <w:left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782"/>
      </w:tblGrid>
      <w:tr w:rsidR="00FB3258" w:rsidRPr="005F3277" w14:paraId="59EB4F9A" w14:textId="77777777" w:rsidTr="00AB5288">
        <w:trPr>
          <w:trHeight w:val="3724"/>
        </w:trPr>
        <w:tc>
          <w:tcPr>
            <w:tcW w:w="9782" w:type="dxa"/>
            <w:vAlign w:val="bottom"/>
          </w:tcPr>
          <w:p w14:paraId="41E821BB" w14:textId="77777777" w:rsidR="00F53DB0" w:rsidRPr="005F3277" w:rsidRDefault="00F53DB0" w:rsidP="0024471E">
            <w:pPr>
              <w:jc w:val="center"/>
              <w:rPr>
                <w:rFonts w:ascii="Times New Roman" w:hAnsi="Times New Roman" w:cs="Times New Roman"/>
                <w:b/>
                <w:sz w:val="40"/>
                <w:szCs w:val="40"/>
              </w:rPr>
            </w:pPr>
          </w:p>
          <w:p w14:paraId="7DF175A0" w14:textId="77777777" w:rsidR="00AB5288" w:rsidRPr="005F3277" w:rsidRDefault="00AB5288" w:rsidP="0024471E">
            <w:pPr>
              <w:jc w:val="center"/>
              <w:rPr>
                <w:rFonts w:ascii="Times New Roman" w:hAnsi="Times New Roman" w:cs="Times New Roman"/>
                <w:b/>
                <w:sz w:val="28"/>
                <w:szCs w:val="28"/>
              </w:rPr>
            </w:pPr>
          </w:p>
          <w:p w14:paraId="48555F83" w14:textId="593A2DD1" w:rsidR="00AB5288" w:rsidRPr="005F3277" w:rsidRDefault="00DE4999" w:rsidP="0024471E">
            <w:pPr>
              <w:jc w:val="center"/>
              <w:rPr>
                <w:rFonts w:ascii="Times New Roman" w:hAnsi="Times New Roman" w:cs="Times New Roman"/>
                <w:b/>
                <w:sz w:val="40"/>
                <w:szCs w:val="40"/>
              </w:rPr>
            </w:pPr>
            <w:r>
              <w:rPr>
                <w:rFonts w:ascii="Times New Roman" w:hAnsi="Times New Roman" w:cs="Times New Roman"/>
                <w:b/>
                <w:sz w:val="40"/>
                <w:szCs w:val="40"/>
              </w:rPr>
              <w:t>DO</w:t>
            </w:r>
            <w:r w:rsidR="00AB5288" w:rsidRPr="005F3277">
              <w:rPr>
                <w:rFonts w:ascii="Times New Roman" w:hAnsi="Times New Roman" w:cs="Times New Roman"/>
                <w:b/>
                <w:sz w:val="40"/>
                <w:szCs w:val="40"/>
              </w:rPr>
              <w:t>BAVA IN MONTAŽA OPREME</w:t>
            </w:r>
            <w:r w:rsidR="009A3A0A" w:rsidRPr="005F3277">
              <w:rPr>
                <w:rFonts w:ascii="Times New Roman" w:hAnsi="Times New Roman" w:cs="Times New Roman"/>
                <w:b/>
                <w:sz w:val="40"/>
                <w:szCs w:val="40"/>
              </w:rPr>
              <w:t xml:space="preserve"> ZA ZDRAVSTVENI DOM LJUTOMER</w:t>
            </w:r>
            <w:r w:rsidR="00AB5288" w:rsidRPr="005F3277">
              <w:rPr>
                <w:rFonts w:ascii="Times New Roman" w:hAnsi="Times New Roman" w:cs="Times New Roman"/>
                <w:b/>
                <w:sz w:val="40"/>
                <w:szCs w:val="40"/>
              </w:rPr>
              <w:t xml:space="preserve"> </w:t>
            </w:r>
          </w:p>
          <w:p w14:paraId="1F2409B1" w14:textId="18D090D8" w:rsidR="007608A4" w:rsidRPr="005F3277" w:rsidRDefault="00AB5288" w:rsidP="0024471E">
            <w:pPr>
              <w:jc w:val="center"/>
              <w:rPr>
                <w:rFonts w:ascii="Times New Roman" w:hAnsi="Times New Roman" w:cs="Times New Roman"/>
                <w:b/>
                <w:sz w:val="32"/>
                <w:szCs w:val="32"/>
              </w:rPr>
            </w:pPr>
            <w:r w:rsidRPr="005F3277">
              <w:rPr>
                <w:rFonts w:ascii="Times New Roman" w:hAnsi="Times New Roman" w:cs="Times New Roman"/>
                <w:b/>
                <w:sz w:val="32"/>
                <w:szCs w:val="32"/>
              </w:rPr>
              <w:t>(P</w:t>
            </w:r>
            <w:r w:rsidR="001B4E1B" w:rsidRPr="005F3277">
              <w:rPr>
                <w:rFonts w:ascii="Times New Roman" w:hAnsi="Times New Roman" w:cs="Times New Roman"/>
                <w:b/>
                <w:sz w:val="32"/>
                <w:szCs w:val="32"/>
              </w:rPr>
              <w:t>RI KATERI SE UPOŠTEVAJO OKOLJSKI VIDIKI</w:t>
            </w:r>
            <w:r w:rsidRPr="005F3277">
              <w:rPr>
                <w:rFonts w:ascii="Times New Roman" w:hAnsi="Times New Roman" w:cs="Times New Roman"/>
                <w:b/>
                <w:sz w:val="32"/>
                <w:szCs w:val="32"/>
              </w:rPr>
              <w:t>)</w:t>
            </w:r>
          </w:p>
          <w:p w14:paraId="5D24700B" w14:textId="12E3FC2D" w:rsidR="00A469EF" w:rsidRPr="005F3277" w:rsidRDefault="00A469EF" w:rsidP="007608A4">
            <w:pPr>
              <w:jc w:val="center"/>
              <w:rPr>
                <w:rFonts w:ascii="Times New Roman" w:hAnsi="Times New Roman" w:cs="Times New Roman"/>
                <w:b/>
                <w:sz w:val="40"/>
                <w:szCs w:val="40"/>
              </w:rPr>
            </w:pPr>
          </w:p>
        </w:tc>
      </w:tr>
    </w:tbl>
    <w:p w14:paraId="3359BF95" w14:textId="77777777" w:rsidR="00FB3258" w:rsidRPr="005F3277" w:rsidRDefault="00FB3258" w:rsidP="006975C6">
      <w:pPr>
        <w:pStyle w:val="Paragraf"/>
        <w:rPr>
          <w:rFonts w:ascii="Times New Roman" w:hAnsi="Times New Roman" w:cs="Times New Roman"/>
          <w:b/>
          <w:sz w:val="24"/>
          <w:szCs w:val="24"/>
        </w:rPr>
      </w:pPr>
    </w:p>
    <w:p w14:paraId="5FEF0214" w14:textId="77777777" w:rsidR="00FE58B8" w:rsidRPr="005F3277" w:rsidRDefault="00FE58B8" w:rsidP="006975C6">
      <w:pPr>
        <w:pStyle w:val="Paragraf"/>
        <w:rPr>
          <w:rFonts w:ascii="Times New Roman" w:hAnsi="Times New Roman" w:cs="Times New Roman"/>
          <w:sz w:val="24"/>
          <w:szCs w:val="24"/>
        </w:rPr>
      </w:pPr>
    </w:p>
    <w:p w14:paraId="10ED48E1" w14:textId="77777777" w:rsidR="006E24EB" w:rsidRPr="005F3277" w:rsidRDefault="006E24EB" w:rsidP="006975C6">
      <w:pPr>
        <w:pStyle w:val="Paragraf"/>
        <w:rPr>
          <w:rFonts w:ascii="Times New Roman" w:hAnsi="Times New Roman" w:cs="Times New Roman"/>
          <w:sz w:val="24"/>
          <w:szCs w:val="24"/>
        </w:rPr>
      </w:pPr>
    </w:p>
    <w:p w14:paraId="15177B8B" w14:textId="1F5B4F69" w:rsidR="00FB3258" w:rsidRPr="005F3277" w:rsidRDefault="00735366" w:rsidP="006975C6">
      <w:pPr>
        <w:pStyle w:val="Paragraf"/>
        <w:rPr>
          <w:rFonts w:ascii="Times New Roman" w:hAnsi="Times New Roman" w:cs="Times New Roman"/>
          <w:sz w:val="24"/>
          <w:szCs w:val="24"/>
        </w:rPr>
      </w:pPr>
      <w:r w:rsidRPr="005F3277">
        <w:rPr>
          <w:rFonts w:ascii="Times New Roman" w:hAnsi="Times New Roman" w:cs="Times New Roman"/>
          <w:sz w:val="24"/>
          <w:szCs w:val="24"/>
        </w:rPr>
        <w:t>Š</w:t>
      </w:r>
      <w:r w:rsidR="00FB3258" w:rsidRPr="005F3277">
        <w:rPr>
          <w:rFonts w:ascii="Times New Roman" w:hAnsi="Times New Roman" w:cs="Times New Roman"/>
          <w:sz w:val="24"/>
          <w:szCs w:val="24"/>
        </w:rPr>
        <w:t>tevilka:</w:t>
      </w:r>
      <w:r w:rsidRPr="005F3277">
        <w:rPr>
          <w:rFonts w:ascii="Times New Roman" w:hAnsi="Times New Roman" w:cs="Times New Roman"/>
          <w:sz w:val="24"/>
          <w:szCs w:val="24"/>
        </w:rPr>
        <w:t xml:space="preserve"> 430-</w:t>
      </w:r>
      <w:r w:rsidR="00DE4999">
        <w:rPr>
          <w:rFonts w:ascii="Times New Roman" w:hAnsi="Times New Roman" w:cs="Times New Roman"/>
          <w:sz w:val="24"/>
          <w:szCs w:val="24"/>
        </w:rPr>
        <w:t>19</w:t>
      </w:r>
      <w:r w:rsidR="00C47B9D" w:rsidRPr="005F3277">
        <w:rPr>
          <w:rFonts w:ascii="Times New Roman" w:hAnsi="Times New Roman" w:cs="Times New Roman"/>
          <w:sz w:val="24"/>
          <w:szCs w:val="24"/>
        </w:rPr>
        <w:t>/</w:t>
      </w:r>
      <w:r w:rsidRPr="005F3277">
        <w:rPr>
          <w:rFonts w:ascii="Times New Roman" w:hAnsi="Times New Roman" w:cs="Times New Roman"/>
          <w:sz w:val="24"/>
          <w:szCs w:val="24"/>
        </w:rPr>
        <w:t>20</w:t>
      </w:r>
      <w:r w:rsidR="00757B19" w:rsidRPr="005F3277">
        <w:rPr>
          <w:rFonts w:ascii="Times New Roman" w:hAnsi="Times New Roman" w:cs="Times New Roman"/>
          <w:sz w:val="24"/>
          <w:szCs w:val="24"/>
        </w:rPr>
        <w:t>2</w:t>
      </w:r>
      <w:r w:rsidR="00AB5288" w:rsidRPr="005F3277">
        <w:rPr>
          <w:rFonts w:ascii="Times New Roman" w:hAnsi="Times New Roman" w:cs="Times New Roman"/>
          <w:sz w:val="24"/>
          <w:szCs w:val="24"/>
        </w:rPr>
        <w:t>5</w:t>
      </w:r>
      <w:r w:rsidRPr="005F3277">
        <w:rPr>
          <w:rFonts w:ascii="Times New Roman" w:hAnsi="Times New Roman" w:cs="Times New Roman"/>
          <w:sz w:val="24"/>
          <w:szCs w:val="24"/>
        </w:rPr>
        <w:t>-4</w:t>
      </w:r>
      <w:r w:rsidR="00704A0E" w:rsidRPr="005F3277">
        <w:rPr>
          <w:rFonts w:ascii="Times New Roman" w:hAnsi="Times New Roman" w:cs="Times New Roman"/>
          <w:sz w:val="24"/>
          <w:szCs w:val="24"/>
        </w:rPr>
        <w:t>202</w:t>
      </w:r>
      <w:r w:rsidRPr="005F3277">
        <w:rPr>
          <w:rFonts w:ascii="Times New Roman" w:hAnsi="Times New Roman" w:cs="Times New Roman"/>
          <w:sz w:val="24"/>
          <w:szCs w:val="24"/>
        </w:rPr>
        <w:t>-</w:t>
      </w:r>
      <w:r w:rsidR="00AB5288" w:rsidRPr="005F3277">
        <w:rPr>
          <w:rFonts w:ascii="Times New Roman" w:hAnsi="Times New Roman" w:cs="Times New Roman"/>
          <w:sz w:val="24"/>
          <w:szCs w:val="24"/>
        </w:rPr>
        <w:t>JR</w:t>
      </w:r>
      <w:r w:rsidRPr="005F3277">
        <w:rPr>
          <w:rFonts w:ascii="Times New Roman" w:hAnsi="Times New Roman" w:cs="Times New Roman"/>
          <w:sz w:val="24"/>
          <w:szCs w:val="24"/>
        </w:rPr>
        <w:t>-</w:t>
      </w:r>
      <w:r w:rsidR="00AB5288" w:rsidRPr="005F3277">
        <w:rPr>
          <w:rFonts w:ascii="Times New Roman" w:hAnsi="Times New Roman" w:cs="Times New Roman"/>
          <w:sz w:val="24"/>
          <w:szCs w:val="24"/>
        </w:rPr>
        <w:t>B</w:t>
      </w:r>
      <w:r w:rsidR="007F4F6B" w:rsidRPr="005F3277">
        <w:rPr>
          <w:rFonts w:ascii="Times New Roman" w:hAnsi="Times New Roman" w:cs="Times New Roman"/>
          <w:sz w:val="24"/>
          <w:szCs w:val="24"/>
        </w:rPr>
        <w:t>/</w:t>
      </w:r>
      <w:r w:rsidR="00DE4999">
        <w:rPr>
          <w:rFonts w:ascii="Times New Roman" w:hAnsi="Times New Roman" w:cs="Times New Roman"/>
          <w:sz w:val="24"/>
          <w:szCs w:val="24"/>
        </w:rPr>
        <w:t>3</w:t>
      </w:r>
    </w:p>
    <w:p w14:paraId="40EB30C1" w14:textId="6850ECDC" w:rsidR="00FB3258" w:rsidRPr="005F3277" w:rsidRDefault="00FB3258" w:rsidP="006975C6">
      <w:pPr>
        <w:pStyle w:val="Paragraf"/>
        <w:rPr>
          <w:rFonts w:ascii="Times New Roman" w:hAnsi="Times New Roman" w:cs="Times New Roman"/>
          <w:sz w:val="24"/>
          <w:szCs w:val="24"/>
        </w:rPr>
      </w:pPr>
      <w:r w:rsidRPr="005F3277">
        <w:rPr>
          <w:rFonts w:ascii="Times New Roman" w:hAnsi="Times New Roman" w:cs="Times New Roman"/>
          <w:sz w:val="24"/>
          <w:szCs w:val="24"/>
        </w:rPr>
        <w:t xml:space="preserve">Vrsta postopka: </w:t>
      </w:r>
      <w:r w:rsidR="00AB5288" w:rsidRPr="005F3277">
        <w:rPr>
          <w:rFonts w:ascii="Times New Roman" w:hAnsi="Times New Roman" w:cs="Times New Roman"/>
          <w:sz w:val="24"/>
          <w:szCs w:val="24"/>
        </w:rPr>
        <w:t xml:space="preserve">odprti </w:t>
      </w:r>
      <w:r w:rsidRPr="005F3277">
        <w:rPr>
          <w:rFonts w:ascii="Times New Roman" w:hAnsi="Times New Roman" w:cs="Times New Roman"/>
          <w:sz w:val="24"/>
          <w:szCs w:val="24"/>
        </w:rPr>
        <w:t>postopek skladno s 47. členom ZJN-3</w:t>
      </w:r>
    </w:p>
    <w:p w14:paraId="19BA2ADE" w14:textId="77777777" w:rsidR="00337E4D" w:rsidRPr="005F3277" w:rsidRDefault="00337E4D">
      <w:pPr>
        <w:rPr>
          <w:rFonts w:ascii="Times New Roman" w:hAnsi="Times New Roman" w:cs="Times New Roman"/>
          <w:sz w:val="24"/>
          <w:szCs w:val="24"/>
        </w:rPr>
      </w:pPr>
    </w:p>
    <w:p w14:paraId="42771546" w14:textId="77777777" w:rsidR="00FE58B8" w:rsidRPr="005F3277" w:rsidRDefault="00FE58B8">
      <w:pPr>
        <w:rPr>
          <w:rFonts w:ascii="Times New Roman" w:hAnsi="Times New Roman" w:cs="Times New Roman"/>
          <w:sz w:val="24"/>
          <w:szCs w:val="24"/>
        </w:rPr>
      </w:pPr>
    </w:p>
    <w:p w14:paraId="7E87D8C7" w14:textId="77777777" w:rsidR="002F24A2" w:rsidRPr="005F3277" w:rsidRDefault="002F24A2">
      <w:pPr>
        <w:rPr>
          <w:rFonts w:ascii="Times New Roman" w:hAnsi="Times New Roman" w:cs="Times New Roman"/>
          <w:sz w:val="24"/>
          <w:szCs w:val="24"/>
        </w:rPr>
      </w:pPr>
    </w:p>
    <w:p w14:paraId="0CFCA699" w14:textId="77777777" w:rsidR="00735366" w:rsidRPr="005F3277" w:rsidRDefault="00735366">
      <w:pPr>
        <w:rPr>
          <w:rFonts w:ascii="Times New Roman" w:hAnsi="Times New Roman" w:cs="Times New Roman"/>
          <w:sz w:val="24"/>
          <w:szCs w:val="24"/>
        </w:rPr>
      </w:pPr>
    </w:p>
    <w:p w14:paraId="4734D5A2" w14:textId="7F1BD08B" w:rsidR="00960022" w:rsidRPr="005F3277" w:rsidRDefault="00735366" w:rsidP="00757B19">
      <w:pPr>
        <w:rPr>
          <w:rFonts w:ascii="Times New Roman" w:hAnsi="Times New Roman" w:cs="Times New Roman"/>
          <w:sz w:val="24"/>
          <w:szCs w:val="24"/>
        </w:rPr>
        <w:sectPr w:rsidR="00960022" w:rsidRPr="005F3277" w:rsidSect="00F851F3">
          <w:footerReference w:type="default" r:id="rId10"/>
          <w:pgSz w:w="11906" w:h="16838"/>
          <w:pgMar w:top="1418" w:right="1418" w:bottom="1418" w:left="1418" w:header="567" w:footer="596" w:gutter="0"/>
          <w:cols w:space="708"/>
          <w:docGrid w:linePitch="360"/>
        </w:sectPr>
      </w:pPr>
      <w:r w:rsidRPr="005F3277">
        <w:rPr>
          <w:rFonts w:ascii="Times New Roman" w:hAnsi="Times New Roman" w:cs="Times New Roman"/>
          <w:sz w:val="24"/>
          <w:szCs w:val="24"/>
        </w:rPr>
        <w:t xml:space="preserve">Datum: </w:t>
      </w:r>
      <w:r w:rsidR="00435C36">
        <w:rPr>
          <w:rFonts w:ascii="Times New Roman" w:hAnsi="Times New Roman" w:cs="Times New Roman"/>
          <w:sz w:val="24"/>
          <w:szCs w:val="24"/>
        </w:rPr>
        <w:t>1</w:t>
      </w:r>
      <w:r w:rsidR="008E2F58">
        <w:rPr>
          <w:rFonts w:ascii="Times New Roman" w:hAnsi="Times New Roman" w:cs="Times New Roman"/>
          <w:sz w:val="24"/>
          <w:szCs w:val="24"/>
        </w:rPr>
        <w:t>7</w:t>
      </w:r>
      <w:r w:rsidR="005C5E81" w:rsidRPr="005F3277">
        <w:rPr>
          <w:rFonts w:ascii="Times New Roman" w:hAnsi="Times New Roman" w:cs="Times New Roman"/>
          <w:sz w:val="24"/>
          <w:szCs w:val="24"/>
        </w:rPr>
        <w:t>.</w:t>
      </w:r>
      <w:r w:rsidRPr="005F3277">
        <w:rPr>
          <w:rFonts w:ascii="Times New Roman" w:hAnsi="Times New Roman" w:cs="Times New Roman"/>
          <w:sz w:val="24"/>
          <w:szCs w:val="24"/>
        </w:rPr>
        <w:t xml:space="preserve"> </w:t>
      </w:r>
      <w:r w:rsidR="00DE4999">
        <w:rPr>
          <w:rFonts w:ascii="Times New Roman" w:hAnsi="Times New Roman" w:cs="Times New Roman"/>
          <w:sz w:val="24"/>
          <w:szCs w:val="24"/>
        </w:rPr>
        <w:t>6</w:t>
      </w:r>
      <w:r w:rsidRPr="005F3277">
        <w:rPr>
          <w:rFonts w:ascii="Times New Roman" w:hAnsi="Times New Roman" w:cs="Times New Roman"/>
          <w:sz w:val="24"/>
          <w:szCs w:val="24"/>
        </w:rPr>
        <w:t>. 20</w:t>
      </w:r>
      <w:r w:rsidR="00757B19" w:rsidRPr="005F3277">
        <w:rPr>
          <w:rFonts w:ascii="Times New Roman" w:hAnsi="Times New Roman" w:cs="Times New Roman"/>
          <w:sz w:val="24"/>
          <w:szCs w:val="24"/>
        </w:rPr>
        <w:t>2</w:t>
      </w:r>
      <w:r w:rsidR="00AB5288" w:rsidRPr="005F3277">
        <w:rPr>
          <w:rFonts w:ascii="Times New Roman" w:hAnsi="Times New Roman" w:cs="Times New Roman"/>
          <w:sz w:val="24"/>
          <w:szCs w:val="24"/>
        </w:rPr>
        <w:t>5</w:t>
      </w:r>
    </w:p>
    <w:p w14:paraId="15CCEDCE" w14:textId="77777777" w:rsidR="00820B19" w:rsidRPr="005F3277" w:rsidRDefault="00BC69B9" w:rsidP="00900485">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lastRenderedPageBreak/>
        <w:t xml:space="preserve">Povabilo k oddaji ponudbe </w:t>
      </w:r>
    </w:p>
    <w:p w14:paraId="70EAACE0" w14:textId="77777777" w:rsidR="003C0F95" w:rsidRPr="005F3277" w:rsidRDefault="003C0F95" w:rsidP="00900485">
      <w:pPr>
        <w:rPr>
          <w:rFonts w:ascii="Times New Roman" w:hAnsi="Times New Roman" w:cs="Times New Roman"/>
        </w:rPr>
      </w:pPr>
    </w:p>
    <w:p w14:paraId="71CBB8CC" w14:textId="77777777" w:rsidR="00820B19" w:rsidRPr="005F3277"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t>OSNOVNI PODATKI O NAROČILU</w:t>
      </w:r>
    </w:p>
    <w:p w14:paraId="2B37160E" w14:textId="77777777" w:rsidR="000216A9" w:rsidRPr="005F3277" w:rsidRDefault="000216A9" w:rsidP="00900485">
      <w:pPr>
        <w:spacing w:after="0" w:line="240" w:lineRule="auto"/>
        <w:jc w:val="both"/>
        <w:rPr>
          <w:rFonts w:ascii="Times New Roman" w:hAnsi="Times New Roman" w:cs="Times New Roman"/>
          <w:color w:val="000000"/>
          <w:sz w:val="24"/>
          <w:szCs w:val="24"/>
        </w:rPr>
      </w:pPr>
    </w:p>
    <w:p w14:paraId="7CEA4361" w14:textId="5E34568F" w:rsidR="0024471E" w:rsidRPr="005F3277" w:rsidRDefault="00E401D0" w:rsidP="0024471E">
      <w:pPr>
        <w:jc w:val="both"/>
        <w:rPr>
          <w:rFonts w:ascii="Times New Roman" w:hAnsi="Times New Roman" w:cs="Times New Roman"/>
          <w:b/>
          <w:bCs/>
          <w:sz w:val="24"/>
          <w:szCs w:val="24"/>
        </w:rPr>
      </w:pPr>
      <w:r w:rsidRPr="005F3277">
        <w:rPr>
          <w:rFonts w:ascii="Times New Roman" w:hAnsi="Times New Roman" w:cs="Times New Roman"/>
          <w:color w:val="000000"/>
          <w:sz w:val="24"/>
          <w:szCs w:val="24"/>
        </w:rPr>
        <w:t>Predmet javneg</w:t>
      </w:r>
      <w:r w:rsidRPr="005F3277">
        <w:rPr>
          <w:rFonts w:ascii="Times New Roman" w:hAnsi="Times New Roman" w:cs="Times New Roman"/>
          <w:sz w:val="24"/>
          <w:szCs w:val="24"/>
        </w:rPr>
        <w:t>a naročila:</w:t>
      </w:r>
      <w:r w:rsidR="002F24A2" w:rsidRPr="005F3277">
        <w:rPr>
          <w:rFonts w:ascii="Times New Roman" w:hAnsi="Times New Roman" w:cs="Times New Roman"/>
          <w:sz w:val="24"/>
          <w:szCs w:val="24"/>
        </w:rPr>
        <w:t xml:space="preserve"> </w:t>
      </w:r>
      <w:r w:rsidR="00DE4999">
        <w:rPr>
          <w:rFonts w:ascii="Times New Roman" w:hAnsi="Times New Roman" w:cs="Times New Roman"/>
          <w:b/>
          <w:bCs/>
          <w:sz w:val="24"/>
          <w:szCs w:val="24"/>
        </w:rPr>
        <w:t>Do</w:t>
      </w:r>
      <w:r w:rsidR="00AB5288" w:rsidRPr="005F3277">
        <w:rPr>
          <w:rFonts w:ascii="Times New Roman" w:hAnsi="Times New Roman" w:cs="Times New Roman"/>
          <w:b/>
          <w:bCs/>
          <w:sz w:val="24"/>
          <w:szCs w:val="24"/>
        </w:rPr>
        <w:t>bava in montaža opreme</w:t>
      </w:r>
      <w:r w:rsidR="00AB5288" w:rsidRPr="005F3277">
        <w:rPr>
          <w:rFonts w:ascii="Times New Roman" w:hAnsi="Times New Roman" w:cs="Times New Roman"/>
          <w:sz w:val="24"/>
          <w:szCs w:val="24"/>
        </w:rPr>
        <w:t xml:space="preserve"> </w:t>
      </w:r>
      <w:r w:rsidR="00AB5288" w:rsidRPr="005F3277">
        <w:rPr>
          <w:rFonts w:ascii="Times New Roman" w:hAnsi="Times New Roman" w:cs="Times New Roman"/>
          <w:b/>
          <w:bCs/>
          <w:sz w:val="24"/>
          <w:szCs w:val="24"/>
        </w:rPr>
        <w:t xml:space="preserve">za Zdravstveni dom Ljutomer </w:t>
      </w:r>
      <w:r w:rsidR="001B4E1B" w:rsidRPr="005F3277">
        <w:rPr>
          <w:rFonts w:ascii="Times New Roman" w:hAnsi="Times New Roman" w:cs="Times New Roman"/>
          <w:b/>
          <w:bCs/>
          <w:sz w:val="24"/>
          <w:szCs w:val="24"/>
        </w:rPr>
        <w:t xml:space="preserve">(pri </w:t>
      </w:r>
      <w:r w:rsidR="001B4E1B" w:rsidRPr="005F3277">
        <w:rPr>
          <w:rFonts w:ascii="Times New Roman" w:hAnsi="Times New Roman" w:cs="Times New Roman"/>
          <w:b/>
          <w:sz w:val="24"/>
          <w:szCs w:val="24"/>
        </w:rPr>
        <w:t>kateri se upoštevajo okoljski vidiki).</w:t>
      </w:r>
    </w:p>
    <w:p w14:paraId="5B85820A" w14:textId="5255D130" w:rsidR="00AB5288" w:rsidRPr="005F3277" w:rsidRDefault="00AB5288" w:rsidP="00BE6565">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V letu 2025 se je pričel izvajati projekt Rekonstrukcija in nadzidava Zdravstvenega doma Ljutomer.</w:t>
      </w:r>
    </w:p>
    <w:p w14:paraId="285F3907" w14:textId="7DEF2C5A" w:rsidR="00BE6565" w:rsidRPr="005F3277" w:rsidRDefault="00BE6565" w:rsidP="00BE6565">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Cilj izvedbe projekta je v obstoječem objektu zdravstvenega doma, rešiti problem prostorske stiske, z ureditvijo nadzidave dveh pritličnih traktov objekta ter rekonstrukcijo nekaterih obstoječih prostorov.</w:t>
      </w:r>
    </w:p>
    <w:p w14:paraId="03B8FF87" w14:textId="77777777" w:rsidR="000216A9" w:rsidRPr="005F3277" w:rsidRDefault="000216A9" w:rsidP="00BE6565">
      <w:pPr>
        <w:spacing w:after="0" w:line="240" w:lineRule="auto"/>
        <w:jc w:val="both"/>
        <w:rPr>
          <w:rFonts w:ascii="Times New Roman" w:hAnsi="Times New Roman" w:cs="Times New Roman"/>
          <w:sz w:val="24"/>
          <w:szCs w:val="24"/>
        </w:rPr>
      </w:pPr>
    </w:p>
    <w:p w14:paraId="04583AC5" w14:textId="55E095E9" w:rsidR="00AC6F71" w:rsidRPr="005F3277" w:rsidRDefault="00AB5288" w:rsidP="002F24A2">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V sklopu </w:t>
      </w:r>
      <w:r w:rsidR="005F056B" w:rsidRPr="005F3277">
        <w:rPr>
          <w:rFonts w:ascii="Times New Roman" w:hAnsi="Times New Roman" w:cs="Times New Roman"/>
          <w:sz w:val="24"/>
          <w:szCs w:val="24"/>
        </w:rPr>
        <w:t xml:space="preserve">celotnega </w:t>
      </w:r>
      <w:r w:rsidRPr="005F3277">
        <w:rPr>
          <w:rFonts w:ascii="Times New Roman" w:hAnsi="Times New Roman" w:cs="Times New Roman"/>
          <w:sz w:val="24"/>
          <w:szCs w:val="24"/>
        </w:rPr>
        <w:t xml:space="preserve">projekta je predvidena tudi </w:t>
      </w:r>
      <w:r w:rsidR="00DE4999">
        <w:rPr>
          <w:rFonts w:ascii="Times New Roman" w:hAnsi="Times New Roman" w:cs="Times New Roman"/>
          <w:sz w:val="24"/>
          <w:szCs w:val="24"/>
        </w:rPr>
        <w:t>do</w:t>
      </w:r>
      <w:r w:rsidRPr="005F3277">
        <w:rPr>
          <w:rFonts w:ascii="Times New Roman" w:hAnsi="Times New Roman" w:cs="Times New Roman"/>
          <w:sz w:val="24"/>
          <w:szCs w:val="24"/>
        </w:rPr>
        <w:t>bava in montaža opreme za Zdravstveni dom Ljutomer</w:t>
      </w:r>
      <w:r w:rsidR="00AC6F71" w:rsidRPr="005F3277">
        <w:rPr>
          <w:rFonts w:ascii="Times New Roman" w:hAnsi="Times New Roman" w:cs="Times New Roman"/>
          <w:sz w:val="24"/>
          <w:szCs w:val="24"/>
        </w:rPr>
        <w:t xml:space="preserve"> in sicer v dveh delih:</w:t>
      </w:r>
    </w:p>
    <w:p w14:paraId="67693552" w14:textId="77777777" w:rsidR="00216307" w:rsidRPr="005F3277" w:rsidRDefault="00216307" w:rsidP="002F24A2">
      <w:pPr>
        <w:spacing w:after="0" w:line="240" w:lineRule="auto"/>
        <w:jc w:val="both"/>
        <w:rPr>
          <w:rFonts w:ascii="Times New Roman" w:hAnsi="Times New Roman" w:cs="Times New Roman"/>
          <w:sz w:val="24"/>
          <w:szCs w:val="24"/>
        </w:rPr>
      </w:pPr>
    </w:p>
    <w:p w14:paraId="2FB362E3" w14:textId="77777777" w:rsidR="00216307" w:rsidRPr="005F3277" w:rsidRDefault="00216307" w:rsidP="00216307">
      <w:pPr>
        <w:pStyle w:val="Odstavekseznama"/>
        <w:numPr>
          <w:ilvl w:val="0"/>
          <w:numId w:val="37"/>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prvi</w:t>
      </w:r>
      <w:r w:rsidR="00AC6F71" w:rsidRPr="005F3277">
        <w:rPr>
          <w:rFonts w:ascii="Times New Roman" w:hAnsi="Times New Roman" w:cs="Times New Roman"/>
          <w:sz w:val="24"/>
          <w:szCs w:val="24"/>
        </w:rPr>
        <w:t xml:space="preserve"> del: </w:t>
      </w:r>
    </w:p>
    <w:p w14:paraId="1FC044D9" w14:textId="23065388" w:rsidR="00AC6F71" w:rsidRPr="005F3277" w:rsidRDefault="00216307" w:rsidP="00216307">
      <w:pPr>
        <w:pStyle w:val="Odstavekseznama"/>
        <w:numPr>
          <w:ilvl w:val="0"/>
          <w:numId w:val="40"/>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Območje sprememb O3 (laboratorij in čakalnica)</w:t>
      </w:r>
    </w:p>
    <w:p w14:paraId="4BB58E5F" w14:textId="2CEB0D2F" w:rsidR="00216307" w:rsidRPr="005F3277" w:rsidRDefault="00216307" w:rsidP="00216307">
      <w:pPr>
        <w:pStyle w:val="Odstavekseznama"/>
        <w:numPr>
          <w:ilvl w:val="0"/>
          <w:numId w:val="40"/>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Nadzidava – SEVER (uprava in specialistične ambulante)</w:t>
      </w:r>
    </w:p>
    <w:p w14:paraId="606BA519" w14:textId="6C847143" w:rsidR="00216307" w:rsidRPr="005F3277" w:rsidRDefault="00216307" w:rsidP="00216307">
      <w:pPr>
        <w:pStyle w:val="Odstavekseznama"/>
        <w:numPr>
          <w:ilvl w:val="0"/>
          <w:numId w:val="40"/>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Območje sprememb O5 (čajna kuhinja in niša za sedenje)</w:t>
      </w:r>
    </w:p>
    <w:p w14:paraId="231069F5" w14:textId="77777777" w:rsidR="00216307" w:rsidRPr="005F3277" w:rsidRDefault="00216307" w:rsidP="00216307">
      <w:pPr>
        <w:pStyle w:val="Odstavekseznama"/>
        <w:spacing w:after="0" w:line="240" w:lineRule="auto"/>
        <w:ind w:left="360"/>
        <w:jc w:val="both"/>
        <w:rPr>
          <w:rFonts w:ascii="Times New Roman" w:hAnsi="Times New Roman" w:cs="Times New Roman"/>
          <w:sz w:val="24"/>
          <w:szCs w:val="24"/>
        </w:rPr>
      </w:pPr>
    </w:p>
    <w:p w14:paraId="5ED1BFC7" w14:textId="646AA681" w:rsidR="00216307" w:rsidRPr="005F3277" w:rsidRDefault="00216307" w:rsidP="00AC6F71">
      <w:pPr>
        <w:pStyle w:val="Odstavekseznama"/>
        <w:numPr>
          <w:ilvl w:val="0"/>
          <w:numId w:val="37"/>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drugi</w:t>
      </w:r>
      <w:r w:rsidR="00AC6F71" w:rsidRPr="005F3277">
        <w:rPr>
          <w:rFonts w:ascii="Times New Roman" w:hAnsi="Times New Roman" w:cs="Times New Roman"/>
          <w:sz w:val="24"/>
          <w:szCs w:val="24"/>
        </w:rPr>
        <w:t xml:space="preserve"> del</w:t>
      </w:r>
      <w:r w:rsidRPr="005F3277">
        <w:rPr>
          <w:rFonts w:ascii="Times New Roman" w:hAnsi="Times New Roman" w:cs="Times New Roman"/>
          <w:sz w:val="24"/>
          <w:szCs w:val="24"/>
        </w:rPr>
        <w:t xml:space="preserve"> (vse ostalo)</w:t>
      </w:r>
      <w:r w:rsidR="00AC6F71" w:rsidRPr="005F3277">
        <w:rPr>
          <w:rFonts w:ascii="Times New Roman" w:hAnsi="Times New Roman" w:cs="Times New Roman"/>
          <w:sz w:val="24"/>
          <w:szCs w:val="24"/>
        </w:rPr>
        <w:t xml:space="preserve">: </w:t>
      </w:r>
    </w:p>
    <w:p w14:paraId="2ED96A51" w14:textId="55F904F1" w:rsidR="00216307" w:rsidRPr="005F3277" w:rsidRDefault="00216307" w:rsidP="00216307">
      <w:pPr>
        <w:pStyle w:val="Odstavekseznama"/>
        <w:numPr>
          <w:ilvl w:val="0"/>
          <w:numId w:val="40"/>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Območje sprememb O1 (sprejem in patronaža)</w:t>
      </w:r>
    </w:p>
    <w:p w14:paraId="152D0B52" w14:textId="06C279FF" w:rsidR="00216307" w:rsidRPr="005F3277" w:rsidRDefault="00216307" w:rsidP="00216307">
      <w:pPr>
        <w:pStyle w:val="Odstavekseznama"/>
        <w:numPr>
          <w:ilvl w:val="0"/>
          <w:numId w:val="40"/>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Območje sprememb O2 (referenčna ambulanta)</w:t>
      </w:r>
    </w:p>
    <w:p w14:paraId="31F9683D" w14:textId="09E00BF6" w:rsidR="00216307" w:rsidRPr="005F3277" w:rsidRDefault="00216307" w:rsidP="00216307">
      <w:pPr>
        <w:pStyle w:val="Odstavekseznama"/>
        <w:numPr>
          <w:ilvl w:val="0"/>
          <w:numId w:val="40"/>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Območje sprememb O3 (zobozdravstvo)</w:t>
      </w:r>
    </w:p>
    <w:p w14:paraId="3545A6C3" w14:textId="6D6798BE" w:rsidR="00216307" w:rsidRPr="005F3277" w:rsidRDefault="00216307" w:rsidP="00216307">
      <w:pPr>
        <w:pStyle w:val="Odstavekseznama"/>
        <w:numPr>
          <w:ilvl w:val="0"/>
          <w:numId w:val="40"/>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Nadzidava – ZAHOD (ginekologija in specialistične ambulante)</w:t>
      </w:r>
    </w:p>
    <w:p w14:paraId="19EBA55C" w14:textId="77777777" w:rsidR="00AB5288" w:rsidRPr="005F3277" w:rsidRDefault="00AB5288" w:rsidP="002F24A2">
      <w:pPr>
        <w:spacing w:after="0" w:line="240" w:lineRule="auto"/>
        <w:jc w:val="both"/>
        <w:rPr>
          <w:rFonts w:ascii="Times New Roman" w:hAnsi="Times New Roman" w:cs="Times New Roman"/>
          <w:sz w:val="24"/>
          <w:szCs w:val="24"/>
        </w:rPr>
      </w:pPr>
    </w:p>
    <w:p w14:paraId="0A7B91EE" w14:textId="7F521BF0" w:rsidR="00CD4978" w:rsidRPr="005F3277" w:rsidRDefault="00CD4978" w:rsidP="002F24A2">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Predmetno javno naročilo zajema izdelavo, dobavo in montažo projektirane pohištvene opreme</w:t>
      </w:r>
      <w:r w:rsidR="004F0244" w:rsidRPr="005F3277">
        <w:rPr>
          <w:rFonts w:ascii="Times New Roman" w:hAnsi="Times New Roman" w:cs="Times New Roman"/>
          <w:sz w:val="24"/>
          <w:szCs w:val="24"/>
        </w:rPr>
        <w:t xml:space="preserve"> ter dobavo </w:t>
      </w:r>
      <w:r w:rsidRPr="005F3277">
        <w:rPr>
          <w:rFonts w:ascii="Times New Roman" w:hAnsi="Times New Roman" w:cs="Times New Roman"/>
          <w:sz w:val="24"/>
          <w:szCs w:val="24"/>
        </w:rPr>
        <w:t xml:space="preserve">izbrane in </w:t>
      </w:r>
      <w:r w:rsidR="004F0244" w:rsidRPr="005F3277">
        <w:rPr>
          <w:rFonts w:ascii="Times New Roman" w:hAnsi="Times New Roman" w:cs="Times New Roman"/>
          <w:sz w:val="24"/>
          <w:szCs w:val="24"/>
        </w:rPr>
        <w:t>notranje (grafične)</w:t>
      </w:r>
      <w:r w:rsidRPr="005F3277">
        <w:rPr>
          <w:rFonts w:ascii="Times New Roman" w:hAnsi="Times New Roman" w:cs="Times New Roman"/>
          <w:sz w:val="24"/>
          <w:szCs w:val="24"/>
        </w:rPr>
        <w:t xml:space="preserve"> opreme.</w:t>
      </w:r>
    </w:p>
    <w:p w14:paraId="43F12725" w14:textId="77777777" w:rsidR="00CD4978" w:rsidRPr="005F3277" w:rsidRDefault="00CD4978" w:rsidP="002F24A2">
      <w:pPr>
        <w:spacing w:after="0" w:line="240" w:lineRule="auto"/>
        <w:jc w:val="both"/>
        <w:rPr>
          <w:rFonts w:ascii="Times New Roman" w:hAnsi="Times New Roman" w:cs="Times New Roman"/>
          <w:sz w:val="24"/>
          <w:szCs w:val="24"/>
        </w:rPr>
      </w:pPr>
    </w:p>
    <w:p w14:paraId="27348857" w14:textId="70B8E62A" w:rsidR="00CD4978" w:rsidRPr="005F3277" w:rsidRDefault="00CD4978" w:rsidP="002F24A2">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Območja sprememb in nadzidav so jasno razvidna iz vseh treh delov popis in grafičnega dela PZI načrta notranje opreme.</w:t>
      </w:r>
    </w:p>
    <w:p w14:paraId="4C57D9BB" w14:textId="77777777" w:rsidR="00CD4978" w:rsidRPr="005F3277" w:rsidRDefault="00CD4978" w:rsidP="002F24A2">
      <w:pPr>
        <w:spacing w:after="0" w:line="240" w:lineRule="auto"/>
        <w:jc w:val="both"/>
        <w:rPr>
          <w:rFonts w:ascii="Times New Roman" w:hAnsi="Times New Roman" w:cs="Times New Roman"/>
          <w:sz w:val="24"/>
          <w:szCs w:val="24"/>
        </w:rPr>
      </w:pPr>
    </w:p>
    <w:p w14:paraId="24FDC173" w14:textId="517598B7" w:rsidR="00E401D0" w:rsidRPr="005F3277" w:rsidRDefault="00E401D0" w:rsidP="002F24A2">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 podlagi Zak</w:t>
      </w:r>
      <w:r w:rsidRPr="005F3277">
        <w:rPr>
          <w:rFonts w:ascii="Times New Roman" w:hAnsi="Times New Roman" w:cs="Times New Roman"/>
          <w:color w:val="000000"/>
          <w:sz w:val="24"/>
          <w:szCs w:val="24"/>
        </w:rPr>
        <w:t xml:space="preserve">ona o javnem naročanju – ZJN-3 </w:t>
      </w:r>
      <w:r w:rsidR="00F07C83" w:rsidRPr="005F3277">
        <w:rPr>
          <w:rFonts w:ascii="Times New Roman" w:hAnsi="Times New Roman" w:cs="Times New Roman"/>
          <w:sz w:val="24"/>
          <w:szCs w:val="24"/>
        </w:rPr>
        <w:t>(Ur.l. RS št. 91/15, 14/18, 121/21, 10/22, 74/22 – odl. US, 100/22 – ZNUZSZS</w:t>
      </w:r>
      <w:r w:rsidR="0024471E" w:rsidRPr="005F3277">
        <w:rPr>
          <w:rFonts w:ascii="Times New Roman" w:hAnsi="Times New Roman" w:cs="Times New Roman"/>
          <w:sz w:val="24"/>
          <w:szCs w:val="24"/>
        </w:rPr>
        <w:t>,</w:t>
      </w:r>
      <w:r w:rsidR="00F07C83" w:rsidRPr="005F3277">
        <w:rPr>
          <w:rFonts w:ascii="Times New Roman" w:hAnsi="Times New Roman" w:cs="Times New Roman"/>
          <w:sz w:val="24"/>
          <w:szCs w:val="24"/>
        </w:rPr>
        <w:t xml:space="preserve"> 28/23</w:t>
      </w:r>
      <w:r w:rsidR="0024471E" w:rsidRPr="005F3277">
        <w:rPr>
          <w:rFonts w:ascii="Times New Roman" w:hAnsi="Times New Roman" w:cs="Times New Roman"/>
          <w:sz w:val="24"/>
          <w:szCs w:val="24"/>
        </w:rPr>
        <w:t xml:space="preserve"> in </w:t>
      </w:r>
      <w:bookmarkStart w:id="0" w:name="_Hlk159403600"/>
      <w:r w:rsidR="0024471E" w:rsidRPr="005F3277">
        <w:rPr>
          <w:rFonts w:ascii="Times New Roman" w:hAnsi="Times New Roman" w:cs="Times New Roman"/>
          <w:sz w:val="24"/>
          <w:szCs w:val="24"/>
        </w:rPr>
        <w:t>88/23 -ZOPNN-F</w:t>
      </w:r>
      <w:bookmarkEnd w:id="0"/>
      <w:r w:rsidR="00F07C83" w:rsidRPr="005F3277">
        <w:rPr>
          <w:rFonts w:ascii="Times New Roman" w:hAnsi="Times New Roman" w:cs="Times New Roman"/>
          <w:sz w:val="24"/>
          <w:szCs w:val="24"/>
        </w:rPr>
        <w:t>)</w:t>
      </w:r>
      <w:r w:rsidRPr="005F3277">
        <w:rPr>
          <w:rFonts w:ascii="Times New Roman" w:hAnsi="Times New Roman" w:cs="Times New Roman"/>
          <w:color w:val="000000"/>
          <w:sz w:val="24"/>
          <w:szCs w:val="24"/>
        </w:rPr>
        <w:t xml:space="preserve">, Občina Ljutomer, Vrazova ulica 1, 9240 Ljutomer (v nadaljevanju: naročnik), vabi </w:t>
      </w:r>
      <w:r w:rsidRPr="005F3277">
        <w:rPr>
          <w:rFonts w:ascii="Times New Roman" w:hAnsi="Times New Roman" w:cs="Times New Roman"/>
          <w:sz w:val="24"/>
          <w:szCs w:val="24"/>
        </w:rPr>
        <w:t>zainteresirane ponudnike, da predložijo svojo pisno ponudbo v skladu s to razpisno dokumentacijo in sodelujejo v postopku oddaje javnega naročila.</w:t>
      </w:r>
    </w:p>
    <w:p w14:paraId="6251DA5D" w14:textId="77777777" w:rsidR="0024471E" w:rsidRPr="005F3277" w:rsidRDefault="0024471E" w:rsidP="002F24A2">
      <w:pPr>
        <w:spacing w:after="0" w:line="240" w:lineRule="auto"/>
        <w:jc w:val="both"/>
        <w:rPr>
          <w:rFonts w:ascii="Times New Roman" w:hAnsi="Times New Roman" w:cs="Times New Roman"/>
          <w:sz w:val="24"/>
          <w:szCs w:val="24"/>
        </w:rPr>
      </w:pPr>
    </w:p>
    <w:p w14:paraId="7E66E549" w14:textId="4A0D76A5" w:rsidR="002F24A2" w:rsidRPr="005F3277" w:rsidRDefault="00E401D0" w:rsidP="002F24A2">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Dela se bodo izvajala po projektni dokumentaciji</w:t>
      </w:r>
      <w:r w:rsidR="00C975DA" w:rsidRPr="005F3277">
        <w:rPr>
          <w:rFonts w:ascii="Times New Roman" w:hAnsi="Times New Roman" w:cs="Times New Roman"/>
          <w:sz w:val="24"/>
          <w:szCs w:val="24"/>
        </w:rPr>
        <w:t xml:space="preserve"> </w:t>
      </w:r>
      <w:r w:rsidR="00355FE9" w:rsidRPr="005F3277">
        <w:rPr>
          <w:rFonts w:ascii="Times New Roman" w:hAnsi="Times New Roman" w:cs="Times New Roman"/>
          <w:sz w:val="24"/>
          <w:szCs w:val="24"/>
        </w:rPr>
        <w:t xml:space="preserve">PZI </w:t>
      </w:r>
      <w:r w:rsidR="00C975DA" w:rsidRPr="005F3277">
        <w:rPr>
          <w:rFonts w:ascii="Times New Roman" w:hAnsi="Times New Roman" w:cs="Times New Roman"/>
          <w:sz w:val="24"/>
          <w:szCs w:val="24"/>
        </w:rPr>
        <w:t xml:space="preserve">št. </w:t>
      </w:r>
      <w:r w:rsidR="00340B03" w:rsidRPr="005F3277">
        <w:rPr>
          <w:rFonts w:ascii="Times New Roman" w:hAnsi="Times New Roman" w:cs="Times New Roman"/>
          <w:sz w:val="24"/>
          <w:szCs w:val="24"/>
        </w:rPr>
        <w:t>36/2021</w:t>
      </w:r>
      <w:r w:rsidR="00435C36">
        <w:rPr>
          <w:rFonts w:ascii="Times New Roman" w:hAnsi="Times New Roman" w:cs="Times New Roman"/>
          <w:sz w:val="24"/>
          <w:szCs w:val="24"/>
        </w:rPr>
        <w:t>-NO</w:t>
      </w:r>
      <w:r w:rsidR="002F24A2" w:rsidRPr="005F3277">
        <w:rPr>
          <w:rFonts w:ascii="Times New Roman" w:hAnsi="Times New Roman" w:cs="Times New Roman"/>
          <w:sz w:val="24"/>
          <w:szCs w:val="24"/>
        </w:rPr>
        <w:t xml:space="preserve">, ki jo je </w:t>
      </w:r>
      <w:r w:rsidR="006D7EAC" w:rsidRPr="005F3277">
        <w:rPr>
          <w:rFonts w:ascii="Times New Roman" w:hAnsi="Times New Roman" w:cs="Times New Roman"/>
          <w:sz w:val="24"/>
          <w:szCs w:val="24"/>
        </w:rPr>
        <w:t xml:space="preserve">junija </w:t>
      </w:r>
      <w:r w:rsidR="002F24A2" w:rsidRPr="005F3277">
        <w:rPr>
          <w:rFonts w:ascii="Times New Roman" w:hAnsi="Times New Roman" w:cs="Times New Roman"/>
          <w:sz w:val="24"/>
          <w:szCs w:val="24"/>
        </w:rPr>
        <w:t>202</w:t>
      </w:r>
      <w:r w:rsidR="00AB5288" w:rsidRPr="005F3277">
        <w:rPr>
          <w:rFonts w:ascii="Times New Roman" w:hAnsi="Times New Roman" w:cs="Times New Roman"/>
          <w:sz w:val="24"/>
          <w:szCs w:val="24"/>
        </w:rPr>
        <w:t>5</w:t>
      </w:r>
      <w:r w:rsidR="002F24A2" w:rsidRPr="005F3277">
        <w:rPr>
          <w:rFonts w:ascii="Times New Roman" w:hAnsi="Times New Roman" w:cs="Times New Roman"/>
          <w:sz w:val="24"/>
          <w:szCs w:val="24"/>
        </w:rPr>
        <w:t xml:space="preserve"> izdelal</w:t>
      </w:r>
      <w:bookmarkStart w:id="1" w:name="_Hlk98482029"/>
      <w:r w:rsidR="001B4E1B" w:rsidRPr="005F3277">
        <w:rPr>
          <w:rFonts w:ascii="Times New Roman" w:hAnsi="Times New Roman" w:cs="Times New Roman"/>
          <w:sz w:val="24"/>
          <w:szCs w:val="24"/>
        </w:rPr>
        <w:t xml:space="preserve"> Biro Biro d.o.o., Beloruska ulica 7</w:t>
      </w:r>
      <w:r w:rsidR="002F24A2" w:rsidRPr="005F3277">
        <w:rPr>
          <w:rFonts w:ascii="Times New Roman" w:hAnsi="Times New Roman" w:cs="Times New Roman"/>
          <w:sz w:val="24"/>
          <w:szCs w:val="24"/>
        </w:rPr>
        <w:t>, 2000 Maribor.</w:t>
      </w:r>
    </w:p>
    <w:bookmarkEnd w:id="1"/>
    <w:p w14:paraId="63F015A4" w14:textId="77777777" w:rsidR="00355FE9" w:rsidRPr="005F3277" w:rsidRDefault="00355FE9" w:rsidP="00E401D0">
      <w:pPr>
        <w:spacing w:after="0" w:line="240" w:lineRule="auto"/>
        <w:jc w:val="both"/>
        <w:rPr>
          <w:rFonts w:ascii="Times New Roman" w:hAnsi="Times New Roman" w:cs="Times New Roman"/>
          <w:sz w:val="24"/>
          <w:szCs w:val="24"/>
        </w:rPr>
      </w:pPr>
    </w:p>
    <w:p w14:paraId="6B1205BF" w14:textId="77777777" w:rsidR="005F056B" w:rsidRPr="005F3277" w:rsidRDefault="005F056B" w:rsidP="00E401D0">
      <w:pPr>
        <w:spacing w:after="0" w:line="240" w:lineRule="auto"/>
        <w:jc w:val="both"/>
        <w:rPr>
          <w:rFonts w:ascii="Times New Roman" w:hAnsi="Times New Roman" w:cs="Times New Roman"/>
          <w:sz w:val="24"/>
          <w:szCs w:val="24"/>
        </w:rPr>
      </w:pPr>
    </w:p>
    <w:p w14:paraId="3EF2B6C7" w14:textId="77777777" w:rsidR="005F056B" w:rsidRPr="005F3277" w:rsidRDefault="005F056B" w:rsidP="00E401D0">
      <w:pPr>
        <w:spacing w:after="0" w:line="240" w:lineRule="auto"/>
        <w:jc w:val="both"/>
        <w:rPr>
          <w:rFonts w:ascii="Times New Roman" w:hAnsi="Times New Roman" w:cs="Times New Roman"/>
          <w:sz w:val="24"/>
          <w:szCs w:val="24"/>
        </w:rPr>
      </w:pPr>
    </w:p>
    <w:p w14:paraId="359EF0CF" w14:textId="77777777" w:rsidR="005F056B" w:rsidRPr="005F3277" w:rsidRDefault="005F056B" w:rsidP="00E401D0">
      <w:pPr>
        <w:spacing w:after="0" w:line="240" w:lineRule="auto"/>
        <w:jc w:val="both"/>
        <w:rPr>
          <w:rFonts w:ascii="Times New Roman" w:hAnsi="Times New Roman" w:cs="Times New Roman"/>
          <w:sz w:val="24"/>
          <w:szCs w:val="24"/>
        </w:rPr>
      </w:pPr>
    </w:p>
    <w:p w14:paraId="7DDC3525" w14:textId="77777777" w:rsidR="005F056B" w:rsidRPr="005F3277" w:rsidRDefault="005F056B" w:rsidP="00E401D0">
      <w:pPr>
        <w:spacing w:after="0" w:line="240" w:lineRule="auto"/>
        <w:jc w:val="both"/>
        <w:rPr>
          <w:rFonts w:ascii="Times New Roman" w:hAnsi="Times New Roman" w:cs="Times New Roman"/>
          <w:sz w:val="24"/>
          <w:szCs w:val="24"/>
        </w:rPr>
      </w:pPr>
    </w:p>
    <w:p w14:paraId="20FDCE1A" w14:textId="77777777" w:rsidR="005F056B" w:rsidRPr="005F3277" w:rsidRDefault="005F056B" w:rsidP="00E401D0">
      <w:pPr>
        <w:spacing w:after="0" w:line="240" w:lineRule="auto"/>
        <w:jc w:val="both"/>
        <w:rPr>
          <w:rFonts w:ascii="Times New Roman" w:hAnsi="Times New Roman" w:cs="Times New Roman"/>
          <w:sz w:val="24"/>
          <w:szCs w:val="24"/>
        </w:rPr>
      </w:pPr>
    </w:p>
    <w:p w14:paraId="64AD9CAB" w14:textId="77777777" w:rsidR="005F056B" w:rsidRPr="005F3277" w:rsidRDefault="005F056B" w:rsidP="00E401D0">
      <w:pPr>
        <w:spacing w:after="0" w:line="240" w:lineRule="auto"/>
        <w:jc w:val="both"/>
        <w:rPr>
          <w:rFonts w:ascii="Times New Roman" w:hAnsi="Times New Roman" w:cs="Times New Roman"/>
          <w:sz w:val="24"/>
          <w:szCs w:val="24"/>
        </w:rPr>
      </w:pPr>
    </w:p>
    <w:p w14:paraId="0FA8ED88" w14:textId="5E9A0F75" w:rsidR="00924D80" w:rsidRPr="005F3277" w:rsidRDefault="00924D80" w:rsidP="00924D80">
      <w:pPr>
        <w:pStyle w:val="Paragraf"/>
        <w:spacing w:before="0" w:after="0" w:line="240" w:lineRule="auto"/>
        <w:rPr>
          <w:rFonts w:ascii="Times New Roman" w:hAnsi="Times New Roman" w:cs="Times New Roman"/>
          <w:sz w:val="24"/>
          <w:szCs w:val="24"/>
        </w:rPr>
      </w:pPr>
      <w:r w:rsidRPr="005F3277">
        <w:rPr>
          <w:rFonts w:ascii="Times New Roman" w:hAnsi="Times New Roman" w:cs="Times New Roman"/>
          <w:sz w:val="24"/>
          <w:szCs w:val="24"/>
        </w:rPr>
        <w:lastRenderedPageBreak/>
        <w:t>Naročnik je predvidel, da se bo javno naročilo izvedlo skladno s terminskim načrtom:</w:t>
      </w:r>
    </w:p>
    <w:p w14:paraId="4FE57228" w14:textId="77777777" w:rsidR="00AB5288" w:rsidRPr="005F3277" w:rsidRDefault="00AB5288" w:rsidP="00924D80">
      <w:pPr>
        <w:pStyle w:val="Paragraf"/>
        <w:spacing w:before="0" w:after="0" w:line="240" w:lineRule="auto"/>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486"/>
        <w:gridCol w:w="4572"/>
      </w:tblGrid>
      <w:tr w:rsidR="00924D80" w:rsidRPr="005F3277" w14:paraId="0D0CE406" w14:textId="77777777" w:rsidTr="00D147C4">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2AFB45" w14:textId="77777777" w:rsidR="00924D80" w:rsidRPr="005F3277" w:rsidRDefault="00924D80" w:rsidP="00D147C4">
            <w:pP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F646F5" w14:textId="77777777" w:rsidR="00924D80" w:rsidRPr="005F3277" w:rsidRDefault="00924D80" w:rsidP="00D147C4">
            <w:pPr>
              <w:jc w:val="right"/>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D1D1D1"/>
              </w:rPr>
              <w:t>Datumi</w:t>
            </w:r>
          </w:p>
        </w:tc>
      </w:tr>
      <w:tr w:rsidR="001E0642" w:rsidRPr="005F3277" w14:paraId="4DD6CD3A" w14:textId="77777777" w:rsidTr="00D147C4">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46470" w14:textId="77777777" w:rsidR="00924D80" w:rsidRPr="005F3277" w:rsidRDefault="00924D80" w:rsidP="00D147C4">
            <w:pPr>
              <w:rPr>
                <w:rFonts w:ascii="Times New Roman" w:hAnsi="Times New Roman" w:cs="Times New Roman"/>
                <w:sz w:val="24"/>
                <w:szCs w:val="24"/>
              </w:rPr>
            </w:pPr>
            <w:r w:rsidRPr="005F3277">
              <w:rPr>
                <w:rFonts w:ascii="Times New Roman" w:hAnsi="Times New Roman" w:cs="Times New Roman"/>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E079C" w14:textId="0511E76C" w:rsidR="00924D80" w:rsidRPr="005F3277" w:rsidRDefault="00630F29" w:rsidP="00645ECB">
            <w:pPr>
              <w:jc w:val="right"/>
              <w:rPr>
                <w:rFonts w:ascii="Times New Roman" w:hAnsi="Times New Roman" w:cs="Times New Roman"/>
                <w:sz w:val="24"/>
                <w:szCs w:val="24"/>
              </w:rPr>
            </w:pPr>
            <w:r>
              <w:rPr>
                <w:rFonts w:ascii="Times New Roman" w:hAnsi="Times New Roman" w:cs="Times New Roman"/>
                <w:position w:val="-2"/>
                <w:sz w:val="24"/>
                <w:szCs w:val="24"/>
              </w:rPr>
              <w:t>d</w:t>
            </w:r>
            <w:r w:rsidR="00924D80" w:rsidRPr="005F3277">
              <w:rPr>
                <w:rFonts w:ascii="Times New Roman" w:hAnsi="Times New Roman" w:cs="Times New Roman"/>
                <w:position w:val="-2"/>
                <w:sz w:val="24"/>
                <w:szCs w:val="24"/>
              </w:rPr>
              <w:t>o</w:t>
            </w:r>
            <w:r>
              <w:rPr>
                <w:rFonts w:ascii="Times New Roman" w:hAnsi="Times New Roman" w:cs="Times New Roman"/>
                <w:position w:val="-2"/>
                <w:sz w:val="24"/>
                <w:szCs w:val="24"/>
              </w:rPr>
              <w:t xml:space="preserve"> </w:t>
            </w:r>
            <w:r w:rsidR="008E2F58">
              <w:rPr>
                <w:rFonts w:ascii="Times New Roman" w:hAnsi="Times New Roman" w:cs="Times New Roman"/>
                <w:position w:val="-2"/>
                <w:sz w:val="24"/>
                <w:szCs w:val="24"/>
              </w:rPr>
              <w:t>8</w:t>
            </w:r>
            <w:r w:rsidR="00B46784" w:rsidRPr="005F3277">
              <w:rPr>
                <w:rFonts w:ascii="Times New Roman" w:hAnsi="Times New Roman" w:cs="Times New Roman"/>
                <w:position w:val="-2"/>
                <w:sz w:val="24"/>
                <w:szCs w:val="24"/>
              </w:rPr>
              <w:t>.</w:t>
            </w:r>
            <w:r w:rsidR="00E401D0" w:rsidRPr="005F3277">
              <w:rPr>
                <w:rFonts w:ascii="Times New Roman" w:hAnsi="Times New Roman" w:cs="Times New Roman"/>
                <w:position w:val="-2"/>
                <w:sz w:val="24"/>
                <w:szCs w:val="24"/>
              </w:rPr>
              <w:t xml:space="preserve"> </w:t>
            </w:r>
            <w:r w:rsidR="00AB5288" w:rsidRPr="005F3277">
              <w:rPr>
                <w:rFonts w:ascii="Times New Roman" w:hAnsi="Times New Roman" w:cs="Times New Roman"/>
                <w:position w:val="-2"/>
                <w:sz w:val="24"/>
                <w:szCs w:val="24"/>
              </w:rPr>
              <w:t>7</w:t>
            </w:r>
            <w:r w:rsidR="00E401D0" w:rsidRPr="005F3277">
              <w:rPr>
                <w:rFonts w:ascii="Times New Roman" w:hAnsi="Times New Roman" w:cs="Times New Roman"/>
                <w:position w:val="-2"/>
                <w:sz w:val="24"/>
                <w:szCs w:val="24"/>
              </w:rPr>
              <w:t>.</w:t>
            </w:r>
            <w:r w:rsidR="000138C5" w:rsidRPr="005F3277">
              <w:rPr>
                <w:rFonts w:ascii="Times New Roman" w:hAnsi="Times New Roman" w:cs="Times New Roman"/>
                <w:position w:val="-2"/>
                <w:sz w:val="24"/>
                <w:szCs w:val="24"/>
              </w:rPr>
              <w:t xml:space="preserve"> 202</w:t>
            </w:r>
            <w:r w:rsidR="00AB5288" w:rsidRPr="005F3277">
              <w:rPr>
                <w:rFonts w:ascii="Times New Roman" w:hAnsi="Times New Roman" w:cs="Times New Roman"/>
                <w:position w:val="-2"/>
                <w:sz w:val="24"/>
                <w:szCs w:val="24"/>
              </w:rPr>
              <w:t>5</w:t>
            </w:r>
            <w:r w:rsidR="00924D80" w:rsidRPr="005F3277">
              <w:rPr>
                <w:rFonts w:ascii="Times New Roman" w:hAnsi="Times New Roman" w:cs="Times New Roman"/>
                <w:position w:val="-2"/>
                <w:sz w:val="24"/>
                <w:szCs w:val="24"/>
              </w:rPr>
              <w:t xml:space="preserve"> do </w:t>
            </w:r>
            <w:r w:rsidR="00EA0B59">
              <w:rPr>
                <w:rFonts w:ascii="Times New Roman" w:hAnsi="Times New Roman" w:cs="Times New Roman"/>
                <w:position w:val="-2"/>
                <w:sz w:val="24"/>
                <w:szCs w:val="24"/>
              </w:rPr>
              <w:t>12</w:t>
            </w:r>
            <w:r w:rsidR="00924D80" w:rsidRPr="005F3277">
              <w:rPr>
                <w:rFonts w:ascii="Times New Roman" w:hAnsi="Times New Roman" w:cs="Times New Roman"/>
                <w:position w:val="-2"/>
                <w:sz w:val="24"/>
                <w:szCs w:val="24"/>
              </w:rPr>
              <w:t>.00 ure</w:t>
            </w:r>
          </w:p>
        </w:tc>
      </w:tr>
      <w:tr w:rsidR="001E0642" w:rsidRPr="005F3277" w14:paraId="685AB40B" w14:textId="77777777" w:rsidTr="00D147C4">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C16F1" w14:textId="77777777" w:rsidR="00924D80" w:rsidRPr="005F3277" w:rsidRDefault="00924D80" w:rsidP="00D147C4">
            <w:pPr>
              <w:rPr>
                <w:rFonts w:ascii="Times New Roman" w:hAnsi="Times New Roman" w:cs="Times New Roman"/>
                <w:sz w:val="24"/>
                <w:szCs w:val="24"/>
              </w:rPr>
            </w:pPr>
            <w:r w:rsidRPr="005F3277">
              <w:rPr>
                <w:rFonts w:ascii="Times New Roman" w:hAnsi="Times New Roman" w:cs="Times New Roman"/>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8F278" w14:textId="005DB757" w:rsidR="00924D80" w:rsidRPr="005F3277" w:rsidRDefault="008E2F58" w:rsidP="00C629C8">
            <w:pPr>
              <w:jc w:val="right"/>
              <w:rPr>
                <w:rFonts w:ascii="Times New Roman" w:hAnsi="Times New Roman" w:cs="Times New Roman"/>
                <w:sz w:val="24"/>
                <w:szCs w:val="24"/>
              </w:rPr>
            </w:pPr>
            <w:r>
              <w:rPr>
                <w:rFonts w:ascii="Times New Roman" w:hAnsi="Times New Roman" w:cs="Times New Roman"/>
                <w:position w:val="-2"/>
                <w:sz w:val="24"/>
                <w:szCs w:val="24"/>
              </w:rPr>
              <w:t>d</w:t>
            </w:r>
            <w:r w:rsidR="00924D80" w:rsidRPr="005F3277">
              <w:rPr>
                <w:rFonts w:ascii="Times New Roman" w:hAnsi="Times New Roman" w:cs="Times New Roman"/>
                <w:position w:val="-2"/>
                <w:sz w:val="24"/>
                <w:szCs w:val="24"/>
              </w:rPr>
              <w:t>o</w:t>
            </w:r>
            <w:r>
              <w:rPr>
                <w:rFonts w:ascii="Times New Roman" w:hAnsi="Times New Roman" w:cs="Times New Roman"/>
                <w:position w:val="-2"/>
                <w:sz w:val="24"/>
                <w:szCs w:val="24"/>
              </w:rPr>
              <w:t xml:space="preserve"> 18</w:t>
            </w:r>
            <w:r w:rsidR="00E401D0" w:rsidRPr="005F3277">
              <w:rPr>
                <w:rFonts w:ascii="Times New Roman" w:hAnsi="Times New Roman" w:cs="Times New Roman"/>
                <w:position w:val="-2"/>
                <w:sz w:val="24"/>
                <w:szCs w:val="24"/>
              </w:rPr>
              <w:t>.</w:t>
            </w:r>
            <w:r w:rsidR="000138C5" w:rsidRPr="005F3277">
              <w:rPr>
                <w:rFonts w:ascii="Times New Roman" w:hAnsi="Times New Roman" w:cs="Times New Roman"/>
                <w:position w:val="-2"/>
                <w:sz w:val="24"/>
                <w:szCs w:val="24"/>
              </w:rPr>
              <w:t xml:space="preserve"> </w:t>
            </w:r>
            <w:r w:rsidR="00AB5288" w:rsidRPr="005F3277">
              <w:rPr>
                <w:rFonts w:ascii="Times New Roman" w:hAnsi="Times New Roman" w:cs="Times New Roman"/>
                <w:position w:val="-2"/>
                <w:sz w:val="24"/>
                <w:szCs w:val="24"/>
              </w:rPr>
              <w:t>7</w:t>
            </w:r>
            <w:r w:rsidR="000138C5" w:rsidRPr="005F3277">
              <w:rPr>
                <w:rFonts w:ascii="Times New Roman" w:hAnsi="Times New Roman" w:cs="Times New Roman"/>
                <w:position w:val="-2"/>
                <w:sz w:val="24"/>
                <w:szCs w:val="24"/>
              </w:rPr>
              <w:t>. 202</w:t>
            </w:r>
            <w:r w:rsidR="00AB5288" w:rsidRPr="005F3277">
              <w:rPr>
                <w:rFonts w:ascii="Times New Roman" w:hAnsi="Times New Roman" w:cs="Times New Roman"/>
                <w:position w:val="-2"/>
                <w:sz w:val="24"/>
                <w:szCs w:val="24"/>
              </w:rPr>
              <w:t>5</w:t>
            </w:r>
            <w:r w:rsidR="00924D80" w:rsidRPr="005F3277">
              <w:rPr>
                <w:rFonts w:ascii="Times New Roman" w:hAnsi="Times New Roman" w:cs="Times New Roman"/>
                <w:position w:val="-2"/>
                <w:sz w:val="24"/>
                <w:szCs w:val="24"/>
              </w:rPr>
              <w:t xml:space="preserve"> do </w:t>
            </w:r>
            <w:r w:rsidR="00872E6B" w:rsidRPr="005F3277">
              <w:rPr>
                <w:rFonts w:ascii="Times New Roman" w:hAnsi="Times New Roman" w:cs="Times New Roman"/>
                <w:position w:val="-2"/>
                <w:sz w:val="24"/>
                <w:szCs w:val="24"/>
              </w:rPr>
              <w:t>1</w:t>
            </w:r>
            <w:r w:rsidR="00845160">
              <w:rPr>
                <w:rFonts w:ascii="Times New Roman" w:hAnsi="Times New Roman" w:cs="Times New Roman"/>
                <w:position w:val="-2"/>
                <w:sz w:val="24"/>
                <w:szCs w:val="24"/>
              </w:rPr>
              <w:t>0</w:t>
            </w:r>
            <w:r w:rsidR="00924D80" w:rsidRPr="005F3277">
              <w:rPr>
                <w:rFonts w:ascii="Times New Roman" w:hAnsi="Times New Roman" w:cs="Times New Roman"/>
                <w:position w:val="-2"/>
                <w:sz w:val="24"/>
                <w:szCs w:val="24"/>
              </w:rPr>
              <w:t>.00 ure</w:t>
            </w:r>
          </w:p>
        </w:tc>
      </w:tr>
      <w:tr w:rsidR="001E0642" w:rsidRPr="005F3277" w14:paraId="4CAF1206" w14:textId="77777777" w:rsidTr="00D147C4">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9EAA6" w14:textId="77777777" w:rsidR="00924D80" w:rsidRPr="005F3277" w:rsidRDefault="00924D80" w:rsidP="00D147C4">
            <w:pPr>
              <w:rPr>
                <w:rFonts w:ascii="Times New Roman" w:hAnsi="Times New Roman" w:cs="Times New Roman"/>
                <w:sz w:val="24"/>
                <w:szCs w:val="24"/>
              </w:rPr>
            </w:pPr>
            <w:r w:rsidRPr="005F3277">
              <w:rPr>
                <w:rFonts w:ascii="Times New Roman" w:hAnsi="Times New Roman" w:cs="Times New Roman"/>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BEEA5" w14:textId="463CBFEC" w:rsidR="00924D80" w:rsidRPr="005F3277" w:rsidRDefault="008E2F58" w:rsidP="00C629C8">
            <w:pPr>
              <w:jc w:val="right"/>
              <w:rPr>
                <w:rFonts w:ascii="Times New Roman" w:hAnsi="Times New Roman" w:cs="Times New Roman"/>
                <w:sz w:val="24"/>
                <w:szCs w:val="24"/>
              </w:rPr>
            </w:pPr>
            <w:r>
              <w:rPr>
                <w:rFonts w:ascii="Times New Roman" w:hAnsi="Times New Roman" w:cs="Times New Roman"/>
                <w:position w:val="-2"/>
                <w:sz w:val="24"/>
                <w:szCs w:val="24"/>
              </w:rPr>
              <w:t>18</w:t>
            </w:r>
            <w:r w:rsidR="00E401D0" w:rsidRPr="005F3277">
              <w:rPr>
                <w:rFonts w:ascii="Times New Roman" w:hAnsi="Times New Roman" w:cs="Times New Roman"/>
                <w:position w:val="-2"/>
                <w:sz w:val="24"/>
                <w:szCs w:val="24"/>
              </w:rPr>
              <w:t>.</w:t>
            </w:r>
            <w:r w:rsidR="000138C5" w:rsidRPr="005F3277">
              <w:rPr>
                <w:rFonts w:ascii="Times New Roman" w:hAnsi="Times New Roman" w:cs="Times New Roman"/>
                <w:position w:val="-2"/>
                <w:sz w:val="24"/>
                <w:szCs w:val="24"/>
              </w:rPr>
              <w:t xml:space="preserve"> </w:t>
            </w:r>
            <w:r w:rsidR="00AB5288" w:rsidRPr="005F3277">
              <w:rPr>
                <w:rFonts w:ascii="Times New Roman" w:hAnsi="Times New Roman" w:cs="Times New Roman"/>
                <w:position w:val="-2"/>
                <w:sz w:val="24"/>
                <w:szCs w:val="24"/>
              </w:rPr>
              <w:t>7</w:t>
            </w:r>
            <w:r w:rsidR="00F53DB0" w:rsidRPr="005F3277">
              <w:rPr>
                <w:rFonts w:ascii="Times New Roman" w:hAnsi="Times New Roman" w:cs="Times New Roman"/>
                <w:position w:val="-2"/>
                <w:sz w:val="24"/>
                <w:szCs w:val="24"/>
              </w:rPr>
              <w:t>.</w:t>
            </w:r>
            <w:r w:rsidR="000138C5" w:rsidRPr="005F3277">
              <w:rPr>
                <w:rFonts w:ascii="Times New Roman" w:hAnsi="Times New Roman" w:cs="Times New Roman"/>
                <w:position w:val="-2"/>
                <w:sz w:val="24"/>
                <w:szCs w:val="24"/>
              </w:rPr>
              <w:t xml:space="preserve"> 202</w:t>
            </w:r>
            <w:r w:rsidR="00AB5288" w:rsidRPr="005F3277">
              <w:rPr>
                <w:rFonts w:ascii="Times New Roman" w:hAnsi="Times New Roman" w:cs="Times New Roman"/>
                <w:position w:val="-2"/>
                <w:sz w:val="24"/>
                <w:szCs w:val="24"/>
              </w:rPr>
              <w:t>5</w:t>
            </w:r>
            <w:r w:rsidR="00924D80" w:rsidRPr="005F3277">
              <w:rPr>
                <w:rFonts w:ascii="Times New Roman" w:hAnsi="Times New Roman" w:cs="Times New Roman"/>
                <w:position w:val="-2"/>
                <w:sz w:val="24"/>
                <w:szCs w:val="24"/>
              </w:rPr>
              <w:t xml:space="preserve"> ob 1</w:t>
            </w:r>
            <w:r w:rsidR="00845160">
              <w:rPr>
                <w:rFonts w:ascii="Times New Roman" w:hAnsi="Times New Roman" w:cs="Times New Roman"/>
                <w:position w:val="-2"/>
                <w:sz w:val="24"/>
                <w:szCs w:val="24"/>
              </w:rPr>
              <w:t>2</w:t>
            </w:r>
            <w:r w:rsidR="00924D80" w:rsidRPr="005F3277">
              <w:rPr>
                <w:rFonts w:ascii="Times New Roman" w:hAnsi="Times New Roman" w:cs="Times New Roman"/>
                <w:position w:val="-2"/>
                <w:sz w:val="24"/>
                <w:szCs w:val="24"/>
              </w:rPr>
              <w:t>.0</w:t>
            </w:r>
            <w:r w:rsidR="00D879BC" w:rsidRPr="005F3277">
              <w:rPr>
                <w:rFonts w:ascii="Times New Roman" w:hAnsi="Times New Roman" w:cs="Times New Roman"/>
                <w:position w:val="-2"/>
                <w:sz w:val="24"/>
                <w:szCs w:val="24"/>
              </w:rPr>
              <w:t>0</w:t>
            </w:r>
            <w:r w:rsidR="00924D80" w:rsidRPr="005F3277">
              <w:rPr>
                <w:rFonts w:ascii="Times New Roman" w:hAnsi="Times New Roman" w:cs="Times New Roman"/>
                <w:position w:val="-2"/>
                <w:sz w:val="24"/>
                <w:szCs w:val="24"/>
              </w:rPr>
              <w:t xml:space="preserve"> uri</w:t>
            </w:r>
          </w:p>
        </w:tc>
      </w:tr>
    </w:tbl>
    <w:p w14:paraId="3E703F33" w14:textId="77777777" w:rsidR="006D4ACF" w:rsidRPr="005F3277" w:rsidRDefault="006D4ACF" w:rsidP="006D4AC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sz w:val="24"/>
          <w:szCs w:val="24"/>
        </w:rPr>
      </w:pPr>
      <w:r w:rsidRPr="005F3277">
        <w:rPr>
          <w:rFonts w:ascii="Times New Roman" w:hAnsi="Times New Roman" w:cs="Times New Roman"/>
          <w:sz w:val="24"/>
          <w:szCs w:val="24"/>
        </w:rPr>
        <w:t>KONTAKTNA OSEBA</w:t>
      </w:r>
    </w:p>
    <w:p w14:paraId="73354D35" w14:textId="77777777" w:rsidR="006D4ACF" w:rsidRPr="005F3277" w:rsidRDefault="006D4ACF" w:rsidP="006D4ACF">
      <w:pPr>
        <w:pStyle w:val="Paragraf"/>
        <w:spacing w:before="0" w:after="0" w:line="240" w:lineRule="auto"/>
        <w:rPr>
          <w:rFonts w:ascii="Times New Roman" w:hAnsi="Times New Roman" w:cs="Times New Roman"/>
          <w:sz w:val="24"/>
          <w:szCs w:val="24"/>
        </w:rPr>
      </w:pPr>
    </w:p>
    <w:p w14:paraId="25010175" w14:textId="77777777" w:rsidR="006F20B2" w:rsidRPr="005F3277" w:rsidRDefault="006D4ACF" w:rsidP="006D4ACF">
      <w:pPr>
        <w:pStyle w:val="Paragraf"/>
        <w:spacing w:before="0" w:after="0" w:line="240" w:lineRule="auto"/>
        <w:rPr>
          <w:rFonts w:ascii="Times New Roman" w:hAnsi="Times New Roman" w:cs="Times New Roman"/>
          <w:sz w:val="24"/>
          <w:szCs w:val="24"/>
        </w:rPr>
      </w:pPr>
      <w:r w:rsidRPr="005F3277">
        <w:rPr>
          <w:rFonts w:ascii="Times New Roman" w:hAnsi="Times New Roman" w:cs="Times New Roman"/>
          <w:sz w:val="24"/>
          <w:szCs w:val="24"/>
        </w:rPr>
        <w:t xml:space="preserve">Kontaktna oseba: Lilijana Koser, e-poštni naslov: </w:t>
      </w:r>
      <w:hyperlink r:id="rId11" w:history="1">
        <w:r w:rsidRPr="005F3277">
          <w:rPr>
            <w:rStyle w:val="Hiperpovezava"/>
            <w:rFonts w:ascii="Times New Roman" w:hAnsi="Times New Roman" w:cs="Times New Roman"/>
            <w:sz w:val="24"/>
            <w:szCs w:val="24"/>
          </w:rPr>
          <w:t>lilijana.koser@ljutomer.si,</w:t>
        </w:r>
      </w:hyperlink>
      <w:r w:rsidRPr="005F3277">
        <w:rPr>
          <w:rFonts w:ascii="Times New Roman" w:hAnsi="Times New Roman" w:cs="Times New Roman"/>
          <w:sz w:val="24"/>
          <w:szCs w:val="24"/>
        </w:rPr>
        <w:t xml:space="preserve"> telefonska št: </w:t>
      </w:r>
    </w:p>
    <w:p w14:paraId="4EC5212A" w14:textId="560550FE" w:rsidR="006D4ACF" w:rsidRPr="005F3277" w:rsidRDefault="006D4ACF" w:rsidP="006D4ACF">
      <w:pPr>
        <w:pStyle w:val="Paragraf"/>
        <w:spacing w:before="0" w:after="0" w:line="240" w:lineRule="auto"/>
        <w:rPr>
          <w:rFonts w:ascii="Times New Roman" w:hAnsi="Times New Roman" w:cs="Times New Roman"/>
          <w:sz w:val="24"/>
          <w:szCs w:val="24"/>
        </w:rPr>
      </w:pPr>
      <w:r w:rsidRPr="005F3277">
        <w:rPr>
          <w:rFonts w:ascii="Times New Roman" w:hAnsi="Times New Roman" w:cs="Times New Roman"/>
          <w:sz w:val="24"/>
          <w:szCs w:val="24"/>
        </w:rPr>
        <w:t>02 584 90 66</w:t>
      </w:r>
      <w:r w:rsidR="00A469EF" w:rsidRPr="005F3277">
        <w:rPr>
          <w:rFonts w:ascii="Times New Roman" w:hAnsi="Times New Roman" w:cs="Times New Roman"/>
          <w:sz w:val="24"/>
          <w:szCs w:val="24"/>
        </w:rPr>
        <w:t xml:space="preserve"> – </w:t>
      </w:r>
      <w:r w:rsidR="006627B5" w:rsidRPr="005F3277">
        <w:rPr>
          <w:rFonts w:ascii="Times New Roman" w:hAnsi="Times New Roman" w:cs="Times New Roman"/>
          <w:sz w:val="24"/>
          <w:szCs w:val="24"/>
        </w:rPr>
        <w:t xml:space="preserve">GSM </w:t>
      </w:r>
      <w:r w:rsidR="00A469EF" w:rsidRPr="005F3277">
        <w:rPr>
          <w:rFonts w:ascii="Times New Roman" w:hAnsi="Times New Roman" w:cs="Times New Roman"/>
          <w:sz w:val="24"/>
          <w:szCs w:val="24"/>
        </w:rPr>
        <w:t>051 677 931</w:t>
      </w:r>
      <w:r w:rsidR="006627B5" w:rsidRPr="005F3277">
        <w:rPr>
          <w:rFonts w:ascii="Times New Roman" w:hAnsi="Times New Roman" w:cs="Times New Roman"/>
          <w:sz w:val="24"/>
          <w:szCs w:val="24"/>
        </w:rPr>
        <w:t>.</w:t>
      </w:r>
    </w:p>
    <w:p w14:paraId="479F5649" w14:textId="25688B37" w:rsidR="00D879BC" w:rsidRPr="005F3277" w:rsidRDefault="006D4ACF" w:rsidP="006D4ACF">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Kontaktna oseba je navedena zgolj za primere tehničnih težav v zvezi s pridobivanjem razpisne dokumentacije ali uporabo razpisne dokumentacije (npr. težave pri odpiranju dokumentov). </w:t>
      </w:r>
    </w:p>
    <w:p w14:paraId="4E3D0961" w14:textId="544AEE90" w:rsidR="00495A06" w:rsidRPr="005F3277" w:rsidRDefault="006D4ACF" w:rsidP="006D4ACF">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B19BA12" w14:textId="1F5D6A71" w:rsidR="006D4ACF" w:rsidRPr="005F3277" w:rsidRDefault="00B95AA6" w:rsidP="006D4AC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t>PREDLOŽITEV</w:t>
      </w:r>
      <w:r w:rsidR="006D4ACF" w:rsidRPr="005F3277">
        <w:rPr>
          <w:rFonts w:ascii="Times New Roman" w:hAnsi="Times New Roman" w:cs="Times New Roman"/>
          <w:color w:val="FFFFFF" w:themeColor="background1"/>
          <w:sz w:val="24"/>
          <w:szCs w:val="24"/>
        </w:rPr>
        <w:t xml:space="preserve"> PONUDB</w:t>
      </w:r>
      <w:r w:rsidRPr="005F3277">
        <w:rPr>
          <w:rFonts w:ascii="Times New Roman" w:hAnsi="Times New Roman" w:cs="Times New Roman"/>
          <w:color w:val="FFFFFF" w:themeColor="background1"/>
          <w:sz w:val="24"/>
          <w:szCs w:val="24"/>
        </w:rPr>
        <w:t>E</w:t>
      </w:r>
    </w:p>
    <w:p w14:paraId="35042379" w14:textId="77777777" w:rsidR="006D4ACF" w:rsidRPr="005F3277" w:rsidRDefault="006D4ACF" w:rsidP="006D4ACF">
      <w:pPr>
        <w:spacing w:after="0" w:line="240" w:lineRule="auto"/>
        <w:jc w:val="both"/>
        <w:rPr>
          <w:rFonts w:ascii="Times New Roman" w:hAnsi="Times New Roman" w:cs="Times New Roman"/>
          <w:sz w:val="24"/>
          <w:szCs w:val="24"/>
        </w:rPr>
      </w:pPr>
    </w:p>
    <w:p w14:paraId="1402BFE4" w14:textId="77777777" w:rsidR="00D879BC" w:rsidRPr="005F3277" w:rsidRDefault="00D879BC" w:rsidP="00D879BC">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Ponudnik odda ponudbo do </w:t>
      </w:r>
      <w:r w:rsidRPr="005F3277">
        <w:rPr>
          <w:rFonts w:ascii="Times New Roman" w:hAnsi="Times New Roman" w:cs="Times New Roman"/>
          <w:b/>
          <w:sz w:val="24"/>
          <w:szCs w:val="24"/>
        </w:rPr>
        <w:t>roka za predložitev ponudb</w:t>
      </w:r>
      <w:r w:rsidRPr="005F3277">
        <w:rPr>
          <w:rFonts w:ascii="Times New Roman" w:hAnsi="Times New Roman" w:cs="Times New Roman"/>
          <w:sz w:val="24"/>
          <w:szCs w:val="24"/>
        </w:rPr>
        <w:t xml:space="preserve"> na način:</w:t>
      </w:r>
    </w:p>
    <w:tbl>
      <w:tblPr>
        <w:tblStyle w:val="NormalTablePHPDOCX"/>
        <w:tblW w:w="0" w:type="auto"/>
        <w:tblInd w:w="108" w:type="dxa"/>
        <w:tblLook w:val="04A0" w:firstRow="1" w:lastRow="0" w:firstColumn="1" w:lastColumn="0" w:noHBand="0" w:noVBand="1"/>
      </w:tblPr>
      <w:tblGrid>
        <w:gridCol w:w="5296"/>
      </w:tblGrid>
      <w:tr w:rsidR="00D879BC" w:rsidRPr="005F3277" w14:paraId="3185793F" w14:textId="77777777" w:rsidTr="00BB49AD">
        <w:tc>
          <w:tcPr>
            <w:tcW w:w="0" w:type="auto"/>
            <w:tcMar>
              <w:top w:w="0" w:type="auto"/>
              <w:bottom w:w="0" w:type="auto"/>
            </w:tcMar>
          </w:tcPr>
          <w:p w14:paraId="4888572F" w14:textId="0EBB9D07" w:rsidR="00D879BC" w:rsidRPr="005F3277" w:rsidRDefault="00D879BC" w:rsidP="004C6D1F">
            <w:pPr>
              <w:numPr>
                <w:ilvl w:val="0"/>
                <w:numId w:val="15"/>
              </w:numPr>
              <w:rPr>
                <w:rFonts w:ascii="Times New Roman" w:hAnsi="Times New Roman" w:cs="Times New Roman"/>
                <w:color w:val="000000"/>
                <w:sz w:val="24"/>
                <w:szCs w:val="24"/>
              </w:rPr>
            </w:pPr>
            <w:r w:rsidRPr="005F3277">
              <w:rPr>
                <w:rFonts w:ascii="Times New Roman" w:hAnsi="Times New Roman" w:cs="Times New Roman"/>
                <w:color w:val="000000"/>
                <w:sz w:val="24"/>
                <w:szCs w:val="24"/>
              </w:rPr>
              <w:t>elektronska oddaja na URL: https://ejn.gov.si</w:t>
            </w:r>
          </w:p>
        </w:tc>
      </w:tr>
    </w:tbl>
    <w:p w14:paraId="68893130" w14:textId="77777777" w:rsidR="00D879BC" w:rsidRPr="005F3277" w:rsidRDefault="00D879BC" w:rsidP="00D879BC">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w:t>
      </w:r>
      <w:hyperlink r:id="rId12" w:history="1">
        <w:r w:rsidRPr="005F3277">
          <w:rPr>
            <w:rStyle w:val="Hiperpovezava"/>
            <w:rFonts w:ascii="Times New Roman" w:hAnsi="Times New Roman" w:cs="Times New Roman"/>
            <w:sz w:val="24"/>
            <w:szCs w:val="24"/>
          </w:rPr>
          <w:t>http://www.djn.mju.gov.si/ejn-pogosta-vprasanja</w:t>
        </w:r>
      </w:hyperlink>
      <w:r w:rsidRPr="005F3277">
        <w:rPr>
          <w:rFonts w:ascii="Times New Roman" w:hAnsi="Times New Roman" w:cs="Times New Roman"/>
          <w:color w:val="000000"/>
          <w:sz w:val="24"/>
          <w:szCs w:val="24"/>
        </w:rPr>
        <w:t xml:space="preserve"> in spletni strani </w:t>
      </w:r>
      <w:hyperlink r:id="rId13" w:history="1">
        <w:r w:rsidRPr="005F3277">
          <w:rPr>
            <w:rStyle w:val="Hiperpovezava"/>
            <w:rFonts w:ascii="Times New Roman" w:hAnsi="Times New Roman" w:cs="Times New Roman"/>
            <w:sz w:val="24"/>
            <w:szCs w:val="24"/>
          </w:rPr>
          <w:t>https://ejn.gov.si/</w:t>
        </w:r>
      </w:hyperlink>
      <w:r w:rsidRPr="005F3277">
        <w:rPr>
          <w:rFonts w:ascii="Times New Roman" w:hAnsi="Times New Roman" w:cs="Times New Roman"/>
          <w:color w:val="000000"/>
          <w:sz w:val="24"/>
          <w:szCs w:val="24"/>
        </w:rPr>
        <w:t xml:space="preserve">. Odgovornost ponudnika je, da si zagotovi vse potrebno za pravočasno elektronsko oddajo ponudbe. </w:t>
      </w:r>
    </w:p>
    <w:p w14:paraId="7230ED54" w14:textId="77777777" w:rsidR="00D879BC" w:rsidRPr="005F3277" w:rsidRDefault="00D879BC" w:rsidP="00D879BC">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Ponudba mora biti preko navedene aplikacije oddana do navedene ure. Ponudbe vnesene pred potekom roka, ki bodo oddane po zgoraj navedenem roku, bodo izločene kot nepravočasne. </w:t>
      </w:r>
    </w:p>
    <w:p w14:paraId="5A0DA91F" w14:textId="182CB2D6" w:rsidR="00D879BC" w:rsidRPr="005F3277" w:rsidRDefault="00D879BC" w:rsidP="00D879BC">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V izogib kasnejšim težavam si shranite potrdilo o oddani ponudbi s pravilno navedenim datumom in časom oddaje ponudbe preko spletne aplikacije. </w:t>
      </w:r>
    </w:p>
    <w:p w14:paraId="591E02F8" w14:textId="77777777" w:rsidR="00D879BC" w:rsidRPr="005F3277" w:rsidRDefault="00D879BC" w:rsidP="00D879BC">
      <w:pPr>
        <w:pStyle w:val="Glava"/>
        <w:jc w:val="both"/>
        <w:rPr>
          <w:rFonts w:ascii="Times New Roman" w:hAnsi="Times New Roman" w:cs="Times New Roman"/>
          <w:sz w:val="24"/>
          <w:szCs w:val="24"/>
        </w:rPr>
      </w:pPr>
    </w:p>
    <w:p w14:paraId="6F64D5D5"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6C423F" w14:textId="77777777" w:rsidR="00D879BC" w:rsidRPr="005F3277" w:rsidRDefault="00D879BC" w:rsidP="00D879BC">
      <w:pPr>
        <w:pStyle w:val="Glava"/>
        <w:jc w:val="both"/>
        <w:rPr>
          <w:rFonts w:ascii="Times New Roman" w:hAnsi="Times New Roman" w:cs="Times New Roman"/>
          <w:sz w:val="24"/>
          <w:szCs w:val="24"/>
        </w:rPr>
      </w:pPr>
    </w:p>
    <w:p w14:paraId="763613B8"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lastRenderedPageBreak/>
        <w:t>Če spletna aplikacija e-Oddaja ne deluje na način, ki omogoča oddajo prijav ali ponudb, naročnik podaljša rok za oddajo in odpiranje prijav ali ponudb za najmanj dva delovna dneva v primeru postopka oddaje naročila male vrednosti oziroma za najmanj pet delovnih dni v drugih postopkih za oddajo naročila iz 39. člena ZJN-3, če so izpolnjeni vsi naslednji pogoji:</w:t>
      </w:r>
    </w:p>
    <w:p w14:paraId="139F79D3"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xml:space="preserve">- elektronsko komunikacijsko sredstvo, ki ga uporablja naročnik, ne deluje v zadnjih 60 </w:t>
      </w:r>
    </w:p>
    <w:p w14:paraId="6811506B"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xml:space="preserve">   minutah pred iztekom roka, ki je določen za oddajo prijav ali ponudb;</w:t>
      </w:r>
    </w:p>
    <w:p w14:paraId="7B46FE9F"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xml:space="preserve">- kandidat ali ponudnik  naročnika o tem nemudoma obvesti, vendar najpozneje 30 minut po </w:t>
      </w:r>
    </w:p>
    <w:p w14:paraId="6DA30D39"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xml:space="preserve">   roku za oddajo prijav ali ponudb:</w:t>
      </w:r>
    </w:p>
    <w:p w14:paraId="233F4077"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xml:space="preserve">- upravitelj elektronskega komunikacijskega sredstva, ki ga uporablja naročnik, nedelovanje </w:t>
      </w:r>
    </w:p>
    <w:p w14:paraId="4C98D957"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xml:space="preserve">   potrdi naročniku;</w:t>
      </w:r>
    </w:p>
    <w:p w14:paraId="1ED6BCB8"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kandidatu ali ponudniku ni uspelo oddati prijave oziroma ponudbe;</w:t>
      </w:r>
    </w:p>
    <w:p w14:paraId="2F1297B7" w14:textId="77777777" w:rsidR="00D879BC" w:rsidRPr="005F3277" w:rsidRDefault="00D879BC" w:rsidP="00D879BC">
      <w:pPr>
        <w:pStyle w:val="Glava"/>
        <w:jc w:val="both"/>
        <w:rPr>
          <w:rFonts w:ascii="Times New Roman" w:hAnsi="Times New Roman" w:cs="Times New Roman"/>
          <w:sz w:val="24"/>
          <w:szCs w:val="24"/>
        </w:rPr>
      </w:pPr>
      <w:r w:rsidRPr="005F3277">
        <w:rPr>
          <w:rFonts w:ascii="Times New Roman" w:hAnsi="Times New Roman" w:cs="Times New Roman"/>
          <w:sz w:val="24"/>
          <w:szCs w:val="24"/>
        </w:rPr>
        <w:t>- odpiranje prejetih prijav ali ponudb se še ni izvedelo</w:t>
      </w:r>
    </w:p>
    <w:p w14:paraId="153AFB4E" w14:textId="77777777" w:rsidR="00DA550D" w:rsidRPr="005F3277" w:rsidRDefault="00DA550D" w:rsidP="00D879BC">
      <w:pPr>
        <w:pStyle w:val="Glava"/>
        <w:jc w:val="both"/>
        <w:rPr>
          <w:rFonts w:ascii="Times New Roman" w:hAnsi="Times New Roman" w:cs="Times New Roman"/>
          <w:sz w:val="24"/>
          <w:szCs w:val="24"/>
        </w:rPr>
      </w:pPr>
    </w:p>
    <w:p w14:paraId="2E966A7A" w14:textId="77777777" w:rsidR="006D4ACF" w:rsidRPr="005F3277" w:rsidRDefault="006D4ACF" w:rsidP="006D4ACF">
      <w:pPr>
        <w:pStyle w:val="Glava"/>
        <w:tabs>
          <w:tab w:val="left" w:pos="708"/>
        </w:tabs>
        <w:jc w:val="both"/>
        <w:rPr>
          <w:rFonts w:ascii="Times New Roman" w:hAnsi="Times New Roman" w:cs="Times New Roman"/>
          <w:b/>
          <w:bCs/>
          <w:sz w:val="24"/>
          <w:szCs w:val="24"/>
          <w:u w:val="single"/>
        </w:rPr>
      </w:pPr>
      <w:r w:rsidRPr="005F3277">
        <w:rPr>
          <w:rFonts w:ascii="Times New Roman" w:hAnsi="Times New Roman" w:cs="Times New Roman"/>
          <w:b/>
          <w:bCs/>
          <w:sz w:val="24"/>
          <w:szCs w:val="24"/>
          <w:u w:val="single"/>
        </w:rPr>
        <w:t>Dodatna navodila ponudnikom:</w:t>
      </w:r>
    </w:p>
    <w:p w14:paraId="5B7F9AB8" w14:textId="77777777" w:rsidR="006D4ACF" w:rsidRPr="005F3277" w:rsidRDefault="006D4ACF" w:rsidP="006D4ACF">
      <w:pPr>
        <w:pStyle w:val="Glava"/>
        <w:tabs>
          <w:tab w:val="left" w:pos="708"/>
        </w:tabs>
        <w:ind w:left="720"/>
        <w:jc w:val="both"/>
        <w:rPr>
          <w:rFonts w:ascii="Times New Roman" w:hAnsi="Times New Roman" w:cs="Times New Roman"/>
          <w:bCs/>
          <w:sz w:val="24"/>
          <w:szCs w:val="24"/>
        </w:rPr>
      </w:pPr>
    </w:p>
    <w:p w14:paraId="495F5ADC" w14:textId="77777777" w:rsidR="006D4ACF" w:rsidRPr="005F3277" w:rsidRDefault="006D4ACF" w:rsidP="006D4ACF">
      <w:pPr>
        <w:pStyle w:val="Glava"/>
        <w:tabs>
          <w:tab w:val="left" w:pos="708"/>
        </w:tabs>
        <w:jc w:val="both"/>
        <w:rPr>
          <w:rFonts w:ascii="Times New Roman" w:hAnsi="Times New Roman" w:cs="Times New Roman"/>
          <w:bCs/>
          <w:sz w:val="24"/>
          <w:szCs w:val="24"/>
        </w:rPr>
      </w:pPr>
      <w:r w:rsidRPr="005F3277">
        <w:rPr>
          <w:rFonts w:ascii="Times New Roman" w:hAnsi="Times New Roman" w:cs="Times New Roman"/>
          <w:bCs/>
          <w:sz w:val="24"/>
          <w:szCs w:val="24"/>
        </w:rPr>
        <w:t xml:space="preserve">Ponudnik v informacijskem sistemu e-JN v razdelek </w:t>
      </w:r>
      <w:r w:rsidRPr="005F3277">
        <w:rPr>
          <w:rFonts w:ascii="Times New Roman" w:hAnsi="Times New Roman" w:cs="Times New Roman"/>
          <w:b/>
          <w:bCs/>
          <w:sz w:val="24"/>
          <w:szCs w:val="24"/>
        </w:rPr>
        <w:t>»Predračun«</w:t>
      </w:r>
      <w:r w:rsidRPr="005F3277">
        <w:rPr>
          <w:rFonts w:ascii="Times New Roman" w:hAnsi="Times New Roman" w:cs="Times New Roman"/>
          <w:bCs/>
          <w:sz w:val="24"/>
          <w:szCs w:val="24"/>
        </w:rPr>
        <w:t xml:space="preserve"> naloži izpolnjen obrazec </w:t>
      </w:r>
      <w:r w:rsidRPr="005F3277">
        <w:rPr>
          <w:rFonts w:ascii="Times New Roman" w:hAnsi="Times New Roman" w:cs="Times New Roman"/>
          <w:b/>
          <w:bCs/>
          <w:sz w:val="24"/>
          <w:szCs w:val="24"/>
        </w:rPr>
        <w:t>»Ponudba (Obrazec št. 1a)«</w:t>
      </w:r>
      <w:r w:rsidRPr="005F3277">
        <w:rPr>
          <w:rFonts w:ascii="Times New Roman" w:hAnsi="Times New Roman" w:cs="Times New Roman"/>
          <w:bCs/>
          <w:sz w:val="24"/>
          <w:szCs w:val="24"/>
        </w:rPr>
        <w:t xml:space="preserve"> v *.pdf datoteki, ki bo dostopen na javnem odpiranju ponudb.</w:t>
      </w:r>
    </w:p>
    <w:p w14:paraId="6A2D97D7" w14:textId="77777777" w:rsidR="006D4ACF" w:rsidRPr="005F3277" w:rsidRDefault="006D4ACF" w:rsidP="006D4ACF">
      <w:pPr>
        <w:pStyle w:val="Glava"/>
        <w:tabs>
          <w:tab w:val="left" w:pos="708"/>
        </w:tabs>
        <w:ind w:left="720"/>
        <w:jc w:val="both"/>
        <w:rPr>
          <w:rFonts w:ascii="Times New Roman" w:hAnsi="Times New Roman" w:cs="Times New Roman"/>
          <w:bCs/>
          <w:sz w:val="24"/>
          <w:szCs w:val="24"/>
        </w:rPr>
      </w:pPr>
    </w:p>
    <w:p w14:paraId="7226FEDA" w14:textId="77777777" w:rsidR="006D4ACF" w:rsidRPr="005F3277" w:rsidRDefault="006D4ACF" w:rsidP="006D4ACF">
      <w:pPr>
        <w:pStyle w:val="Glava"/>
        <w:tabs>
          <w:tab w:val="left" w:pos="708"/>
        </w:tabs>
        <w:jc w:val="both"/>
        <w:rPr>
          <w:rFonts w:ascii="Times New Roman" w:hAnsi="Times New Roman" w:cs="Times New Roman"/>
          <w:b/>
          <w:bCs/>
          <w:sz w:val="24"/>
          <w:szCs w:val="24"/>
        </w:rPr>
      </w:pPr>
      <w:r w:rsidRPr="005F3277">
        <w:rPr>
          <w:rFonts w:ascii="Times New Roman" w:hAnsi="Times New Roman" w:cs="Times New Roman"/>
          <w:bCs/>
          <w:sz w:val="24"/>
          <w:szCs w:val="24"/>
        </w:rPr>
        <w:t xml:space="preserve">Obrazec </w:t>
      </w:r>
      <w:r w:rsidRPr="005F3277">
        <w:rPr>
          <w:rFonts w:ascii="Times New Roman" w:hAnsi="Times New Roman" w:cs="Times New Roman"/>
          <w:b/>
          <w:bCs/>
          <w:sz w:val="24"/>
          <w:szCs w:val="24"/>
        </w:rPr>
        <w:t>»Predračun – rekapitulacija (Obrazec št. 1b)</w:t>
      </w:r>
      <w:r w:rsidRPr="005F3277">
        <w:rPr>
          <w:rFonts w:ascii="Times New Roman" w:hAnsi="Times New Roman" w:cs="Times New Roman"/>
          <w:bCs/>
          <w:sz w:val="24"/>
          <w:szCs w:val="24"/>
        </w:rPr>
        <w:t xml:space="preserve"> se, vključno z ostalo zahtevano ponudbeno dokumentacijo, naloži v razdelek </w:t>
      </w:r>
      <w:r w:rsidRPr="005F3277">
        <w:rPr>
          <w:rFonts w:ascii="Times New Roman" w:hAnsi="Times New Roman" w:cs="Times New Roman"/>
          <w:b/>
          <w:bCs/>
          <w:sz w:val="24"/>
          <w:szCs w:val="24"/>
        </w:rPr>
        <w:t>»Drugi dokumenti«.</w:t>
      </w:r>
    </w:p>
    <w:p w14:paraId="299E1CD4" w14:textId="76B2896B" w:rsidR="006D4ACF" w:rsidRPr="005F3277" w:rsidRDefault="006D4ACF" w:rsidP="006D4ACF">
      <w:pPr>
        <w:pStyle w:val="Glava"/>
        <w:tabs>
          <w:tab w:val="left" w:pos="708"/>
        </w:tabs>
        <w:jc w:val="both"/>
        <w:rPr>
          <w:rFonts w:ascii="Times New Roman" w:hAnsi="Times New Roman" w:cs="Times New Roman"/>
          <w:b/>
          <w:bCs/>
          <w:sz w:val="24"/>
          <w:szCs w:val="24"/>
        </w:rPr>
      </w:pPr>
      <w:r w:rsidRPr="005F3277">
        <w:rPr>
          <w:rFonts w:ascii="Times New Roman" w:hAnsi="Times New Roman" w:cs="Times New Roman"/>
          <w:bCs/>
          <w:sz w:val="24"/>
          <w:szCs w:val="24"/>
        </w:rPr>
        <w:t>V primeru razhajanj med podatki v ponudbi (Obrazec št. 1a) - naloženim v razdelek »Predračun« in Predračunom - rekapitulacijo (Obrazec št. 1b s prilogami) naloženim v razdelek »Drugi dokumenti«, kot veljavni štejejo podatki v predračunu – rekapitulaciji (Obrazec št. 1b), naloženim v razdelku »Drugi dokumenti«.</w:t>
      </w:r>
      <w:r w:rsidRPr="005F3277">
        <w:rPr>
          <w:rFonts w:ascii="Times New Roman" w:hAnsi="Times New Roman" w:cs="Times New Roman"/>
          <w:b/>
          <w:bCs/>
          <w:sz w:val="24"/>
          <w:szCs w:val="24"/>
        </w:rPr>
        <w:t xml:space="preserve"> </w:t>
      </w:r>
    </w:p>
    <w:p w14:paraId="7F5FA122" w14:textId="1DE03956" w:rsidR="00F231A1" w:rsidRPr="005F3277" w:rsidRDefault="00F231A1" w:rsidP="00F231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t>ODPIRANJE PONUDB</w:t>
      </w:r>
    </w:p>
    <w:p w14:paraId="20ADD791" w14:textId="77777777" w:rsidR="00706686" w:rsidRPr="005F3277" w:rsidRDefault="00706686" w:rsidP="006D4ACF">
      <w:pPr>
        <w:spacing w:after="0" w:line="240" w:lineRule="auto"/>
        <w:jc w:val="both"/>
        <w:rPr>
          <w:rFonts w:ascii="Times New Roman" w:hAnsi="Times New Roman" w:cs="Times New Roman"/>
          <w:sz w:val="24"/>
          <w:szCs w:val="24"/>
        </w:rPr>
      </w:pPr>
    </w:p>
    <w:p w14:paraId="27264D87" w14:textId="3DC70A7F" w:rsidR="00B95AA6" w:rsidRPr="005F3277" w:rsidRDefault="00B95AA6" w:rsidP="00B95AA6">
      <w:pPr>
        <w:pStyle w:val="Glava"/>
        <w:jc w:val="both"/>
        <w:rPr>
          <w:rStyle w:val="Hiperpovezava"/>
          <w:rFonts w:ascii="Times New Roman" w:hAnsi="Times New Roman" w:cs="Times New Roman"/>
        </w:rPr>
      </w:pPr>
      <w:r w:rsidRPr="005F3277">
        <w:rPr>
          <w:rFonts w:ascii="Times New Roman" w:hAnsi="Times New Roman" w:cs="Times New Roman"/>
          <w:sz w:val="24"/>
          <w:szCs w:val="24"/>
        </w:rPr>
        <w:t>Odpiranje ponudb bo potekalo avtomatično v informacijskem sistemu e-JN</w:t>
      </w:r>
      <w:r w:rsidRPr="005F3277">
        <w:rPr>
          <w:rFonts w:ascii="Times New Roman" w:hAnsi="Times New Roman" w:cs="Times New Roman"/>
          <w:b/>
          <w:sz w:val="24"/>
          <w:szCs w:val="24"/>
        </w:rPr>
        <w:t xml:space="preserve"> </w:t>
      </w:r>
      <w:r w:rsidRPr="005F3277">
        <w:rPr>
          <w:rFonts w:ascii="Times New Roman" w:hAnsi="Times New Roman" w:cs="Times New Roman"/>
          <w:sz w:val="24"/>
          <w:szCs w:val="24"/>
        </w:rPr>
        <w:t>na spletnem</w:t>
      </w:r>
      <w:r w:rsidRPr="005F3277">
        <w:rPr>
          <w:rFonts w:ascii="Times New Roman" w:hAnsi="Times New Roman" w:cs="Times New Roman"/>
          <w:b/>
          <w:sz w:val="24"/>
          <w:szCs w:val="24"/>
        </w:rPr>
        <w:t xml:space="preserve"> </w:t>
      </w:r>
      <w:r w:rsidRPr="005F3277">
        <w:rPr>
          <w:rFonts w:ascii="Times New Roman" w:hAnsi="Times New Roman" w:cs="Times New Roman"/>
          <w:sz w:val="24"/>
          <w:szCs w:val="24"/>
        </w:rPr>
        <w:t>naslovu</w:t>
      </w:r>
      <w:r w:rsidR="0094770D" w:rsidRPr="005F3277">
        <w:rPr>
          <w:rFonts w:ascii="Times New Roman" w:hAnsi="Times New Roman" w:cs="Times New Roman"/>
          <w:sz w:val="24"/>
          <w:szCs w:val="24"/>
        </w:rPr>
        <w:t xml:space="preserve">: </w:t>
      </w:r>
      <w:r w:rsidR="0094770D" w:rsidRPr="005F3277">
        <w:rPr>
          <w:rFonts w:ascii="Times New Roman" w:hAnsi="Times New Roman" w:cs="Times New Roman"/>
          <w:b/>
          <w:bCs/>
          <w:sz w:val="24"/>
          <w:szCs w:val="24"/>
        </w:rPr>
        <w:t>Spletna aplikacija e-Oddaja</w:t>
      </w:r>
    </w:p>
    <w:p w14:paraId="698D58D7" w14:textId="7FAB62FB" w:rsidR="00D879BC" w:rsidRPr="005F3277" w:rsidRDefault="00706686" w:rsidP="00B95AA6">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w:t>
      </w:r>
      <w:r w:rsidR="00A76C1F" w:rsidRPr="005F3277">
        <w:rPr>
          <w:rFonts w:ascii="Times New Roman" w:hAnsi="Times New Roman" w:cs="Times New Roman"/>
          <w:color w:val="000000"/>
          <w:sz w:val="24"/>
          <w:szCs w:val="24"/>
        </w:rPr>
        <w:t>edračun«.</w:t>
      </w:r>
      <w:r w:rsidRPr="005F3277">
        <w:rPr>
          <w:rFonts w:ascii="Times New Roman" w:hAnsi="Times New Roman" w:cs="Times New Roman"/>
          <w:color w:val="000000"/>
          <w:sz w:val="24"/>
          <w:szCs w:val="24"/>
        </w:rPr>
        <w:t xml:space="preserve"> Ponudniki si lahko prenesejo zapisnik o odpiranju ponudb in ponudbene predračune iz informacijskega sistema e-</w:t>
      </w:r>
      <w:r w:rsidR="002A41CD" w:rsidRPr="005F3277">
        <w:rPr>
          <w:rFonts w:ascii="Times New Roman" w:hAnsi="Times New Roman" w:cs="Times New Roman"/>
          <w:color w:val="000000"/>
          <w:sz w:val="24"/>
          <w:szCs w:val="24"/>
        </w:rPr>
        <w:t>JN</w:t>
      </w:r>
      <w:r w:rsidRPr="005F3277">
        <w:rPr>
          <w:rFonts w:ascii="Times New Roman" w:hAnsi="Times New Roman" w:cs="Times New Roman"/>
          <w:color w:val="000000"/>
          <w:sz w:val="24"/>
          <w:szCs w:val="24"/>
        </w:rPr>
        <w:t xml:space="preserve">. </w:t>
      </w:r>
    </w:p>
    <w:p w14:paraId="52DF0829" w14:textId="4504F08E" w:rsidR="006D4ACF" w:rsidRPr="005F3277" w:rsidRDefault="00706686" w:rsidP="00B95AA6">
      <w:pPr>
        <w:spacing w:before="225" w:after="225" w:line="240" w:lineRule="auto"/>
        <w:jc w:val="both"/>
        <w:rPr>
          <w:rStyle w:val="Hiperpovezava"/>
          <w:rFonts w:ascii="Times New Roman" w:hAnsi="Times New Roman" w:cs="Times New Roman"/>
          <w:color w:val="auto"/>
          <w:sz w:val="24"/>
          <w:szCs w:val="24"/>
          <w:u w:val="none"/>
        </w:rPr>
      </w:pPr>
      <w:r w:rsidRPr="005F3277">
        <w:rPr>
          <w:rFonts w:ascii="Times New Roman" w:hAnsi="Times New Roman" w:cs="Times New Roman"/>
          <w:color w:val="000000"/>
          <w:sz w:val="24"/>
          <w:szCs w:val="24"/>
        </w:rPr>
        <w:t>Ponudnike opozarjamo, da poskrbijo za pravilno umestitev ponudbenih dokumentov pri oddaji ponudbe. Predračun je javno viden po poteku roka za predložitev ponudb, ostala dokumentacija (»Druge priloge«) pa je vidna samo naročniku.</w:t>
      </w:r>
    </w:p>
    <w:p w14:paraId="3AF21737" w14:textId="77777777" w:rsidR="006D4ACF" w:rsidRPr="005F3277" w:rsidRDefault="006D4ACF" w:rsidP="006D4AC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t>PREVZEM RAZPISNE DOKUMENTACIJE</w:t>
      </w:r>
    </w:p>
    <w:p w14:paraId="74716B19" w14:textId="77777777" w:rsidR="006D4ACF" w:rsidRPr="005F3277" w:rsidRDefault="006D4ACF" w:rsidP="006D4ACF">
      <w:pPr>
        <w:pStyle w:val="Paragraf"/>
        <w:spacing w:before="0" w:after="0" w:line="240" w:lineRule="auto"/>
        <w:jc w:val="both"/>
        <w:rPr>
          <w:rFonts w:ascii="Times New Roman" w:hAnsi="Times New Roman" w:cs="Times New Roman"/>
          <w:sz w:val="24"/>
          <w:szCs w:val="24"/>
        </w:rPr>
      </w:pPr>
    </w:p>
    <w:p w14:paraId="3E26A148" w14:textId="77777777" w:rsidR="006D4ACF" w:rsidRPr="005F3277" w:rsidRDefault="006D4ACF" w:rsidP="006D4ACF">
      <w:pPr>
        <w:pStyle w:val="Paragraf"/>
        <w:spacing w:before="0"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Razpisna dokumentacija je brezplačna.</w:t>
      </w:r>
    </w:p>
    <w:p w14:paraId="37415231" w14:textId="77777777" w:rsidR="004D277B" w:rsidRPr="005F3277" w:rsidRDefault="004D277B" w:rsidP="006D4ACF">
      <w:pPr>
        <w:pStyle w:val="Paragraf"/>
        <w:spacing w:before="0" w:after="0" w:line="240" w:lineRule="auto"/>
        <w:jc w:val="both"/>
        <w:rPr>
          <w:rFonts w:ascii="Times New Roman" w:hAnsi="Times New Roman" w:cs="Times New Roman"/>
          <w:sz w:val="24"/>
          <w:szCs w:val="24"/>
        </w:rPr>
      </w:pPr>
    </w:p>
    <w:p w14:paraId="0563A00B" w14:textId="2269ED0E" w:rsidR="005B799A" w:rsidRPr="005F3277" w:rsidRDefault="006D4ACF" w:rsidP="006D4ACF">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Naročnik si pridržuje pravico, da razpisno dokumentacijo delno spremeni ali dopolni ter po potrebi podaljša rok za oddajo ponudb. Spremembe in dopolnitve razpisne dokumentacije so </w:t>
      </w:r>
      <w:r w:rsidRPr="005F3277">
        <w:rPr>
          <w:rFonts w:ascii="Times New Roman" w:hAnsi="Times New Roman" w:cs="Times New Roman"/>
          <w:color w:val="000000"/>
          <w:sz w:val="24"/>
          <w:szCs w:val="24"/>
        </w:rPr>
        <w:lastRenderedPageBreak/>
        <w:t>sestavni del razpisne dokumentacije. Ponudniki morajo spremljati morebitne spremembe razpisne dokumentacije, objavljene na portalu javnih naročil</w:t>
      </w:r>
      <w:r w:rsidR="005323DF" w:rsidRPr="005F3277">
        <w:rPr>
          <w:rFonts w:ascii="Times New Roman" w:hAnsi="Times New Roman" w:cs="Times New Roman"/>
          <w:color w:val="000000"/>
          <w:sz w:val="24"/>
          <w:szCs w:val="24"/>
        </w:rPr>
        <w:t xml:space="preserve"> in</w:t>
      </w:r>
      <w:r w:rsidRPr="005F3277">
        <w:rPr>
          <w:rFonts w:ascii="Times New Roman" w:hAnsi="Times New Roman" w:cs="Times New Roman"/>
          <w:color w:val="000000"/>
          <w:sz w:val="24"/>
          <w:szCs w:val="24"/>
        </w:rPr>
        <w:t xml:space="preserve"> sistemu e-JN, saj pojasnila in spremembe predstavljajo sestavni del razpisne dokumentacije.</w:t>
      </w:r>
    </w:p>
    <w:p w14:paraId="657D24AF" w14:textId="77777777" w:rsidR="006D4ACF" w:rsidRPr="005F3277" w:rsidRDefault="006D4ACF" w:rsidP="006D4AC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t>VPRAŠANJA IN ODGOVORI/POJASNILA</w:t>
      </w:r>
    </w:p>
    <w:tbl>
      <w:tblPr>
        <w:tblStyle w:val="NormalTablePHPDOCX"/>
        <w:tblW w:w="0" w:type="auto"/>
        <w:tblInd w:w="108" w:type="dxa"/>
        <w:tblLook w:val="04A0" w:firstRow="1" w:lastRow="0" w:firstColumn="1" w:lastColumn="0" w:noHBand="0" w:noVBand="1"/>
      </w:tblPr>
      <w:tblGrid>
        <w:gridCol w:w="222"/>
      </w:tblGrid>
      <w:tr w:rsidR="006D4ACF" w:rsidRPr="005F3277" w14:paraId="399E9E00" w14:textId="77777777" w:rsidTr="006D4ACF">
        <w:tc>
          <w:tcPr>
            <w:tcW w:w="0" w:type="auto"/>
          </w:tcPr>
          <w:p w14:paraId="0CF54D2E" w14:textId="77777777" w:rsidR="006D4ACF" w:rsidRPr="005F3277" w:rsidRDefault="006D4ACF">
            <w:pPr>
              <w:rPr>
                <w:rFonts w:ascii="Times New Roman" w:hAnsi="Times New Roman" w:cs="Times New Roman"/>
                <w:color w:val="000000"/>
                <w:sz w:val="24"/>
                <w:szCs w:val="24"/>
              </w:rPr>
            </w:pPr>
          </w:p>
        </w:tc>
      </w:tr>
    </w:tbl>
    <w:p w14:paraId="152039FF" w14:textId="77777777" w:rsidR="006D4ACF" w:rsidRPr="005F3277" w:rsidRDefault="006D4ACF" w:rsidP="006D4ACF">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Način postavljanja zahtev za pojasnila: Portal javnih naročil</w:t>
      </w:r>
    </w:p>
    <w:p w14:paraId="6309FEE2" w14:textId="77777777" w:rsidR="002A41CD" w:rsidRPr="005F3277" w:rsidRDefault="005B799A" w:rsidP="00DA5D8A">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w:t>
      </w:r>
    </w:p>
    <w:p w14:paraId="763D2435" w14:textId="2A79ED2F" w:rsidR="006D4ACF" w:rsidRPr="005F3277" w:rsidRDefault="005B799A" w:rsidP="00DA5D8A">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w:t>
      </w:r>
      <w:r w:rsidR="00DA550D" w:rsidRPr="005F3277">
        <w:rPr>
          <w:rFonts w:ascii="Times New Roman" w:hAnsi="Times New Roman" w:cs="Times New Roman"/>
          <w:color w:val="000000"/>
          <w:sz w:val="24"/>
          <w:szCs w:val="24"/>
        </w:rPr>
        <w:t>s</w:t>
      </w:r>
      <w:r w:rsidRPr="005F3277">
        <w:rPr>
          <w:rFonts w:ascii="Times New Roman" w:hAnsi="Times New Roman" w:cs="Times New Roman"/>
          <w:color w:val="000000"/>
          <w:sz w:val="24"/>
          <w:szCs w:val="24"/>
        </w:rPr>
        <w:t>premljajočo dokumentacijo.</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6D4ACF" w:rsidRPr="005F3277" w14:paraId="48E2FD25" w14:textId="77777777" w:rsidTr="007A6945">
        <w:trPr>
          <w:cantSplit/>
        </w:trPr>
        <w:tc>
          <w:tcPr>
            <w:tcW w:w="4548" w:type="dxa"/>
            <w:hideMark/>
          </w:tcPr>
          <w:p w14:paraId="413D21EF" w14:textId="77777777" w:rsidR="00DA550D" w:rsidRDefault="00DA550D">
            <w:pPr>
              <w:rPr>
                <w:rFonts w:ascii="Times New Roman" w:hAnsi="Times New Roman" w:cs="Times New Roman"/>
                <w:sz w:val="24"/>
                <w:szCs w:val="24"/>
              </w:rPr>
            </w:pPr>
          </w:p>
          <w:p w14:paraId="1FF787FA" w14:textId="77777777" w:rsidR="006176BD" w:rsidRPr="005F3277" w:rsidRDefault="006176BD">
            <w:pPr>
              <w:rPr>
                <w:rFonts w:ascii="Times New Roman" w:hAnsi="Times New Roman" w:cs="Times New Roman"/>
                <w:sz w:val="24"/>
                <w:szCs w:val="24"/>
              </w:rPr>
            </w:pPr>
          </w:p>
          <w:p w14:paraId="62B64F97" w14:textId="3C5C2261" w:rsidR="006D4ACF" w:rsidRPr="005F3277" w:rsidRDefault="006D4ACF">
            <w:pPr>
              <w:rPr>
                <w:rFonts w:ascii="Times New Roman" w:hAnsi="Times New Roman" w:cs="Times New Roman"/>
                <w:sz w:val="24"/>
                <w:szCs w:val="24"/>
              </w:rPr>
            </w:pPr>
            <w:r w:rsidRPr="005F3277">
              <w:rPr>
                <w:rFonts w:ascii="Times New Roman" w:hAnsi="Times New Roman" w:cs="Times New Roman"/>
                <w:sz w:val="24"/>
                <w:szCs w:val="24"/>
              </w:rPr>
              <w:t>Številka: 430-</w:t>
            </w:r>
            <w:r w:rsidR="001E592E">
              <w:rPr>
                <w:rFonts w:ascii="Times New Roman" w:hAnsi="Times New Roman" w:cs="Times New Roman"/>
                <w:sz w:val="24"/>
                <w:szCs w:val="24"/>
              </w:rPr>
              <w:t>19</w:t>
            </w:r>
            <w:r w:rsidR="00F51951" w:rsidRPr="005F3277">
              <w:rPr>
                <w:rFonts w:ascii="Times New Roman" w:hAnsi="Times New Roman" w:cs="Times New Roman"/>
                <w:sz w:val="24"/>
                <w:szCs w:val="24"/>
              </w:rPr>
              <w:t>/20</w:t>
            </w:r>
            <w:r w:rsidR="003F4BB6" w:rsidRPr="005F3277">
              <w:rPr>
                <w:rFonts w:ascii="Times New Roman" w:hAnsi="Times New Roman" w:cs="Times New Roman"/>
                <w:sz w:val="24"/>
                <w:szCs w:val="24"/>
              </w:rPr>
              <w:t>2</w:t>
            </w:r>
            <w:r w:rsidR="00DA550D" w:rsidRPr="005F3277">
              <w:rPr>
                <w:rFonts w:ascii="Times New Roman" w:hAnsi="Times New Roman" w:cs="Times New Roman"/>
                <w:sz w:val="24"/>
                <w:szCs w:val="24"/>
              </w:rPr>
              <w:t>5</w:t>
            </w:r>
            <w:r w:rsidR="003F4BB6" w:rsidRPr="005F3277">
              <w:rPr>
                <w:rFonts w:ascii="Times New Roman" w:hAnsi="Times New Roman" w:cs="Times New Roman"/>
                <w:sz w:val="24"/>
                <w:szCs w:val="24"/>
              </w:rPr>
              <w:t>-4202-</w:t>
            </w:r>
            <w:r w:rsidR="00DA550D" w:rsidRPr="005F3277">
              <w:rPr>
                <w:rFonts w:ascii="Times New Roman" w:hAnsi="Times New Roman" w:cs="Times New Roman"/>
                <w:sz w:val="24"/>
                <w:szCs w:val="24"/>
              </w:rPr>
              <w:t>JR</w:t>
            </w:r>
            <w:r w:rsidR="003F4BB6" w:rsidRPr="005F3277">
              <w:rPr>
                <w:rFonts w:ascii="Times New Roman" w:hAnsi="Times New Roman" w:cs="Times New Roman"/>
                <w:sz w:val="24"/>
                <w:szCs w:val="24"/>
              </w:rPr>
              <w:t>-</w:t>
            </w:r>
            <w:r w:rsidR="00DA550D" w:rsidRPr="005F3277">
              <w:rPr>
                <w:rFonts w:ascii="Times New Roman" w:hAnsi="Times New Roman" w:cs="Times New Roman"/>
                <w:sz w:val="24"/>
                <w:szCs w:val="24"/>
              </w:rPr>
              <w:t>B</w:t>
            </w:r>
            <w:r w:rsidR="003F4BB6" w:rsidRPr="005F3277">
              <w:rPr>
                <w:rFonts w:ascii="Times New Roman" w:hAnsi="Times New Roman" w:cs="Times New Roman"/>
                <w:sz w:val="24"/>
                <w:szCs w:val="24"/>
              </w:rPr>
              <w:t>/</w:t>
            </w:r>
            <w:r w:rsidR="001E592E">
              <w:rPr>
                <w:rFonts w:ascii="Times New Roman" w:hAnsi="Times New Roman" w:cs="Times New Roman"/>
                <w:sz w:val="24"/>
                <w:szCs w:val="24"/>
              </w:rPr>
              <w:t>3</w:t>
            </w:r>
          </w:p>
          <w:p w14:paraId="07185017" w14:textId="5806BB55" w:rsidR="00F07C83" w:rsidRPr="005F3277" w:rsidRDefault="006D4ACF" w:rsidP="005057EB">
            <w:pPr>
              <w:rPr>
                <w:rFonts w:ascii="Times New Roman" w:hAnsi="Times New Roman" w:cs="Times New Roman"/>
                <w:sz w:val="24"/>
                <w:szCs w:val="24"/>
              </w:rPr>
            </w:pPr>
            <w:r w:rsidRPr="005F3277">
              <w:rPr>
                <w:rFonts w:ascii="Times New Roman" w:hAnsi="Times New Roman" w:cs="Times New Roman"/>
                <w:sz w:val="24"/>
                <w:szCs w:val="24"/>
              </w:rPr>
              <w:t xml:space="preserve">Datum:   </w:t>
            </w:r>
            <w:r w:rsidR="00435C36">
              <w:rPr>
                <w:rFonts w:ascii="Times New Roman" w:hAnsi="Times New Roman" w:cs="Times New Roman"/>
                <w:sz w:val="24"/>
                <w:szCs w:val="24"/>
              </w:rPr>
              <w:t>1</w:t>
            </w:r>
            <w:r w:rsidR="006176BD">
              <w:rPr>
                <w:rFonts w:ascii="Times New Roman" w:hAnsi="Times New Roman" w:cs="Times New Roman"/>
                <w:sz w:val="24"/>
                <w:szCs w:val="24"/>
              </w:rPr>
              <w:t>7</w:t>
            </w:r>
            <w:r w:rsidRPr="005F3277">
              <w:rPr>
                <w:rFonts w:ascii="Times New Roman" w:hAnsi="Times New Roman" w:cs="Times New Roman"/>
                <w:sz w:val="24"/>
                <w:szCs w:val="24"/>
              </w:rPr>
              <w:t xml:space="preserve">. </w:t>
            </w:r>
            <w:r w:rsidR="00DA550D" w:rsidRPr="005F3277">
              <w:rPr>
                <w:rFonts w:ascii="Times New Roman" w:hAnsi="Times New Roman" w:cs="Times New Roman"/>
                <w:sz w:val="24"/>
                <w:szCs w:val="24"/>
              </w:rPr>
              <w:t>6</w:t>
            </w:r>
            <w:r w:rsidR="003F4BB6" w:rsidRPr="005F3277">
              <w:rPr>
                <w:rFonts w:ascii="Times New Roman" w:hAnsi="Times New Roman" w:cs="Times New Roman"/>
                <w:sz w:val="24"/>
                <w:szCs w:val="24"/>
              </w:rPr>
              <w:t>. 202</w:t>
            </w:r>
            <w:r w:rsidR="00DA550D" w:rsidRPr="005F3277">
              <w:rPr>
                <w:rFonts w:ascii="Times New Roman" w:hAnsi="Times New Roman" w:cs="Times New Roman"/>
                <w:sz w:val="24"/>
                <w:szCs w:val="24"/>
              </w:rPr>
              <w:t>5</w:t>
            </w:r>
          </w:p>
        </w:tc>
        <w:tc>
          <w:tcPr>
            <w:tcW w:w="4522" w:type="dxa"/>
          </w:tcPr>
          <w:p w14:paraId="4AC53BFA" w14:textId="77777777" w:rsidR="006D4ACF" w:rsidRPr="005F3277" w:rsidRDefault="006D4ACF">
            <w:pPr>
              <w:jc w:val="right"/>
              <w:rPr>
                <w:rFonts w:ascii="Times New Roman" w:hAnsi="Times New Roman" w:cs="Times New Roman"/>
                <w:sz w:val="24"/>
                <w:szCs w:val="24"/>
              </w:rPr>
            </w:pPr>
          </w:p>
          <w:p w14:paraId="0B9AB373" w14:textId="77777777" w:rsidR="006D4ACF" w:rsidRPr="005F3277" w:rsidRDefault="006D4ACF">
            <w:pPr>
              <w:jc w:val="right"/>
              <w:rPr>
                <w:rFonts w:ascii="Times New Roman" w:hAnsi="Times New Roman" w:cs="Times New Roman"/>
                <w:sz w:val="24"/>
                <w:szCs w:val="24"/>
              </w:rPr>
            </w:pPr>
          </w:p>
        </w:tc>
      </w:tr>
      <w:tr w:rsidR="00F07C83" w:rsidRPr="005F3277" w14:paraId="4814632F" w14:textId="77777777" w:rsidTr="007A6945">
        <w:trPr>
          <w:cantSplit/>
        </w:trPr>
        <w:tc>
          <w:tcPr>
            <w:tcW w:w="4548" w:type="dxa"/>
          </w:tcPr>
          <w:p w14:paraId="1EBE944A" w14:textId="77777777" w:rsidR="00D15C04" w:rsidRPr="005F3277" w:rsidRDefault="00D15C04">
            <w:pPr>
              <w:rPr>
                <w:rFonts w:ascii="Times New Roman" w:hAnsi="Times New Roman" w:cs="Times New Roman"/>
                <w:sz w:val="24"/>
                <w:szCs w:val="24"/>
              </w:rPr>
            </w:pPr>
          </w:p>
          <w:p w14:paraId="2E6CA177" w14:textId="77777777" w:rsidR="00D15C04" w:rsidRPr="005F3277" w:rsidRDefault="00D15C04">
            <w:pPr>
              <w:rPr>
                <w:rFonts w:ascii="Times New Roman" w:hAnsi="Times New Roman" w:cs="Times New Roman"/>
                <w:sz w:val="24"/>
                <w:szCs w:val="24"/>
              </w:rPr>
            </w:pPr>
          </w:p>
        </w:tc>
        <w:tc>
          <w:tcPr>
            <w:tcW w:w="4522" w:type="dxa"/>
          </w:tcPr>
          <w:p w14:paraId="3579EEA5" w14:textId="77777777" w:rsidR="00F07C83" w:rsidRPr="005F3277" w:rsidRDefault="00F07C83">
            <w:pPr>
              <w:jc w:val="right"/>
              <w:rPr>
                <w:rFonts w:ascii="Times New Roman" w:hAnsi="Times New Roman" w:cs="Times New Roman"/>
                <w:sz w:val="24"/>
                <w:szCs w:val="24"/>
              </w:rPr>
            </w:pPr>
          </w:p>
          <w:p w14:paraId="2C4E9251" w14:textId="77777777" w:rsidR="00261A07" w:rsidRDefault="00261A07">
            <w:pPr>
              <w:jc w:val="right"/>
              <w:rPr>
                <w:rFonts w:ascii="Times New Roman" w:hAnsi="Times New Roman" w:cs="Times New Roman"/>
                <w:sz w:val="24"/>
                <w:szCs w:val="24"/>
              </w:rPr>
            </w:pPr>
          </w:p>
          <w:p w14:paraId="187B2A59" w14:textId="77777777" w:rsidR="006176BD" w:rsidRPr="005F3277" w:rsidRDefault="006176BD">
            <w:pPr>
              <w:jc w:val="right"/>
              <w:rPr>
                <w:rFonts w:ascii="Times New Roman" w:hAnsi="Times New Roman" w:cs="Times New Roman"/>
                <w:sz w:val="24"/>
                <w:szCs w:val="24"/>
              </w:rPr>
            </w:pPr>
          </w:p>
        </w:tc>
      </w:tr>
    </w:tbl>
    <w:p w14:paraId="5929BFDC" w14:textId="77777777" w:rsidR="006176BD" w:rsidRDefault="006D4ACF" w:rsidP="006D4ACF">
      <w:pPr>
        <w:spacing w:after="0" w:line="240" w:lineRule="auto"/>
        <w:rPr>
          <w:rFonts w:ascii="Times New Roman" w:hAnsi="Times New Roman" w:cs="Times New Roman"/>
          <w:sz w:val="24"/>
          <w:szCs w:val="24"/>
        </w:rPr>
      </w:pPr>
      <w:r w:rsidRPr="005F3277">
        <w:rPr>
          <w:rFonts w:ascii="Times New Roman" w:hAnsi="Times New Roman" w:cs="Times New Roman"/>
          <w:sz w:val="24"/>
          <w:szCs w:val="24"/>
        </w:rPr>
        <w:tab/>
      </w:r>
      <w:r w:rsidRPr="005F3277">
        <w:rPr>
          <w:rFonts w:ascii="Times New Roman" w:hAnsi="Times New Roman" w:cs="Times New Roman"/>
          <w:sz w:val="24"/>
          <w:szCs w:val="24"/>
        </w:rPr>
        <w:tab/>
      </w:r>
      <w:r w:rsidRPr="005F3277">
        <w:rPr>
          <w:rFonts w:ascii="Times New Roman" w:hAnsi="Times New Roman" w:cs="Times New Roman"/>
          <w:sz w:val="24"/>
          <w:szCs w:val="24"/>
        </w:rPr>
        <w:tab/>
      </w:r>
      <w:r w:rsidRPr="005F3277">
        <w:rPr>
          <w:rFonts w:ascii="Times New Roman" w:hAnsi="Times New Roman" w:cs="Times New Roman"/>
          <w:sz w:val="24"/>
          <w:szCs w:val="24"/>
        </w:rPr>
        <w:tab/>
      </w:r>
      <w:r w:rsidRPr="005F3277">
        <w:rPr>
          <w:rFonts w:ascii="Times New Roman" w:hAnsi="Times New Roman" w:cs="Times New Roman"/>
          <w:sz w:val="24"/>
          <w:szCs w:val="24"/>
        </w:rPr>
        <w:tab/>
      </w:r>
      <w:r w:rsidRPr="005F3277">
        <w:rPr>
          <w:rFonts w:ascii="Times New Roman" w:hAnsi="Times New Roman" w:cs="Times New Roman"/>
          <w:sz w:val="24"/>
          <w:szCs w:val="24"/>
        </w:rPr>
        <w:tab/>
        <w:t xml:space="preserve">                            </w:t>
      </w:r>
    </w:p>
    <w:p w14:paraId="45FEA586" w14:textId="0A80017F" w:rsidR="006D4ACF" w:rsidRPr="005F3277" w:rsidRDefault="006D4ACF" w:rsidP="006D4ACF">
      <w:pPr>
        <w:spacing w:after="0" w:line="240" w:lineRule="auto"/>
        <w:rPr>
          <w:rFonts w:ascii="Times New Roman" w:hAnsi="Times New Roman" w:cs="Times New Roman"/>
          <w:sz w:val="24"/>
          <w:szCs w:val="24"/>
        </w:rPr>
      </w:pPr>
      <w:r w:rsidRPr="005F3277">
        <w:rPr>
          <w:rFonts w:ascii="Times New Roman" w:hAnsi="Times New Roman" w:cs="Times New Roman"/>
          <w:sz w:val="24"/>
          <w:szCs w:val="24"/>
        </w:rPr>
        <w:t xml:space="preserve">  </w:t>
      </w:r>
      <w:r w:rsidR="006176BD">
        <w:rPr>
          <w:rFonts w:ascii="Times New Roman" w:hAnsi="Times New Roman" w:cs="Times New Roman"/>
          <w:sz w:val="24"/>
          <w:szCs w:val="24"/>
        </w:rPr>
        <w:tab/>
      </w:r>
      <w:r w:rsidR="006176BD">
        <w:rPr>
          <w:rFonts w:ascii="Times New Roman" w:hAnsi="Times New Roman" w:cs="Times New Roman"/>
          <w:sz w:val="24"/>
          <w:szCs w:val="24"/>
        </w:rPr>
        <w:tab/>
      </w:r>
      <w:r w:rsidR="006176BD">
        <w:rPr>
          <w:rFonts w:ascii="Times New Roman" w:hAnsi="Times New Roman" w:cs="Times New Roman"/>
          <w:sz w:val="24"/>
          <w:szCs w:val="24"/>
        </w:rPr>
        <w:tab/>
      </w:r>
      <w:r w:rsidR="006176BD">
        <w:rPr>
          <w:rFonts w:ascii="Times New Roman" w:hAnsi="Times New Roman" w:cs="Times New Roman"/>
          <w:sz w:val="24"/>
          <w:szCs w:val="24"/>
        </w:rPr>
        <w:tab/>
      </w:r>
      <w:r w:rsidR="006176BD">
        <w:rPr>
          <w:rFonts w:ascii="Times New Roman" w:hAnsi="Times New Roman" w:cs="Times New Roman"/>
          <w:sz w:val="24"/>
          <w:szCs w:val="24"/>
        </w:rPr>
        <w:tab/>
      </w:r>
      <w:r w:rsidR="006176BD">
        <w:rPr>
          <w:rFonts w:ascii="Times New Roman" w:hAnsi="Times New Roman" w:cs="Times New Roman"/>
          <w:sz w:val="24"/>
          <w:szCs w:val="24"/>
        </w:rPr>
        <w:tab/>
      </w:r>
      <w:r w:rsidR="006176BD">
        <w:rPr>
          <w:rFonts w:ascii="Times New Roman" w:hAnsi="Times New Roman" w:cs="Times New Roman"/>
          <w:sz w:val="24"/>
          <w:szCs w:val="24"/>
        </w:rPr>
        <w:tab/>
      </w:r>
      <w:r w:rsidR="006176BD">
        <w:rPr>
          <w:rFonts w:ascii="Times New Roman" w:hAnsi="Times New Roman" w:cs="Times New Roman"/>
          <w:sz w:val="24"/>
          <w:szCs w:val="24"/>
        </w:rPr>
        <w:tab/>
        <w:t xml:space="preserve">   </w:t>
      </w:r>
      <w:r w:rsidRPr="005F3277">
        <w:rPr>
          <w:rFonts w:ascii="Times New Roman" w:hAnsi="Times New Roman" w:cs="Times New Roman"/>
          <w:sz w:val="24"/>
          <w:szCs w:val="24"/>
        </w:rPr>
        <w:t xml:space="preserve">        </w:t>
      </w:r>
      <w:r w:rsidR="00FA663A" w:rsidRPr="005F3277">
        <w:rPr>
          <w:rFonts w:ascii="Times New Roman" w:hAnsi="Times New Roman" w:cs="Times New Roman"/>
          <w:sz w:val="24"/>
          <w:szCs w:val="24"/>
        </w:rPr>
        <w:t xml:space="preserve"> </w:t>
      </w:r>
      <w:r w:rsidRPr="005F3277">
        <w:rPr>
          <w:rFonts w:ascii="Times New Roman" w:hAnsi="Times New Roman" w:cs="Times New Roman"/>
          <w:sz w:val="24"/>
          <w:szCs w:val="24"/>
        </w:rPr>
        <w:t xml:space="preserve"> mag. Olga Karba</w:t>
      </w:r>
    </w:p>
    <w:p w14:paraId="5520E6B6" w14:textId="77777777" w:rsidR="006D4ACF" w:rsidRPr="005F3277" w:rsidRDefault="006D4ACF" w:rsidP="006D4ACF">
      <w:pPr>
        <w:spacing w:after="0" w:line="240" w:lineRule="auto"/>
        <w:ind w:left="4956" w:firstLine="708"/>
        <w:rPr>
          <w:rFonts w:ascii="Times New Roman" w:hAnsi="Times New Roman" w:cs="Times New Roman"/>
          <w:b/>
          <w:bCs/>
          <w:sz w:val="24"/>
          <w:szCs w:val="24"/>
        </w:rPr>
      </w:pPr>
      <w:r w:rsidRPr="005F3277">
        <w:rPr>
          <w:rFonts w:ascii="Times New Roman" w:hAnsi="Times New Roman" w:cs="Times New Roman"/>
          <w:sz w:val="24"/>
          <w:szCs w:val="24"/>
        </w:rPr>
        <w:t xml:space="preserve">                    </w:t>
      </w:r>
      <w:r w:rsidRPr="005F3277">
        <w:rPr>
          <w:rFonts w:ascii="Times New Roman" w:hAnsi="Times New Roman" w:cs="Times New Roman"/>
          <w:b/>
          <w:bCs/>
          <w:sz w:val="24"/>
          <w:szCs w:val="24"/>
        </w:rPr>
        <w:t xml:space="preserve">ŽUPANJA </w:t>
      </w:r>
    </w:p>
    <w:p w14:paraId="6C40F663"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10DBB21A"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26D22553"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6FA252C7"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7FF62488"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787AC83D"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31957D38"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27D2A5CF"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5CB7EA8F"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38CA2B1D"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6AC5871B"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5886D9E8"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0393E1B0"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20F19D54"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1787B86B"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3146790D"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1E86193B"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45EF6047"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333E93D1"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21F5D542"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65326711" w14:textId="77777777" w:rsidR="00260073" w:rsidRPr="005F3277" w:rsidRDefault="00260073" w:rsidP="006D4ACF">
      <w:pPr>
        <w:spacing w:after="0" w:line="240" w:lineRule="auto"/>
        <w:ind w:left="4956" w:firstLine="708"/>
        <w:rPr>
          <w:rFonts w:ascii="Times New Roman" w:hAnsi="Times New Roman" w:cs="Times New Roman"/>
          <w:b/>
          <w:bCs/>
          <w:sz w:val="24"/>
          <w:szCs w:val="24"/>
        </w:rPr>
      </w:pPr>
    </w:p>
    <w:p w14:paraId="26817A46" w14:textId="77777777" w:rsidR="006D4ACF" w:rsidRPr="005F3277" w:rsidRDefault="006D4ACF" w:rsidP="006D4AC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sidRPr="005F3277">
        <w:rPr>
          <w:rFonts w:ascii="Times New Roman" w:hAnsi="Times New Roman" w:cs="Times New Roman"/>
          <w:b/>
          <w:color w:val="FFFFFF" w:themeColor="background1"/>
          <w:sz w:val="24"/>
          <w:szCs w:val="24"/>
        </w:rPr>
        <w:lastRenderedPageBreak/>
        <w:t>Navodila ponudnikom za izdelavo ponudbe</w:t>
      </w:r>
    </w:p>
    <w:p w14:paraId="503CA812" w14:textId="77777777" w:rsidR="006D4ACF" w:rsidRPr="005F3277" w:rsidRDefault="006D4ACF" w:rsidP="006D4ACF">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6D4ACF" w:rsidRPr="005F3277" w14:paraId="5D81C6CC" w14:textId="77777777" w:rsidTr="006D4ACF">
        <w:tc>
          <w:tcPr>
            <w:tcW w:w="0" w:type="auto"/>
            <w:shd w:val="clear" w:color="auto" w:fill="000000"/>
            <w:tcMar>
              <w:top w:w="150" w:type="dxa"/>
              <w:left w:w="108" w:type="dxa"/>
              <w:bottom w:w="150" w:type="dxa"/>
              <w:right w:w="108" w:type="dxa"/>
            </w:tcMar>
            <w:vAlign w:val="center"/>
            <w:hideMark/>
          </w:tcPr>
          <w:p w14:paraId="42088FCF" w14:textId="77777777" w:rsidR="006D4ACF" w:rsidRPr="005F3277" w:rsidRDefault="006D4ACF">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1. Splošna navodila</w:t>
            </w:r>
          </w:p>
        </w:tc>
      </w:tr>
    </w:tbl>
    <w:p w14:paraId="56B46EB4" w14:textId="7DA34D4E"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xml:space="preserve">Navodila so namenjena za pomoč pri pripravi ponudbe. Prosimo, da poskrbite, da bo ponudba sestavljena v skladu temi navodili. </w:t>
      </w:r>
    </w:p>
    <w:p w14:paraId="6307CD20" w14:textId="6DBDCA73"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xml:space="preserve">Ponudba se sestavi tako, da ponudnik vpiše zahtevane podatke v obrazce, ki so sestavni del razpisne dokumentacije oz. posameznih delov le-te. </w:t>
      </w:r>
    </w:p>
    <w:p w14:paraId="3D552762" w14:textId="77777777"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178C61EA" w14:textId="0C67745B" w:rsidR="00AB19F7" w:rsidRPr="005F3277" w:rsidRDefault="006D4ACF"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6D4ACF" w:rsidRPr="005F3277" w14:paraId="4132140E" w14:textId="77777777" w:rsidTr="006D4ACF">
        <w:tc>
          <w:tcPr>
            <w:tcW w:w="0" w:type="auto"/>
            <w:shd w:val="clear" w:color="auto" w:fill="000000"/>
            <w:tcMar>
              <w:top w:w="150" w:type="dxa"/>
              <w:left w:w="108" w:type="dxa"/>
              <w:bottom w:w="150" w:type="dxa"/>
              <w:right w:w="108" w:type="dxa"/>
            </w:tcMar>
            <w:vAlign w:val="center"/>
            <w:hideMark/>
          </w:tcPr>
          <w:p w14:paraId="25AB8C4C" w14:textId="77777777" w:rsidR="006D4ACF" w:rsidRPr="005F3277" w:rsidRDefault="006D4ACF">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2. Zakoni in predpisi</w:t>
            </w:r>
          </w:p>
        </w:tc>
      </w:tr>
    </w:tbl>
    <w:p w14:paraId="39382BC3" w14:textId="77777777"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B4E1B" w:rsidRPr="005F3277" w14:paraId="732EDB8F" w14:textId="77777777" w:rsidTr="00AB19F7">
        <w:tc>
          <w:tcPr>
            <w:tcW w:w="0" w:type="auto"/>
            <w:hideMark/>
          </w:tcPr>
          <w:p w14:paraId="3AF3A70A" w14:textId="12F3C290" w:rsidR="006D4ACF" w:rsidRPr="005F3277" w:rsidRDefault="006D4ACF" w:rsidP="006D4ACF">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 xml:space="preserve">Zakon o javnem naročanju - ZJN-3 </w:t>
            </w:r>
            <w:r w:rsidR="00937E22" w:rsidRPr="005F3277">
              <w:rPr>
                <w:rFonts w:ascii="Times New Roman" w:hAnsi="Times New Roman" w:cs="Times New Roman"/>
                <w:sz w:val="24"/>
                <w:szCs w:val="24"/>
              </w:rPr>
              <w:t>(Ur</w:t>
            </w:r>
            <w:r w:rsidR="001B4E1B" w:rsidRPr="005F3277">
              <w:rPr>
                <w:rFonts w:ascii="Times New Roman" w:hAnsi="Times New Roman" w:cs="Times New Roman"/>
                <w:sz w:val="24"/>
                <w:szCs w:val="24"/>
              </w:rPr>
              <w:t xml:space="preserve">adni </w:t>
            </w:r>
            <w:r w:rsidR="00937E22" w:rsidRPr="005F3277">
              <w:rPr>
                <w:rFonts w:ascii="Times New Roman" w:hAnsi="Times New Roman" w:cs="Times New Roman"/>
                <w:sz w:val="24"/>
                <w:szCs w:val="24"/>
              </w:rPr>
              <w:t>l</w:t>
            </w:r>
            <w:r w:rsidR="001B4E1B" w:rsidRPr="005F3277">
              <w:rPr>
                <w:rFonts w:ascii="Times New Roman" w:hAnsi="Times New Roman" w:cs="Times New Roman"/>
                <w:sz w:val="24"/>
                <w:szCs w:val="24"/>
              </w:rPr>
              <w:t>ist</w:t>
            </w:r>
            <w:r w:rsidR="00937E22" w:rsidRPr="005F3277">
              <w:rPr>
                <w:rFonts w:ascii="Times New Roman" w:hAnsi="Times New Roman" w:cs="Times New Roman"/>
                <w:sz w:val="24"/>
                <w:szCs w:val="24"/>
              </w:rPr>
              <w:t xml:space="preserve"> RS št. 91/15, 14/18, 121/21, 10/22, 74/22 – odl. US, 100/22 – ZNUZSZS</w:t>
            </w:r>
            <w:r w:rsidR="0024471E" w:rsidRPr="005F3277">
              <w:rPr>
                <w:rFonts w:ascii="Times New Roman" w:hAnsi="Times New Roman" w:cs="Times New Roman"/>
                <w:sz w:val="24"/>
                <w:szCs w:val="24"/>
              </w:rPr>
              <w:t>,</w:t>
            </w:r>
            <w:r w:rsidR="00937E22" w:rsidRPr="005F3277">
              <w:rPr>
                <w:rFonts w:ascii="Times New Roman" w:hAnsi="Times New Roman" w:cs="Times New Roman"/>
                <w:sz w:val="24"/>
                <w:szCs w:val="24"/>
              </w:rPr>
              <w:t xml:space="preserve"> 28/23</w:t>
            </w:r>
            <w:r w:rsidR="0024471E" w:rsidRPr="005F3277">
              <w:rPr>
                <w:rFonts w:ascii="Times New Roman" w:hAnsi="Times New Roman" w:cs="Times New Roman"/>
                <w:sz w:val="24"/>
                <w:szCs w:val="24"/>
              </w:rPr>
              <w:t xml:space="preserve"> in 88/23 -ZOPNN-F</w:t>
            </w:r>
            <w:r w:rsidR="00937E22" w:rsidRPr="005F3277">
              <w:rPr>
                <w:rFonts w:ascii="Times New Roman" w:hAnsi="Times New Roman" w:cs="Times New Roman"/>
                <w:sz w:val="24"/>
                <w:szCs w:val="24"/>
              </w:rPr>
              <w:t>)</w:t>
            </w:r>
            <w:r w:rsidRPr="005F3277">
              <w:rPr>
                <w:rFonts w:ascii="Times New Roman" w:hAnsi="Times New Roman" w:cs="Times New Roman"/>
                <w:sz w:val="24"/>
                <w:szCs w:val="24"/>
              </w:rPr>
              <w:t>,</w:t>
            </w:r>
          </w:p>
          <w:p w14:paraId="305C0440" w14:textId="74767BF8" w:rsidR="006D4ACF" w:rsidRPr="005F3277" w:rsidRDefault="006D4ACF" w:rsidP="006D4ACF">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Zakon o pravnem varstvu v postopkih javnega naročanja (Uradni list RS št. 43/</w:t>
            </w:r>
            <w:r w:rsidR="001F7806" w:rsidRPr="005F3277">
              <w:rPr>
                <w:rFonts w:ascii="Times New Roman" w:hAnsi="Times New Roman" w:cs="Times New Roman"/>
                <w:sz w:val="24"/>
                <w:szCs w:val="24"/>
              </w:rPr>
              <w:t>20</w:t>
            </w:r>
            <w:r w:rsidRPr="005F3277">
              <w:rPr>
                <w:rFonts w:ascii="Times New Roman" w:hAnsi="Times New Roman" w:cs="Times New Roman"/>
                <w:sz w:val="24"/>
                <w:szCs w:val="24"/>
              </w:rPr>
              <w:t>11, 60/</w:t>
            </w:r>
            <w:r w:rsidR="001F7806" w:rsidRPr="005F3277">
              <w:rPr>
                <w:rFonts w:ascii="Times New Roman" w:hAnsi="Times New Roman" w:cs="Times New Roman"/>
                <w:sz w:val="24"/>
                <w:szCs w:val="24"/>
              </w:rPr>
              <w:t>20</w:t>
            </w:r>
            <w:r w:rsidRPr="005F3277">
              <w:rPr>
                <w:rFonts w:ascii="Times New Roman" w:hAnsi="Times New Roman" w:cs="Times New Roman"/>
                <w:sz w:val="24"/>
                <w:szCs w:val="24"/>
              </w:rPr>
              <w:t>11 - ZTP-D, 63/</w:t>
            </w:r>
            <w:r w:rsidR="001F7806" w:rsidRPr="005F3277">
              <w:rPr>
                <w:rFonts w:ascii="Times New Roman" w:hAnsi="Times New Roman" w:cs="Times New Roman"/>
                <w:sz w:val="24"/>
                <w:szCs w:val="24"/>
              </w:rPr>
              <w:t>20</w:t>
            </w:r>
            <w:r w:rsidRPr="005F3277">
              <w:rPr>
                <w:rFonts w:ascii="Times New Roman" w:hAnsi="Times New Roman" w:cs="Times New Roman"/>
                <w:sz w:val="24"/>
                <w:szCs w:val="24"/>
              </w:rPr>
              <w:t>13, 90/</w:t>
            </w:r>
            <w:r w:rsidR="001F7806" w:rsidRPr="005F3277">
              <w:rPr>
                <w:rFonts w:ascii="Times New Roman" w:hAnsi="Times New Roman" w:cs="Times New Roman"/>
                <w:sz w:val="24"/>
                <w:szCs w:val="24"/>
              </w:rPr>
              <w:t>20</w:t>
            </w:r>
            <w:r w:rsidRPr="005F3277">
              <w:rPr>
                <w:rFonts w:ascii="Times New Roman" w:hAnsi="Times New Roman" w:cs="Times New Roman"/>
                <w:sz w:val="24"/>
                <w:szCs w:val="24"/>
              </w:rPr>
              <w:t>14 - ZDU-1I</w:t>
            </w:r>
            <w:r w:rsidR="00765F41" w:rsidRPr="005F3277">
              <w:rPr>
                <w:rFonts w:ascii="Times New Roman" w:hAnsi="Times New Roman" w:cs="Times New Roman"/>
                <w:sz w:val="24"/>
                <w:szCs w:val="24"/>
              </w:rPr>
              <w:t>,</w:t>
            </w:r>
            <w:r w:rsidRPr="005F3277">
              <w:rPr>
                <w:rFonts w:ascii="Times New Roman" w:hAnsi="Times New Roman" w:cs="Times New Roman"/>
                <w:sz w:val="24"/>
                <w:szCs w:val="24"/>
              </w:rPr>
              <w:t xml:space="preserve"> 60/2017</w:t>
            </w:r>
            <w:r w:rsidR="00765F41" w:rsidRPr="005F3277">
              <w:rPr>
                <w:rFonts w:ascii="Times New Roman" w:hAnsi="Times New Roman" w:cs="Times New Roman"/>
                <w:sz w:val="24"/>
                <w:szCs w:val="24"/>
              </w:rPr>
              <w:t xml:space="preserve"> in 72/</w:t>
            </w:r>
            <w:r w:rsidR="001F7806" w:rsidRPr="005F3277">
              <w:rPr>
                <w:rFonts w:ascii="Times New Roman" w:hAnsi="Times New Roman" w:cs="Times New Roman"/>
                <w:sz w:val="24"/>
                <w:szCs w:val="24"/>
              </w:rPr>
              <w:t>20</w:t>
            </w:r>
            <w:r w:rsidR="00765F41" w:rsidRPr="005F3277">
              <w:rPr>
                <w:rFonts w:ascii="Times New Roman" w:hAnsi="Times New Roman" w:cs="Times New Roman"/>
                <w:sz w:val="24"/>
                <w:szCs w:val="24"/>
              </w:rPr>
              <w:t>19</w:t>
            </w:r>
            <w:r w:rsidRPr="005F3277">
              <w:rPr>
                <w:rFonts w:ascii="Times New Roman" w:hAnsi="Times New Roman" w:cs="Times New Roman"/>
                <w:sz w:val="24"/>
                <w:szCs w:val="24"/>
              </w:rPr>
              <w:t>),</w:t>
            </w:r>
          </w:p>
          <w:p w14:paraId="1083ABC9" w14:textId="414E99AA" w:rsidR="0024471E" w:rsidRPr="005F3277" w:rsidRDefault="006D4ACF" w:rsidP="00C55761">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 xml:space="preserve">Zakon o javnih financah </w:t>
            </w:r>
            <w:r w:rsidR="00937E22" w:rsidRPr="005F3277">
              <w:rPr>
                <w:rFonts w:ascii="Times New Roman" w:hAnsi="Times New Roman" w:cs="Times New Roman"/>
                <w:sz w:val="24"/>
                <w:szCs w:val="24"/>
              </w:rPr>
              <w:t>(Uradni list RS, št. 11/11 -UPB, 14/13 - popr., 101/13, 55/15 - ZFisP, 71/17 - ZIPRS1819, 13/18 in 195/20 – odl. US</w:t>
            </w:r>
            <w:r w:rsidR="0024471E" w:rsidRPr="005F3277">
              <w:rPr>
                <w:rFonts w:ascii="Times New Roman" w:hAnsi="Times New Roman" w:cs="Times New Roman"/>
                <w:sz w:val="24"/>
                <w:szCs w:val="24"/>
              </w:rPr>
              <w:t xml:space="preserve">, </w:t>
            </w:r>
            <w:hyperlink r:id="rId14" w:tgtFrame="_blank" w:tooltip="Zakon o spremembah in dopolnitvah Zakona o državni upravi" w:history="1">
              <w:r w:rsidR="0024471E" w:rsidRPr="005F3277">
                <w:rPr>
                  <w:rStyle w:val="Hiperpovezava"/>
                  <w:rFonts w:ascii="Times New Roman" w:hAnsi="Times New Roman" w:cs="Times New Roman"/>
                  <w:color w:val="auto"/>
                  <w:sz w:val="24"/>
                  <w:szCs w:val="24"/>
                  <w:u w:val="none"/>
                  <w:shd w:val="clear" w:color="auto" w:fill="FFFFFF"/>
                </w:rPr>
                <w:t>18/23</w:t>
              </w:r>
            </w:hyperlink>
            <w:r w:rsidR="0024471E" w:rsidRPr="005F3277">
              <w:rPr>
                <w:rFonts w:ascii="Times New Roman" w:hAnsi="Times New Roman" w:cs="Times New Roman"/>
                <w:sz w:val="24"/>
                <w:szCs w:val="24"/>
                <w:shd w:val="clear" w:color="auto" w:fill="FFFFFF"/>
              </w:rPr>
              <w:t> – ZDU-1O in </w:t>
            </w:r>
            <w:hyperlink r:id="rId15" w:tgtFrame="_blank" w:tooltip="Zakon o spremembah in dopolnitvah Zakona o javnih financah" w:history="1">
              <w:r w:rsidR="0024471E" w:rsidRPr="005F3277">
                <w:rPr>
                  <w:rStyle w:val="Hiperpovezava"/>
                  <w:rFonts w:ascii="Times New Roman" w:hAnsi="Times New Roman" w:cs="Times New Roman"/>
                  <w:color w:val="auto"/>
                  <w:sz w:val="24"/>
                  <w:szCs w:val="24"/>
                  <w:u w:val="none"/>
                  <w:shd w:val="clear" w:color="auto" w:fill="FFFFFF"/>
                </w:rPr>
                <w:t>76/23</w:t>
              </w:r>
            </w:hyperlink>
            <w:r w:rsidR="0024471E" w:rsidRPr="005F3277">
              <w:rPr>
                <w:rFonts w:ascii="Times New Roman" w:hAnsi="Times New Roman" w:cs="Times New Roman"/>
                <w:sz w:val="24"/>
                <w:szCs w:val="24"/>
                <w:shd w:val="clear" w:color="auto" w:fill="FFFFFF"/>
              </w:rPr>
              <w:t>),</w:t>
            </w:r>
          </w:p>
          <w:p w14:paraId="5C9E4D8E" w14:textId="6A589B08" w:rsidR="0024471E" w:rsidRPr="005F3277" w:rsidRDefault="006D4ACF" w:rsidP="0024471E">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Zakon o integriteti in preprečevanju korupcije (Uradni list RS št. 69/</w:t>
            </w:r>
            <w:r w:rsidR="001F7806" w:rsidRPr="005F3277">
              <w:rPr>
                <w:rFonts w:ascii="Times New Roman" w:hAnsi="Times New Roman" w:cs="Times New Roman"/>
                <w:sz w:val="24"/>
                <w:szCs w:val="24"/>
              </w:rPr>
              <w:t>20</w:t>
            </w:r>
            <w:r w:rsidRPr="005F3277">
              <w:rPr>
                <w:rFonts w:ascii="Times New Roman" w:hAnsi="Times New Roman" w:cs="Times New Roman"/>
                <w:sz w:val="24"/>
                <w:szCs w:val="24"/>
              </w:rPr>
              <w:t>11 - uradno prečiščeno besedilo</w:t>
            </w:r>
            <w:r w:rsidR="0024471E" w:rsidRPr="005F3277">
              <w:rPr>
                <w:rFonts w:ascii="Times New Roman" w:hAnsi="Times New Roman" w:cs="Times New Roman"/>
                <w:sz w:val="24"/>
                <w:szCs w:val="24"/>
              </w:rPr>
              <w:t xml:space="preserve">, </w:t>
            </w:r>
            <w:r w:rsidR="002868A5" w:rsidRPr="005F3277">
              <w:rPr>
                <w:rFonts w:ascii="Times New Roman" w:hAnsi="Times New Roman" w:cs="Times New Roman"/>
                <w:sz w:val="24"/>
                <w:szCs w:val="24"/>
              </w:rPr>
              <w:t>158/2020</w:t>
            </w:r>
            <w:r w:rsidRPr="005F3277">
              <w:rPr>
                <w:rFonts w:ascii="Times New Roman" w:hAnsi="Times New Roman" w:cs="Times New Roman"/>
                <w:sz w:val="24"/>
                <w:szCs w:val="24"/>
              </w:rPr>
              <w:t>,</w:t>
            </w:r>
            <w:r w:rsidR="0024471E" w:rsidRPr="005F3277">
              <w:rPr>
                <w:rFonts w:ascii="Times New Roman" w:hAnsi="Times New Roman" w:cs="Times New Roman"/>
                <w:sz w:val="24"/>
                <w:szCs w:val="24"/>
              </w:rPr>
              <w:t xml:space="preserve"> </w:t>
            </w:r>
            <w:hyperlink r:id="rId16" w:tgtFrame="_blank" w:tooltip="Zakon o debirokratizaciji" w:history="1">
              <w:r w:rsidR="0024471E" w:rsidRPr="005F3277">
                <w:rPr>
                  <w:rStyle w:val="Hiperpovezava"/>
                  <w:rFonts w:ascii="Times New Roman" w:hAnsi="Times New Roman" w:cs="Times New Roman"/>
                  <w:color w:val="auto"/>
                  <w:sz w:val="24"/>
                  <w:szCs w:val="24"/>
                  <w:u w:val="none"/>
                  <w:shd w:val="clear" w:color="auto" w:fill="FFFFFF"/>
                </w:rPr>
                <w:t>3/22</w:t>
              </w:r>
            </w:hyperlink>
            <w:r w:rsidR="0024471E" w:rsidRPr="005F3277">
              <w:rPr>
                <w:rFonts w:ascii="Times New Roman" w:hAnsi="Times New Roman" w:cs="Times New Roman"/>
                <w:sz w:val="24"/>
                <w:szCs w:val="24"/>
                <w:shd w:val="clear" w:color="auto" w:fill="FFFFFF"/>
              </w:rPr>
              <w:t> – ZDeb in </w:t>
            </w:r>
            <w:hyperlink r:id="rId17" w:tgtFrame="_blank" w:tooltip="Zakon o zaščiti prijaviteljev" w:history="1">
              <w:r w:rsidR="0024471E" w:rsidRPr="005F3277">
                <w:rPr>
                  <w:rStyle w:val="Hiperpovezava"/>
                  <w:rFonts w:ascii="Times New Roman" w:hAnsi="Times New Roman" w:cs="Times New Roman"/>
                  <w:color w:val="auto"/>
                  <w:sz w:val="24"/>
                  <w:szCs w:val="24"/>
                  <w:u w:val="none"/>
                  <w:shd w:val="clear" w:color="auto" w:fill="FFFFFF"/>
                </w:rPr>
                <w:t>16/23</w:t>
              </w:r>
            </w:hyperlink>
            <w:r w:rsidR="0024471E" w:rsidRPr="005F3277">
              <w:rPr>
                <w:rFonts w:ascii="Times New Roman" w:hAnsi="Times New Roman" w:cs="Times New Roman"/>
                <w:sz w:val="24"/>
                <w:szCs w:val="24"/>
                <w:shd w:val="clear" w:color="auto" w:fill="FFFFFF"/>
              </w:rPr>
              <w:t> – ZZPri),</w:t>
            </w:r>
          </w:p>
          <w:p w14:paraId="30FE1E61" w14:textId="3D533CCB" w:rsidR="006D4ACF" w:rsidRPr="005F3277" w:rsidRDefault="006D4ACF" w:rsidP="006D4ACF">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Uredba o finančnih zavarovanjih pri javnem naročanju (Ur</w:t>
            </w:r>
            <w:r w:rsidR="001B4E1B" w:rsidRPr="005F3277">
              <w:rPr>
                <w:rFonts w:ascii="Times New Roman" w:hAnsi="Times New Roman" w:cs="Times New Roman"/>
                <w:sz w:val="24"/>
                <w:szCs w:val="24"/>
              </w:rPr>
              <w:t>adni</w:t>
            </w:r>
            <w:r w:rsidRPr="005F3277">
              <w:rPr>
                <w:rFonts w:ascii="Times New Roman" w:hAnsi="Times New Roman" w:cs="Times New Roman"/>
                <w:sz w:val="24"/>
                <w:szCs w:val="24"/>
              </w:rPr>
              <w:t xml:space="preserve"> list RS št. 27/</w:t>
            </w:r>
            <w:r w:rsidR="001F7806" w:rsidRPr="005F3277">
              <w:rPr>
                <w:rFonts w:ascii="Times New Roman" w:hAnsi="Times New Roman" w:cs="Times New Roman"/>
                <w:sz w:val="24"/>
                <w:szCs w:val="24"/>
              </w:rPr>
              <w:t>20</w:t>
            </w:r>
            <w:r w:rsidRPr="005F3277">
              <w:rPr>
                <w:rFonts w:ascii="Times New Roman" w:hAnsi="Times New Roman" w:cs="Times New Roman"/>
                <w:sz w:val="24"/>
                <w:szCs w:val="24"/>
              </w:rPr>
              <w:t>16),</w:t>
            </w:r>
          </w:p>
          <w:p w14:paraId="26C853EB" w14:textId="2E404A96" w:rsidR="001B4E1B" w:rsidRPr="005F3277" w:rsidRDefault="001B4E1B" w:rsidP="006D4ACF">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 xml:space="preserve">Uredba </w:t>
            </w:r>
            <w:r w:rsidR="009E2FE7" w:rsidRPr="005F3277">
              <w:rPr>
                <w:rFonts w:ascii="Times New Roman" w:hAnsi="Times New Roman" w:cs="Times New Roman"/>
                <w:sz w:val="24"/>
                <w:szCs w:val="24"/>
              </w:rPr>
              <w:t xml:space="preserve">o </w:t>
            </w:r>
            <w:r w:rsidRPr="005F3277">
              <w:rPr>
                <w:rFonts w:ascii="Times New Roman" w:hAnsi="Times New Roman" w:cs="Times New Roman"/>
                <w:sz w:val="24"/>
                <w:szCs w:val="24"/>
              </w:rPr>
              <w:t>zelenem javnem naročanju (Urni list RS, št. </w:t>
            </w:r>
            <w:hyperlink r:id="rId18" w:tgtFrame="_blank" w:tooltip="Uredba o zelenem javnem naročanju" w:history="1">
              <w:r w:rsidRPr="005F3277">
                <w:rPr>
                  <w:rStyle w:val="Hiperpovezava"/>
                  <w:rFonts w:ascii="Times New Roman" w:hAnsi="Times New Roman" w:cs="Times New Roman"/>
                  <w:color w:val="auto"/>
                  <w:sz w:val="24"/>
                  <w:szCs w:val="24"/>
                  <w:u w:val="none"/>
                </w:rPr>
                <w:t>51/17</w:t>
              </w:r>
            </w:hyperlink>
            <w:r w:rsidRPr="005F3277">
              <w:rPr>
                <w:rFonts w:ascii="Times New Roman" w:hAnsi="Times New Roman" w:cs="Times New Roman"/>
                <w:sz w:val="24"/>
                <w:szCs w:val="24"/>
              </w:rPr>
              <w:t>, </w:t>
            </w:r>
            <w:hyperlink r:id="rId19" w:tgtFrame="_blank" w:tooltip="Uredba o spremembah in dopolnitvah Uredbe o zelenem javnem naročanju" w:history="1">
              <w:r w:rsidRPr="005F3277">
                <w:rPr>
                  <w:rStyle w:val="Hiperpovezava"/>
                  <w:rFonts w:ascii="Times New Roman" w:hAnsi="Times New Roman" w:cs="Times New Roman"/>
                  <w:color w:val="auto"/>
                  <w:sz w:val="24"/>
                  <w:szCs w:val="24"/>
                  <w:u w:val="none"/>
                </w:rPr>
                <w:t>64/19</w:t>
              </w:r>
            </w:hyperlink>
            <w:r w:rsidRPr="005F3277">
              <w:rPr>
                <w:rFonts w:ascii="Times New Roman" w:hAnsi="Times New Roman" w:cs="Times New Roman"/>
                <w:sz w:val="24"/>
                <w:szCs w:val="24"/>
              </w:rPr>
              <w:t>, </w:t>
            </w:r>
            <w:hyperlink r:id="rId20" w:tgtFrame="_blank" w:tooltip="Uredba o spremembah in dopolnitvah Uredbe o zelenem javnem naročanju" w:history="1">
              <w:r w:rsidRPr="005F3277">
                <w:rPr>
                  <w:rStyle w:val="Hiperpovezava"/>
                  <w:rFonts w:ascii="Times New Roman" w:hAnsi="Times New Roman" w:cs="Times New Roman"/>
                  <w:color w:val="auto"/>
                  <w:sz w:val="24"/>
                  <w:szCs w:val="24"/>
                  <w:u w:val="none"/>
                </w:rPr>
                <w:t>121/21</w:t>
              </w:r>
            </w:hyperlink>
            <w:r w:rsidRPr="005F3277">
              <w:rPr>
                <w:rFonts w:ascii="Times New Roman" w:hAnsi="Times New Roman" w:cs="Times New Roman"/>
                <w:sz w:val="24"/>
                <w:szCs w:val="24"/>
              </w:rPr>
              <w:t> in </w:t>
            </w:r>
            <w:hyperlink r:id="rId21" w:tgtFrame="_blank" w:tooltip="Uredba o spremembi Uredbe o zelenem javnem naročanju" w:history="1">
              <w:r w:rsidRPr="005F3277">
                <w:rPr>
                  <w:rStyle w:val="Hiperpovezava"/>
                  <w:rFonts w:ascii="Times New Roman" w:hAnsi="Times New Roman" w:cs="Times New Roman"/>
                  <w:color w:val="auto"/>
                  <w:sz w:val="24"/>
                  <w:szCs w:val="24"/>
                  <w:u w:val="none"/>
                </w:rPr>
                <w:t>132/23</w:t>
              </w:r>
            </w:hyperlink>
            <w:r w:rsidRPr="005F3277">
              <w:rPr>
                <w:rFonts w:ascii="Times New Roman" w:hAnsi="Times New Roman" w:cs="Times New Roman"/>
                <w:sz w:val="24"/>
                <w:szCs w:val="24"/>
              </w:rPr>
              <w:t>),</w:t>
            </w:r>
          </w:p>
          <w:p w14:paraId="5F13E8EF" w14:textId="77777777" w:rsidR="000B5979" w:rsidRPr="005F3277" w:rsidRDefault="006D4ACF" w:rsidP="006D4ACF">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Obligacijski zakonik (Uradni list RS, št. 97/</w:t>
            </w:r>
            <w:r w:rsidR="001F7806" w:rsidRPr="005F3277">
              <w:rPr>
                <w:rFonts w:ascii="Times New Roman" w:hAnsi="Times New Roman" w:cs="Times New Roman"/>
                <w:sz w:val="24"/>
                <w:szCs w:val="24"/>
              </w:rPr>
              <w:t>20</w:t>
            </w:r>
            <w:r w:rsidRPr="005F3277">
              <w:rPr>
                <w:rFonts w:ascii="Times New Roman" w:hAnsi="Times New Roman" w:cs="Times New Roman"/>
                <w:sz w:val="24"/>
                <w:szCs w:val="24"/>
              </w:rPr>
              <w:t>07 - uradno prečiščeno besedilo</w:t>
            </w:r>
            <w:r w:rsidR="00AB19F7" w:rsidRPr="005F3277">
              <w:rPr>
                <w:rFonts w:ascii="Times New Roman" w:hAnsi="Times New Roman" w:cs="Times New Roman"/>
                <w:sz w:val="24"/>
                <w:szCs w:val="24"/>
              </w:rPr>
              <w:t xml:space="preserve"> in 64/2016 – odl.US in 20/2018 – OROZ631</w:t>
            </w:r>
            <w:r w:rsidRPr="005F3277">
              <w:rPr>
                <w:rFonts w:ascii="Times New Roman" w:hAnsi="Times New Roman" w:cs="Times New Roman"/>
                <w:sz w:val="24"/>
                <w:szCs w:val="24"/>
              </w:rPr>
              <w:t>) ter</w:t>
            </w:r>
            <w:r w:rsidR="000B5979" w:rsidRPr="005F3277">
              <w:rPr>
                <w:rFonts w:ascii="Times New Roman" w:hAnsi="Times New Roman" w:cs="Times New Roman"/>
                <w:sz w:val="24"/>
                <w:szCs w:val="24"/>
              </w:rPr>
              <w:t xml:space="preserve"> </w:t>
            </w:r>
          </w:p>
          <w:p w14:paraId="76108798" w14:textId="54AF6D87" w:rsidR="006D4ACF" w:rsidRPr="005F3277" w:rsidRDefault="006D4ACF" w:rsidP="00AB19F7">
            <w:pPr>
              <w:numPr>
                <w:ilvl w:val="0"/>
                <w:numId w:val="2"/>
              </w:numPr>
              <w:ind w:left="360"/>
              <w:rPr>
                <w:rFonts w:ascii="Times New Roman" w:hAnsi="Times New Roman" w:cs="Times New Roman"/>
                <w:sz w:val="24"/>
                <w:szCs w:val="24"/>
              </w:rPr>
            </w:pPr>
            <w:r w:rsidRPr="005F3277">
              <w:rPr>
                <w:rFonts w:ascii="Times New Roman" w:hAnsi="Times New Roman" w:cs="Times New Roman"/>
                <w:sz w:val="24"/>
                <w:szCs w:val="24"/>
              </w:rPr>
              <w:t>vsa ostala veljavna zakonodaja, ki velja v Republiki Sloveniji in ureja zadevno področje.</w:t>
            </w:r>
          </w:p>
        </w:tc>
      </w:tr>
    </w:tbl>
    <w:p w14:paraId="67A9FB34" w14:textId="77777777" w:rsidR="006D4ACF" w:rsidRPr="005F3277" w:rsidRDefault="006D4ACF"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5E8D717" w14:textId="65422F5B" w:rsidR="00033D22" w:rsidRPr="005F3277" w:rsidRDefault="00AC7F09"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sz w:val="24"/>
          <w:szCs w:val="24"/>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F8411B6" w14:textId="77777777" w:rsidR="00541FBD" w:rsidRPr="006176BD" w:rsidRDefault="00541FBD" w:rsidP="00541FBD">
      <w:pPr>
        <w:spacing w:after="0" w:line="240" w:lineRule="auto"/>
        <w:jc w:val="both"/>
        <w:rPr>
          <w:rFonts w:ascii="Times New Roman" w:hAnsi="Times New Roman" w:cs="Times New Roman"/>
          <w:b/>
          <w:sz w:val="24"/>
          <w:szCs w:val="24"/>
        </w:rPr>
      </w:pPr>
      <w:r w:rsidRPr="006176BD">
        <w:rPr>
          <w:rFonts w:ascii="Times New Roman" w:hAnsi="Times New Roman" w:cs="Times New Roman"/>
          <w:b/>
          <w:sz w:val="24"/>
          <w:szCs w:val="24"/>
        </w:rPr>
        <w:t>Izpolnjevanje temeljnih okoljskih zahtev</w:t>
      </w:r>
    </w:p>
    <w:p w14:paraId="18A843D1" w14:textId="77777777" w:rsidR="00541FBD" w:rsidRPr="006176BD" w:rsidRDefault="00541FBD" w:rsidP="00541FBD">
      <w:pPr>
        <w:spacing w:after="0" w:line="240" w:lineRule="auto"/>
        <w:jc w:val="both"/>
        <w:rPr>
          <w:rFonts w:ascii="Times New Roman" w:hAnsi="Times New Roman" w:cs="Times New Roman"/>
          <w:b/>
          <w:sz w:val="24"/>
          <w:szCs w:val="24"/>
        </w:rPr>
      </w:pPr>
    </w:p>
    <w:p w14:paraId="1AE6D6EE" w14:textId="77777777" w:rsidR="001C2BB2" w:rsidRPr="006176BD" w:rsidRDefault="00541FBD" w:rsidP="00541FBD">
      <w:pPr>
        <w:pStyle w:val="Glava"/>
        <w:numPr>
          <w:ilvl w:val="12"/>
          <w:numId w:val="0"/>
        </w:numPr>
        <w:tabs>
          <w:tab w:val="clear" w:pos="4536"/>
          <w:tab w:val="clear" w:pos="9072"/>
        </w:tabs>
        <w:jc w:val="both"/>
        <w:rPr>
          <w:rFonts w:ascii="Times New Roman" w:hAnsi="Times New Roman" w:cs="Times New Roman"/>
          <w:bCs/>
          <w:sz w:val="24"/>
          <w:szCs w:val="24"/>
        </w:rPr>
      </w:pPr>
      <w:r w:rsidRPr="006176BD">
        <w:rPr>
          <w:rFonts w:ascii="Times New Roman" w:hAnsi="Times New Roman" w:cs="Times New Roman"/>
          <w:bCs/>
          <w:sz w:val="24"/>
          <w:szCs w:val="24"/>
        </w:rPr>
        <w:t>Upoštevanje okoljskih vidikov, skladno z veljavno Uredbo o zelenem javnem naročanju</w:t>
      </w:r>
      <w:r w:rsidR="009E2FE7" w:rsidRPr="006176BD">
        <w:rPr>
          <w:rFonts w:ascii="Times New Roman" w:hAnsi="Times New Roman" w:cs="Times New Roman"/>
          <w:sz w:val="24"/>
          <w:szCs w:val="24"/>
        </w:rPr>
        <w:t xml:space="preserve"> (Uradni list RS, št. </w:t>
      </w:r>
      <w:hyperlink r:id="rId22" w:tgtFrame="_blank" w:tooltip="Uredba o zelenem javnem naročanju" w:history="1">
        <w:r w:rsidR="009E2FE7" w:rsidRPr="006176BD">
          <w:rPr>
            <w:rStyle w:val="Hiperpovezava"/>
            <w:rFonts w:ascii="Times New Roman" w:hAnsi="Times New Roman" w:cs="Times New Roman"/>
            <w:color w:val="auto"/>
            <w:sz w:val="24"/>
            <w:szCs w:val="24"/>
            <w:u w:val="none"/>
          </w:rPr>
          <w:t>51/17</w:t>
        </w:r>
      </w:hyperlink>
      <w:r w:rsidR="009E2FE7" w:rsidRPr="006176BD">
        <w:rPr>
          <w:rFonts w:ascii="Times New Roman" w:hAnsi="Times New Roman" w:cs="Times New Roman"/>
          <w:sz w:val="24"/>
          <w:szCs w:val="24"/>
        </w:rPr>
        <w:t>, </w:t>
      </w:r>
      <w:hyperlink r:id="rId23" w:tgtFrame="_blank" w:tooltip="Uredba o spremembah in dopolnitvah Uredbe o zelenem javnem naročanju" w:history="1">
        <w:r w:rsidR="009E2FE7" w:rsidRPr="006176BD">
          <w:rPr>
            <w:rStyle w:val="Hiperpovezava"/>
            <w:rFonts w:ascii="Times New Roman" w:hAnsi="Times New Roman" w:cs="Times New Roman"/>
            <w:color w:val="auto"/>
            <w:sz w:val="24"/>
            <w:szCs w:val="24"/>
            <w:u w:val="none"/>
          </w:rPr>
          <w:t>64/19</w:t>
        </w:r>
      </w:hyperlink>
      <w:r w:rsidR="009E2FE7" w:rsidRPr="006176BD">
        <w:rPr>
          <w:rFonts w:ascii="Times New Roman" w:hAnsi="Times New Roman" w:cs="Times New Roman"/>
          <w:sz w:val="24"/>
          <w:szCs w:val="24"/>
        </w:rPr>
        <w:t>, </w:t>
      </w:r>
      <w:hyperlink r:id="rId24" w:tgtFrame="_blank" w:tooltip="Uredba o spremembah in dopolnitvah Uredbe o zelenem javnem naročanju" w:history="1">
        <w:r w:rsidR="009E2FE7" w:rsidRPr="006176BD">
          <w:rPr>
            <w:rStyle w:val="Hiperpovezava"/>
            <w:rFonts w:ascii="Times New Roman" w:hAnsi="Times New Roman" w:cs="Times New Roman"/>
            <w:color w:val="auto"/>
            <w:sz w:val="24"/>
            <w:szCs w:val="24"/>
            <w:u w:val="none"/>
          </w:rPr>
          <w:t>121/21</w:t>
        </w:r>
      </w:hyperlink>
      <w:r w:rsidR="009E2FE7" w:rsidRPr="006176BD">
        <w:rPr>
          <w:rFonts w:ascii="Times New Roman" w:hAnsi="Times New Roman" w:cs="Times New Roman"/>
          <w:sz w:val="24"/>
          <w:szCs w:val="24"/>
        </w:rPr>
        <w:t> in </w:t>
      </w:r>
      <w:hyperlink r:id="rId25" w:tgtFrame="_blank" w:tooltip="Uredba o spremembi Uredbe o zelenem javnem naročanju" w:history="1">
        <w:r w:rsidR="009E2FE7" w:rsidRPr="006176BD">
          <w:rPr>
            <w:rStyle w:val="Hiperpovezava"/>
            <w:rFonts w:ascii="Times New Roman" w:hAnsi="Times New Roman" w:cs="Times New Roman"/>
            <w:color w:val="auto"/>
            <w:sz w:val="24"/>
            <w:szCs w:val="24"/>
            <w:u w:val="none"/>
          </w:rPr>
          <w:t>132/23</w:t>
        </w:r>
      </w:hyperlink>
      <w:r w:rsidR="009E2FE7" w:rsidRPr="006176BD">
        <w:rPr>
          <w:rFonts w:ascii="Times New Roman" w:hAnsi="Times New Roman" w:cs="Times New Roman"/>
        </w:rPr>
        <w:t>)</w:t>
      </w:r>
      <w:r w:rsidR="001C2BB2" w:rsidRPr="006176BD">
        <w:rPr>
          <w:rFonts w:ascii="Times New Roman" w:hAnsi="Times New Roman" w:cs="Times New Roman"/>
        </w:rPr>
        <w:t>:</w:t>
      </w:r>
      <w:r w:rsidR="009E2FE7" w:rsidRPr="006176BD">
        <w:rPr>
          <w:rFonts w:ascii="Times New Roman" w:hAnsi="Times New Roman" w:cs="Times New Roman"/>
          <w:bCs/>
          <w:sz w:val="24"/>
          <w:szCs w:val="24"/>
        </w:rPr>
        <w:t xml:space="preserve"> </w:t>
      </w:r>
    </w:p>
    <w:p w14:paraId="612DFC71" w14:textId="02257C29" w:rsidR="001C2BB2" w:rsidRPr="006176BD" w:rsidRDefault="001C2BB2" w:rsidP="001C2BB2">
      <w:pPr>
        <w:pStyle w:val="Glava"/>
        <w:tabs>
          <w:tab w:val="clear" w:pos="4536"/>
          <w:tab w:val="clear" w:pos="9072"/>
        </w:tabs>
        <w:jc w:val="both"/>
        <w:rPr>
          <w:rFonts w:ascii="Times New Roman" w:hAnsi="Times New Roman" w:cs="Times New Roman"/>
          <w:bCs/>
          <w:sz w:val="24"/>
          <w:szCs w:val="24"/>
        </w:rPr>
      </w:pPr>
      <w:r w:rsidRPr="006176BD">
        <w:rPr>
          <w:rFonts w:ascii="Times New Roman" w:hAnsi="Times New Roman" w:cs="Times New Roman"/>
          <w:bCs/>
          <w:sz w:val="24"/>
          <w:szCs w:val="24"/>
        </w:rPr>
        <w:t xml:space="preserve">-  7. točka 4. člena oziroma </w:t>
      </w:r>
      <w:r w:rsidR="00CB6C3B" w:rsidRPr="006176BD">
        <w:rPr>
          <w:rFonts w:ascii="Times New Roman" w:hAnsi="Times New Roman" w:cs="Times New Roman"/>
          <w:bCs/>
          <w:sz w:val="24"/>
          <w:szCs w:val="24"/>
        </w:rPr>
        <w:t>1</w:t>
      </w:r>
      <w:r w:rsidRPr="006176BD">
        <w:rPr>
          <w:rFonts w:ascii="Times New Roman" w:hAnsi="Times New Roman" w:cs="Times New Roman"/>
          <w:bCs/>
          <w:sz w:val="24"/>
          <w:szCs w:val="24"/>
        </w:rPr>
        <w:t>9.</w:t>
      </w:r>
      <w:r w:rsidR="00CB6C3B" w:rsidRPr="006176BD">
        <w:rPr>
          <w:rFonts w:ascii="Times New Roman" w:hAnsi="Times New Roman" w:cs="Times New Roman"/>
          <w:bCs/>
          <w:sz w:val="24"/>
          <w:szCs w:val="24"/>
        </w:rPr>
        <w:t xml:space="preserve"> in 20.</w:t>
      </w:r>
      <w:r w:rsidRPr="006176BD">
        <w:rPr>
          <w:rFonts w:ascii="Times New Roman" w:hAnsi="Times New Roman" w:cs="Times New Roman"/>
          <w:bCs/>
          <w:sz w:val="24"/>
          <w:szCs w:val="24"/>
        </w:rPr>
        <w:t xml:space="preserve"> točka iz Priloge 1 ter  7.1. točka: Primeri okoljskih zahtev in meril za hladilnike, zamrzovalnike in njihove kombinacije, pralne stroje, pomivalne stroje, sušilne stroje, sesalnike in klimatske naprave</w:t>
      </w:r>
    </w:p>
    <w:p w14:paraId="0A3E7475" w14:textId="02BB64A9" w:rsidR="00541FBD" w:rsidRPr="006176BD" w:rsidRDefault="009E2FE7" w:rsidP="00541FBD">
      <w:pPr>
        <w:pStyle w:val="Glava"/>
        <w:numPr>
          <w:ilvl w:val="12"/>
          <w:numId w:val="0"/>
        </w:numPr>
        <w:tabs>
          <w:tab w:val="clear" w:pos="4536"/>
          <w:tab w:val="clear" w:pos="9072"/>
        </w:tabs>
        <w:jc w:val="both"/>
        <w:rPr>
          <w:rFonts w:ascii="Times New Roman" w:hAnsi="Times New Roman" w:cs="Times New Roman"/>
          <w:bCs/>
          <w:sz w:val="24"/>
          <w:szCs w:val="24"/>
        </w:rPr>
      </w:pPr>
      <w:r w:rsidRPr="006176BD">
        <w:rPr>
          <w:rFonts w:ascii="Times New Roman" w:hAnsi="Times New Roman" w:cs="Times New Roman"/>
          <w:bCs/>
          <w:sz w:val="24"/>
          <w:szCs w:val="24"/>
        </w:rPr>
        <w:t>– 8. točka 4. člena oziroma 26. točka iz Priloge 1</w:t>
      </w:r>
      <w:r w:rsidR="00F9583C" w:rsidRPr="006176BD">
        <w:rPr>
          <w:rFonts w:ascii="Times New Roman" w:hAnsi="Times New Roman" w:cs="Times New Roman"/>
          <w:bCs/>
          <w:sz w:val="24"/>
          <w:szCs w:val="24"/>
        </w:rPr>
        <w:t xml:space="preserve"> </w:t>
      </w:r>
      <w:r w:rsidR="001C2BB2" w:rsidRPr="006176BD">
        <w:rPr>
          <w:rFonts w:ascii="Times New Roman" w:hAnsi="Times New Roman" w:cs="Times New Roman"/>
          <w:bCs/>
          <w:sz w:val="24"/>
          <w:szCs w:val="24"/>
        </w:rPr>
        <w:t>ter</w:t>
      </w:r>
      <w:r w:rsidR="00F9583C" w:rsidRPr="006176BD">
        <w:rPr>
          <w:rFonts w:ascii="Times New Roman" w:hAnsi="Times New Roman" w:cs="Times New Roman"/>
          <w:bCs/>
          <w:sz w:val="24"/>
          <w:szCs w:val="24"/>
        </w:rPr>
        <w:t xml:space="preserve"> 5.1.</w:t>
      </w:r>
      <w:r w:rsidR="002B1F31" w:rsidRPr="006176BD">
        <w:rPr>
          <w:rFonts w:ascii="Times New Roman" w:hAnsi="Times New Roman" w:cs="Times New Roman"/>
          <w:bCs/>
          <w:sz w:val="24"/>
          <w:szCs w:val="24"/>
        </w:rPr>
        <w:t xml:space="preserve"> točka:</w:t>
      </w:r>
      <w:r w:rsidR="00F9583C" w:rsidRPr="006176BD">
        <w:rPr>
          <w:rFonts w:ascii="Times New Roman" w:hAnsi="Times New Roman" w:cs="Times New Roman"/>
          <w:bCs/>
          <w:sz w:val="24"/>
          <w:szCs w:val="24"/>
        </w:rPr>
        <w:t xml:space="preserve"> Primer</w:t>
      </w:r>
      <w:r w:rsidR="002B1F31" w:rsidRPr="006176BD">
        <w:rPr>
          <w:rFonts w:ascii="Times New Roman" w:hAnsi="Times New Roman" w:cs="Times New Roman"/>
          <w:bCs/>
          <w:sz w:val="24"/>
          <w:szCs w:val="24"/>
        </w:rPr>
        <w:t>i</w:t>
      </w:r>
      <w:r w:rsidR="00F9583C" w:rsidRPr="006176BD">
        <w:rPr>
          <w:rFonts w:ascii="Times New Roman" w:hAnsi="Times New Roman" w:cs="Times New Roman"/>
          <w:bCs/>
          <w:sz w:val="24"/>
          <w:szCs w:val="24"/>
        </w:rPr>
        <w:t xml:space="preserve"> okoljskih zahtev in meril</w:t>
      </w:r>
      <w:r w:rsidR="002B1F31" w:rsidRPr="006176BD">
        <w:rPr>
          <w:rFonts w:ascii="Times New Roman" w:hAnsi="Times New Roman" w:cs="Times New Roman"/>
          <w:bCs/>
          <w:sz w:val="24"/>
          <w:szCs w:val="24"/>
        </w:rPr>
        <w:t xml:space="preserve"> za </w:t>
      </w:r>
      <w:r w:rsidR="00F9583C" w:rsidRPr="006176BD">
        <w:rPr>
          <w:rFonts w:ascii="Times New Roman" w:hAnsi="Times New Roman" w:cs="Times New Roman"/>
          <w:bCs/>
          <w:sz w:val="24"/>
          <w:szCs w:val="24"/>
        </w:rPr>
        <w:t>pohištvo</w:t>
      </w:r>
    </w:p>
    <w:p w14:paraId="16A11F87" w14:textId="77777777" w:rsidR="006B6871" w:rsidRPr="006176BD" w:rsidRDefault="006B6871" w:rsidP="00541FBD">
      <w:pPr>
        <w:pStyle w:val="Glava"/>
        <w:tabs>
          <w:tab w:val="clear" w:pos="4536"/>
          <w:tab w:val="clear" w:pos="9072"/>
        </w:tabs>
        <w:jc w:val="both"/>
        <w:rPr>
          <w:rFonts w:ascii="Times New Roman" w:hAnsi="Times New Roman" w:cs="Times New Roman"/>
          <w:sz w:val="24"/>
          <w:szCs w:val="24"/>
        </w:rPr>
      </w:pPr>
    </w:p>
    <w:p w14:paraId="622F0953" w14:textId="0AB18486" w:rsidR="00541FBD" w:rsidRPr="006176BD" w:rsidRDefault="00541FBD" w:rsidP="00541FBD">
      <w:pPr>
        <w:pStyle w:val="Glava"/>
        <w:tabs>
          <w:tab w:val="clear" w:pos="4536"/>
          <w:tab w:val="clear" w:pos="9072"/>
        </w:tabs>
        <w:jc w:val="both"/>
        <w:rPr>
          <w:rFonts w:ascii="Times New Roman" w:hAnsi="Times New Roman" w:cs="Times New Roman"/>
          <w:sz w:val="24"/>
          <w:szCs w:val="24"/>
        </w:rPr>
      </w:pPr>
      <w:r w:rsidRPr="006176BD">
        <w:rPr>
          <w:rFonts w:ascii="Times New Roman" w:hAnsi="Times New Roman" w:cs="Times New Roman"/>
          <w:sz w:val="24"/>
          <w:szCs w:val="24"/>
        </w:rPr>
        <w:t>Ponudnik s podpisom Obrazc</w:t>
      </w:r>
      <w:r w:rsidR="00C04C14" w:rsidRPr="006176BD">
        <w:rPr>
          <w:rFonts w:ascii="Times New Roman" w:hAnsi="Times New Roman" w:cs="Times New Roman"/>
          <w:sz w:val="24"/>
          <w:szCs w:val="24"/>
        </w:rPr>
        <w:t>a</w:t>
      </w:r>
      <w:r w:rsidRPr="006176BD">
        <w:rPr>
          <w:rFonts w:ascii="Times New Roman" w:hAnsi="Times New Roman" w:cs="Times New Roman"/>
          <w:sz w:val="24"/>
          <w:szCs w:val="24"/>
        </w:rPr>
        <w:t xml:space="preserve"> št. </w:t>
      </w:r>
      <w:r w:rsidRPr="006176BD">
        <w:rPr>
          <w:rFonts w:ascii="Times New Roman" w:hAnsi="Times New Roman" w:cs="Times New Roman"/>
          <w:bCs/>
          <w:sz w:val="24"/>
          <w:szCs w:val="24"/>
        </w:rPr>
        <w:t>3)</w:t>
      </w:r>
      <w:r w:rsidR="00C04C14" w:rsidRPr="006176BD">
        <w:rPr>
          <w:rFonts w:ascii="Times New Roman" w:hAnsi="Times New Roman" w:cs="Times New Roman"/>
          <w:bCs/>
          <w:sz w:val="24"/>
          <w:szCs w:val="24"/>
        </w:rPr>
        <w:t xml:space="preserve"> Krovna izjava </w:t>
      </w:r>
      <w:r w:rsidRPr="006176BD">
        <w:rPr>
          <w:rFonts w:ascii="Times New Roman" w:hAnsi="Times New Roman" w:cs="Times New Roman"/>
          <w:sz w:val="24"/>
          <w:szCs w:val="24"/>
        </w:rPr>
        <w:t xml:space="preserve">potrjuje, da  izpolnjuje zahteve veljavne Uredbe in da bo hkrati pri izvajanju del izpolnil njene zahteve, ki se nanašajo na </w:t>
      </w:r>
      <w:r w:rsidR="00E962B2" w:rsidRPr="006176BD">
        <w:rPr>
          <w:rFonts w:ascii="Times New Roman" w:hAnsi="Times New Roman" w:cs="Times New Roman"/>
          <w:sz w:val="24"/>
          <w:szCs w:val="24"/>
        </w:rPr>
        <w:t>predmetno javno naročilo</w:t>
      </w:r>
      <w:r w:rsidR="00BA39A7" w:rsidRPr="006176BD">
        <w:rPr>
          <w:rFonts w:ascii="Times New Roman" w:hAnsi="Times New Roman" w:cs="Times New Roman"/>
          <w:sz w:val="24"/>
          <w:szCs w:val="24"/>
        </w:rPr>
        <w:t xml:space="preserve"> – zahteve navedene v Obrazcu št. 17 – Upoštevanje okoljskih zahtev</w:t>
      </w:r>
      <w:r w:rsidR="001C2BB2" w:rsidRPr="006176BD">
        <w:rPr>
          <w:rFonts w:ascii="Times New Roman" w:hAnsi="Times New Roman" w:cs="Times New Roman"/>
          <w:sz w:val="24"/>
          <w:szCs w:val="24"/>
        </w:rPr>
        <w:t xml:space="preserve"> </w:t>
      </w:r>
      <w:r w:rsidR="00BA39A7" w:rsidRPr="006176BD">
        <w:rPr>
          <w:rFonts w:ascii="Times New Roman" w:hAnsi="Times New Roman" w:cs="Times New Roman"/>
          <w:sz w:val="24"/>
          <w:szCs w:val="24"/>
        </w:rPr>
        <w:t xml:space="preserve">za </w:t>
      </w:r>
      <w:r w:rsidR="001C2BB2" w:rsidRPr="006176BD">
        <w:rPr>
          <w:rFonts w:ascii="Times New Roman" w:hAnsi="Times New Roman" w:cs="Times New Roman"/>
          <w:sz w:val="24"/>
          <w:szCs w:val="24"/>
        </w:rPr>
        <w:t xml:space="preserve">hladilnike in pomivalne stroje ter za </w:t>
      </w:r>
      <w:r w:rsidR="00BA39A7" w:rsidRPr="006176BD">
        <w:rPr>
          <w:rFonts w:ascii="Times New Roman" w:hAnsi="Times New Roman" w:cs="Times New Roman"/>
          <w:sz w:val="24"/>
          <w:szCs w:val="24"/>
        </w:rPr>
        <w:t>pohištvo.</w:t>
      </w:r>
    </w:p>
    <w:p w14:paraId="2F50CC29" w14:textId="77777777" w:rsidR="00A656B1" w:rsidRPr="005F3277" w:rsidRDefault="00A656B1" w:rsidP="00A656B1">
      <w:pPr>
        <w:pStyle w:val="Odstavekseznama"/>
        <w:spacing w:after="0" w:line="240" w:lineRule="auto"/>
        <w:ind w:left="360"/>
        <w:jc w:val="both"/>
        <w:rPr>
          <w:rFonts w:ascii="Times New Roman" w:hAnsi="Times New Roman" w:cs="Times New Roman"/>
          <w:color w:val="EE0000"/>
          <w:sz w:val="24"/>
          <w:szCs w:val="24"/>
        </w:rPr>
      </w:pPr>
    </w:p>
    <w:tbl>
      <w:tblPr>
        <w:tblStyle w:val="NormalTablePHPDOCX"/>
        <w:tblW w:w="3997" w:type="pct"/>
        <w:tblInd w:w="108" w:type="dxa"/>
        <w:tblLook w:val="04A0" w:firstRow="1" w:lastRow="0" w:firstColumn="1" w:lastColumn="0" w:noHBand="0" w:noVBand="1"/>
      </w:tblPr>
      <w:tblGrid>
        <w:gridCol w:w="7251"/>
      </w:tblGrid>
      <w:tr w:rsidR="006D4ACF" w:rsidRPr="005F3277" w14:paraId="3DD2865C" w14:textId="77777777" w:rsidTr="006D4ACF">
        <w:trPr>
          <w:trHeight w:val="383"/>
        </w:trPr>
        <w:tc>
          <w:tcPr>
            <w:tcW w:w="0" w:type="auto"/>
            <w:shd w:val="clear" w:color="auto" w:fill="000000"/>
            <w:tcMar>
              <w:top w:w="150" w:type="dxa"/>
              <w:left w:w="108" w:type="dxa"/>
              <w:bottom w:w="150" w:type="dxa"/>
              <w:right w:w="108" w:type="dxa"/>
            </w:tcMar>
            <w:vAlign w:val="center"/>
            <w:hideMark/>
          </w:tcPr>
          <w:p w14:paraId="6F161939" w14:textId="77777777" w:rsidR="006D4ACF" w:rsidRPr="005F3277" w:rsidRDefault="006D4ACF">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3. Jezik razpisne dokumentacije in ponudbe ter oblika</w:t>
            </w:r>
          </w:p>
        </w:tc>
      </w:tr>
    </w:tbl>
    <w:p w14:paraId="50794B91" w14:textId="77777777"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Razpisna dokumentacija je pripravljena v slovenskem jeziku. Ponudbe se oddajo v slovenskem jeziku.</w:t>
      </w:r>
    </w:p>
    <w:p w14:paraId="1534594A" w14:textId="77777777" w:rsidR="004D0B7E" w:rsidRPr="005F3277" w:rsidRDefault="004D0B7E" w:rsidP="004D0B7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w:t>
      </w:r>
    </w:p>
    <w:p w14:paraId="145221E9" w14:textId="77777777" w:rsidR="004D0B7E" w:rsidRPr="005F3277" w:rsidRDefault="004D0B7E" w:rsidP="004D0B7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Potrdila tujih organov se predložijo v izvirniku, ki mu je priložen prevod v slovenski jezik.</w:t>
      </w:r>
    </w:p>
    <w:p w14:paraId="2DEB99B3" w14:textId="77777777" w:rsidR="004D0B7E" w:rsidRPr="005F3277" w:rsidRDefault="004D0B7E" w:rsidP="004D0B7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F7E4C76" w14:textId="05AE3B0A" w:rsidR="004D0B7E" w:rsidRDefault="004D0B7E"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1A4FC3B8" w14:textId="77777777" w:rsidR="006176BD" w:rsidRPr="005F3277" w:rsidRDefault="006176BD" w:rsidP="006D4ACF">
      <w:pPr>
        <w:spacing w:before="225" w:after="225" w:line="240" w:lineRule="auto"/>
        <w:jc w:val="both"/>
        <w:rPr>
          <w:rFonts w:ascii="Times New Roman" w:hAnsi="Times New Roman" w:cs="Times New Roman"/>
          <w:color w:val="000000"/>
          <w:sz w:val="24"/>
          <w:szCs w:val="24"/>
        </w:rPr>
      </w:pPr>
    </w:p>
    <w:tbl>
      <w:tblPr>
        <w:tblStyle w:val="NormalTablePHPDOCX"/>
        <w:tblW w:w="2500" w:type="pct"/>
        <w:tblInd w:w="108" w:type="dxa"/>
        <w:tblLook w:val="04A0" w:firstRow="1" w:lastRow="0" w:firstColumn="1" w:lastColumn="0" w:noHBand="0" w:noVBand="1"/>
      </w:tblPr>
      <w:tblGrid>
        <w:gridCol w:w="4535"/>
      </w:tblGrid>
      <w:tr w:rsidR="006D4ACF" w:rsidRPr="005F3277" w14:paraId="35878725" w14:textId="77777777" w:rsidTr="006D4ACF">
        <w:tc>
          <w:tcPr>
            <w:tcW w:w="0" w:type="auto"/>
            <w:shd w:val="clear" w:color="auto" w:fill="000000"/>
            <w:tcMar>
              <w:top w:w="150" w:type="dxa"/>
              <w:left w:w="108" w:type="dxa"/>
              <w:bottom w:w="150" w:type="dxa"/>
              <w:right w:w="108" w:type="dxa"/>
            </w:tcMar>
            <w:vAlign w:val="center"/>
            <w:hideMark/>
          </w:tcPr>
          <w:p w14:paraId="3D31AB5B" w14:textId="77777777" w:rsidR="006D4ACF" w:rsidRPr="005F3277" w:rsidRDefault="006D4ACF">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lastRenderedPageBreak/>
              <w:t>4. Skupna ponudba</w:t>
            </w:r>
          </w:p>
        </w:tc>
      </w:tr>
    </w:tbl>
    <w:p w14:paraId="2B585C0D" w14:textId="77777777" w:rsidR="006D4ACF" w:rsidRPr="005F3277" w:rsidRDefault="006D4ACF" w:rsidP="006D4ACF">
      <w:pPr>
        <w:spacing w:after="0" w:line="240" w:lineRule="auto"/>
        <w:jc w:val="both"/>
        <w:rPr>
          <w:rFonts w:ascii="Times New Roman" w:hAnsi="Times New Roman" w:cs="Times New Roman"/>
          <w:color w:val="000000"/>
          <w:sz w:val="24"/>
          <w:szCs w:val="24"/>
        </w:rPr>
      </w:pPr>
    </w:p>
    <w:p w14:paraId="41C54F0F" w14:textId="77777777" w:rsidR="003C0460" w:rsidRPr="005F3277" w:rsidRDefault="003C0460" w:rsidP="00BB49AD">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C0460" w:rsidRPr="005F3277" w14:paraId="4157758F" w14:textId="77777777" w:rsidTr="00BB49AD">
        <w:tc>
          <w:tcPr>
            <w:tcW w:w="0" w:type="auto"/>
            <w:hideMark/>
          </w:tcPr>
          <w:p w14:paraId="4976D115" w14:textId="77777777" w:rsidR="003C0460" w:rsidRPr="005F3277" w:rsidRDefault="003C0460" w:rsidP="004C6D1F">
            <w:pPr>
              <w:numPr>
                <w:ilvl w:val="0"/>
                <w:numId w:val="4"/>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imenovanje nosilca posla pri izvedbi javnega naročila,</w:t>
            </w:r>
          </w:p>
          <w:p w14:paraId="6E3FFC46" w14:textId="77777777" w:rsidR="003C0460" w:rsidRPr="005F3277" w:rsidRDefault="003C0460" w:rsidP="004C6D1F">
            <w:pPr>
              <w:numPr>
                <w:ilvl w:val="0"/>
                <w:numId w:val="4"/>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pooblastilo nosilcu posla in odgovorni osebi za podpis ponudbe, za komunikacijo z naročnikom, za zastopnika za sprejem pošiljk ter podpis pogodbe,</w:t>
            </w:r>
          </w:p>
          <w:p w14:paraId="27BE0DFB" w14:textId="77777777" w:rsidR="003C0460" w:rsidRPr="005F3277" w:rsidRDefault="003C0460" w:rsidP="004C6D1F">
            <w:pPr>
              <w:numPr>
                <w:ilvl w:val="0"/>
                <w:numId w:val="4"/>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obseg posla (natančna navedba vrste in obsega del), ki ga bo opravil posamezni gospodarski subjekt v skupni ponudbi prevzel in odgovornosti posameznega gospodarskega subjekta v skupni ponudbi,</w:t>
            </w:r>
          </w:p>
          <w:p w14:paraId="412B1619" w14:textId="77777777" w:rsidR="003C0460" w:rsidRPr="005F3277" w:rsidRDefault="003C0460" w:rsidP="004C6D1F">
            <w:pPr>
              <w:numPr>
                <w:ilvl w:val="0"/>
                <w:numId w:val="4"/>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2CFB949A" w14:textId="77777777" w:rsidR="003C0460" w:rsidRPr="005F3277" w:rsidRDefault="003C0460" w:rsidP="004C6D1F">
            <w:pPr>
              <w:numPr>
                <w:ilvl w:val="0"/>
                <w:numId w:val="4"/>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izjava, da so vsi gospodarski subjekti v skupni ponudbi seznanjeni s plačilnimi pogoji iz razpisne dokumentacije, in</w:t>
            </w:r>
          </w:p>
          <w:p w14:paraId="4A80916A" w14:textId="77777777" w:rsidR="003C0460" w:rsidRPr="005F3277" w:rsidRDefault="003C0460" w:rsidP="004C6D1F">
            <w:pPr>
              <w:numPr>
                <w:ilvl w:val="0"/>
                <w:numId w:val="4"/>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navedba, da gospodarski subjekti odgovarjajo naročniku neomejeno solidarno za izvedbo celotnega naročila.</w:t>
            </w:r>
          </w:p>
        </w:tc>
      </w:tr>
    </w:tbl>
    <w:p w14:paraId="5345D7EC" w14:textId="77777777" w:rsidR="003C0460" w:rsidRPr="005F3277" w:rsidRDefault="003C0460" w:rsidP="00BB49AD">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97964EE" w14:textId="77777777" w:rsidR="003C0460" w:rsidRPr="005F3277" w:rsidRDefault="003C0460" w:rsidP="003C0460">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56F6E" w:rsidRPr="005F3277" w14:paraId="7477D6C2" w14:textId="77777777" w:rsidTr="00345B34">
        <w:tc>
          <w:tcPr>
            <w:tcW w:w="0" w:type="auto"/>
            <w:shd w:val="clear" w:color="auto" w:fill="000000"/>
            <w:tcMar>
              <w:top w:w="150" w:type="dxa"/>
              <w:bottom w:w="150" w:type="dxa"/>
            </w:tcMar>
            <w:vAlign w:val="center"/>
          </w:tcPr>
          <w:p w14:paraId="4AA34416" w14:textId="77777777" w:rsidR="00356F6E" w:rsidRPr="005F3277" w:rsidRDefault="00356F6E" w:rsidP="00345B34">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5. ESPD</w:t>
            </w:r>
          </w:p>
        </w:tc>
      </w:tr>
    </w:tbl>
    <w:p w14:paraId="3476B75B" w14:textId="77777777" w:rsidR="00356F6E" w:rsidRPr="005F3277" w:rsidRDefault="00356F6E" w:rsidP="00356F6E">
      <w:pPr>
        <w:spacing w:after="0" w:line="240" w:lineRule="auto"/>
        <w:jc w:val="both"/>
        <w:rPr>
          <w:rFonts w:ascii="Times New Roman" w:hAnsi="Times New Roman" w:cs="Times New Roman"/>
          <w:sz w:val="24"/>
          <w:szCs w:val="24"/>
        </w:rPr>
      </w:pPr>
    </w:p>
    <w:p w14:paraId="4964E0AB" w14:textId="77777777" w:rsidR="00356F6E" w:rsidRPr="005F3277" w:rsidRDefault="00356F6E" w:rsidP="00356F6E">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0BEC51" w14:textId="77777777" w:rsidR="00356F6E" w:rsidRPr="005F3277" w:rsidRDefault="00356F6E" w:rsidP="00356F6E">
      <w:pPr>
        <w:spacing w:after="0" w:line="240" w:lineRule="auto"/>
        <w:jc w:val="both"/>
        <w:rPr>
          <w:rFonts w:ascii="Times New Roman" w:hAnsi="Times New Roman" w:cs="Times New Roman"/>
          <w:sz w:val="24"/>
          <w:szCs w:val="24"/>
        </w:rPr>
      </w:pPr>
    </w:p>
    <w:p w14:paraId="6A75C45A" w14:textId="77777777" w:rsidR="00356F6E" w:rsidRPr="005F3277" w:rsidRDefault="00356F6E" w:rsidP="00356F6E">
      <w:pPr>
        <w:spacing w:after="0" w:line="240" w:lineRule="auto"/>
        <w:jc w:val="both"/>
        <w:rPr>
          <w:rFonts w:ascii="Times New Roman" w:hAnsi="Times New Roman" w:cs="Times New Roman"/>
          <w:sz w:val="24"/>
          <w:szCs w:val="24"/>
          <w:lang w:eastAsia="sl-SI"/>
        </w:rPr>
      </w:pPr>
      <w:r w:rsidRPr="005F3277">
        <w:rPr>
          <w:rFonts w:ascii="Times New Roman" w:hAnsi="Times New Roman" w:cs="Times New Roman"/>
          <w:sz w:val="24"/>
          <w:szCs w:val="24"/>
          <w:lang w:eastAsia="sl-SI"/>
        </w:rPr>
        <w:t>Navedbe v ESPD in/ali dokazila, ki ji predloži gospodarski subjekt, morajo biti veljavni.</w:t>
      </w:r>
    </w:p>
    <w:p w14:paraId="42FAA43C" w14:textId="77777777" w:rsidR="00356F6E" w:rsidRPr="005F3277" w:rsidRDefault="00356F6E" w:rsidP="00356F6E">
      <w:pPr>
        <w:spacing w:after="0" w:line="240" w:lineRule="auto"/>
        <w:jc w:val="both"/>
        <w:rPr>
          <w:rFonts w:ascii="Times New Roman" w:hAnsi="Times New Roman" w:cs="Times New Roman"/>
          <w:sz w:val="24"/>
          <w:szCs w:val="24"/>
          <w:lang w:eastAsia="sl-SI"/>
        </w:rPr>
      </w:pPr>
    </w:p>
    <w:p w14:paraId="247B6F16" w14:textId="77777777" w:rsidR="00356F6E" w:rsidRPr="005F3277" w:rsidRDefault="00356F6E" w:rsidP="00356F6E">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Gospodarski subjekt naročnikov obrazec ESPD (datoteka XML) uvozi na spletni strani Portala javnih naročil/ESPD: </w:t>
      </w:r>
      <w:hyperlink r:id="rId26" w:history="1">
        <w:r w:rsidRPr="005F3277">
          <w:rPr>
            <w:rStyle w:val="Hiperpovezava"/>
            <w:rFonts w:ascii="Times New Roman" w:hAnsi="Times New Roman" w:cs="Times New Roman"/>
            <w:sz w:val="24"/>
            <w:szCs w:val="24"/>
          </w:rPr>
          <w:t>http://www.enarocanje.si/_ESPD/</w:t>
        </w:r>
      </w:hyperlink>
      <w:r w:rsidRPr="005F3277">
        <w:rPr>
          <w:rFonts w:ascii="Times New Roman" w:hAnsi="Times New Roman" w:cs="Times New Roman"/>
          <w:sz w:val="24"/>
          <w:szCs w:val="24"/>
        </w:rPr>
        <w:t xml:space="preserve"> in v njega neposredno vnese zahtevane podatke.</w:t>
      </w:r>
    </w:p>
    <w:p w14:paraId="2E6157F0" w14:textId="77777777" w:rsidR="00356F6E" w:rsidRPr="005F3277" w:rsidRDefault="00356F6E" w:rsidP="00356F6E">
      <w:pPr>
        <w:spacing w:after="0" w:line="240" w:lineRule="auto"/>
        <w:jc w:val="both"/>
        <w:rPr>
          <w:rFonts w:ascii="Times New Roman" w:hAnsi="Times New Roman" w:cs="Times New Roman"/>
          <w:sz w:val="24"/>
          <w:szCs w:val="24"/>
        </w:rPr>
      </w:pPr>
    </w:p>
    <w:p w14:paraId="67776DD3" w14:textId="77777777" w:rsidR="00356F6E" w:rsidRPr="005F3277" w:rsidRDefault="00356F6E" w:rsidP="00356F6E">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BD171C" w14:textId="77777777" w:rsidR="00356F6E" w:rsidRPr="005F3277" w:rsidRDefault="00356F6E" w:rsidP="00356F6E">
      <w:pPr>
        <w:spacing w:after="0" w:line="240" w:lineRule="auto"/>
        <w:jc w:val="both"/>
        <w:rPr>
          <w:rFonts w:ascii="Times New Roman" w:hAnsi="Times New Roman" w:cs="Times New Roman"/>
          <w:sz w:val="24"/>
          <w:szCs w:val="24"/>
        </w:rPr>
      </w:pPr>
    </w:p>
    <w:p w14:paraId="502C76BF" w14:textId="77777777" w:rsidR="00356F6E" w:rsidRPr="005F3277" w:rsidRDefault="00356F6E" w:rsidP="00356F6E">
      <w:pPr>
        <w:spacing w:after="0" w:line="240" w:lineRule="auto"/>
        <w:jc w:val="both"/>
        <w:rPr>
          <w:rFonts w:ascii="Times New Roman" w:hAnsi="Times New Roman" w:cs="Times New Roman"/>
          <w:sz w:val="24"/>
          <w:szCs w:val="24"/>
        </w:rPr>
      </w:pPr>
      <w:bookmarkStart w:id="2" w:name="_Hlk511905322"/>
      <w:r w:rsidRPr="005F3277">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w:t>
      </w:r>
    </w:p>
    <w:p w14:paraId="70C16223" w14:textId="77777777" w:rsidR="00356F6E" w:rsidRPr="005F3277" w:rsidRDefault="00356F6E" w:rsidP="00356F6E">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lastRenderedPageBreak/>
        <w:t xml:space="preserve">Ponudnik, ki v sistemu e-JN oddaja ponudbo, naloži elektronsko podpisan ESPD v xml. obliki ali nepodpisan ESPD v xml. obliki, </w:t>
      </w:r>
      <w:bookmarkStart w:id="3" w:name="_Hlk531606225"/>
      <w:r w:rsidRPr="005F3277">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3"/>
      <w:r w:rsidRPr="005F3277">
        <w:rPr>
          <w:rFonts w:ascii="Times New Roman" w:hAnsi="Times New Roman" w:cs="Times New Roman"/>
          <w:sz w:val="24"/>
          <w:szCs w:val="24"/>
        </w:rPr>
        <w:t xml:space="preserve">. </w:t>
      </w:r>
      <w:bookmarkEnd w:id="2"/>
    </w:p>
    <w:p w14:paraId="45DECB21" w14:textId="77777777" w:rsidR="00356F6E" w:rsidRPr="005F3277" w:rsidRDefault="00356F6E" w:rsidP="00356F6E">
      <w:pPr>
        <w:spacing w:after="0" w:line="240" w:lineRule="auto"/>
        <w:jc w:val="both"/>
        <w:rPr>
          <w:rFonts w:ascii="Times New Roman" w:hAnsi="Times New Roman" w:cs="Times New Roman"/>
          <w:sz w:val="24"/>
          <w:szCs w:val="24"/>
        </w:rPr>
      </w:pPr>
    </w:p>
    <w:p w14:paraId="0F2398EB" w14:textId="77777777" w:rsidR="00356F6E" w:rsidRPr="005F3277" w:rsidRDefault="00356F6E" w:rsidP="00356F6E">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Za ostale sodelujoče ponudnik v razdelek »ESPD – ostali sodelujoči« priloži podpisane ESPD v pdf. obliki, ali v elektronski obliki podpisan xml. </w:t>
      </w:r>
    </w:p>
    <w:p w14:paraId="63AE205F" w14:textId="77777777" w:rsidR="00356F6E" w:rsidRPr="005F3277" w:rsidRDefault="00356F6E" w:rsidP="00356F6E">
      <w:pPr>
        <w:spacing w:after="0" w:line="240" w:lineRule="auto"/>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6D4ACF" w:rsidRPr="005F3277" w14:paraId="13D72014" w14:textId="77777777" w:rsidTr="006D4ACF">
        <w:tc>
          <w:tcPr>
            <w:tcW w:w="0" w:type="auto"/>
            <w:shd w:val="clear" w:color="auto" w:fill="000000"/>
            <w:tcMar>
              <w:top w:w="150" w:type="dxa"/>
              <w:left w:w="108" w:type="dxa"/>
              <w:bottom w:w="150" w:type="dxa"/>
              <w:right w:w="108" w:type="dxa"/>
            </w:tcMar>
            <w:vAlign w:val="center"/>
            <w:hideMark/>
          </w:tcPr>
          <w:p w14:paraId="355187E5" w14:textId="44544F7B" w:rsidR="006D4ACF" w:rsidRPr="005F3277" w:rsidRDefault="00356F6E">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6</w:t>
            </w:r>
            <w:r w:rsidR="006D4ACF" w:rsidRPr="005F3277">
              <w:rPr>
                <w:rFonts w:ascii="Times New Roman" w:hAnsi="Times New Roman" w:cs="Times New Roman"/>
                <w:b/>
                <w:bCs/>
                <w:color w:val="FFFFFF"/>
                <w:position w:val="-2"/>
                <w:sz w:val="24"/>
                <w:szCs w:val="24"/>
                <w:shd w:val="clear" w:color="auto" w:fill="000000"/>
              </w:rPr>
              <w:t>. Ponudba s podizvajalci</w:t>
            </w:r>
          </w:p>
        </w:tc>
      </w:tr>
    </w:tbl>
    <w:p w14:paraId="7AA2B857"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F86E388" w14:textId="77777777" w:rsidR="004D0B7E" w:rsidRPr="005F3277" w:rsidRDefault="004D0B7E" w:rsidP="004D0B7E">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8746"/>
      </w:tblGrid>
      <w:tr w:rsidR="004D0B7E" w:rsidRPr="005F3277" w14:paraId="7AB8EB95" w14:textId="77777777" w:rsidTr="000A6ADE">
        <w:tc>
          <w:tcPr>
            <w:tcW w:w="0" w:type="auto"/>
            <w:tcMar>
              <w:top w:w="0" w:type="auto"/>
              <w:bottom w:w="0" w:type="auto"/>
            </w:tcMar>
          </w:tcPr>
          <w:p w14:paraId="04D3B10D" w14:textId="77777777" w:rsidR="004D0B7E" w:rsidRPr="005F3277" w:rsidRDefault="004D0B7E" w:rsidP="004C6D1F">
            <w:pPr>
              <w:numPr>
                <w:ilvl w:val="0"/>
                <w:numId w:val="16"/>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vse podizvajalce ter vsak del javnega naročila, ki ga namerava oddati v podizvajanje,</w:t>
            </w:r>
          </w:p>
          <w:p w14:paraId="483BEEA1" w14:textId="77777777" w:rsidR="004D0B7E" w:rsidRPr="005F3277" w:rsidRDefault="004D0B7E" w:rsidP="004C6D1F">
            <w:pPr>
              <w:numPr>
                <w:ilvl w:val="0"/>
                <w:numId w:val="16"/>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kontaktne podatke in zakonite zastopnike predlaganih podizvajalcev,</w:t>
            </w:r>
          </w:p>
          <w:p w14:paraId="3E3E6517" w14:textId="77777777" w:rsidR="004D0B7E" w:rsidRPr="005F3277" w:rsidRDefault="004D0B7E" w:rsidP="004C6D1F">
            <w:pPr>
              <w:numPr>
                <w:ilvl w:val="0"/>
                <w:numId w:val="16"/>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priložiti zahtevo podizvajalca za neposredno plačilo, če podizvajalec to zahteva.</w:t>
            </w:r>
          </w:p>
        </w:tc>
      </w:tr>
    </w:tbl>
    <w:p w14:paraId="2332B73B"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BAC0EE6"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2C47DCC"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Naročnik bo zavrnil vsakega podizvajalca, če zanj obstajajo razlogi za izključitev iz prvega, drugega ali četrtega odstavka 75. člena ZJN-3, razen v primeru iz tretjega odstavka 75. člena ZJN-3.</w:t>
      </w:r>
    </w:p>
    <w:p w14:paraId="071AD8D9"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BFDB93A"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FB7A8FB"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lastRenderedPageBreak/>
        <w:t>V kolikor podizvajalec v skladu z 2. in 3. odstavkom 94. člena ZJN-3, zahteva neposredno plačilo, se šteje, da je neposredno plačilo podizvajalcu obvezno, kar sta dolžan upoštevati naročnik in glavni izvajalec.</w:t>
      </w:r>
    </w:p>
    <w:p w14:paraId="03DA86E5" w14:textId="77777777" w:rsidR="004D0B7E" w:rsidRPr="005F3277" w:rsidRDefault="004D0B7E"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D0B7E" w:rsidRPr="005F3277" w14:paraId="5A8F8215" w14:textId="77777777" w:rsidTr="000A6ADE">
        <w:tc>
          <w:tcPr>
            <w:tcW w:w="0" w:type="auto"/>
            <w:tcMar>
              <w:top w:w="0" w:type="auto"/>
              <w:bottom w:w="0" w:type="auto"/>
            </w:tcMar>
          </w:tcPr>
          <w:p w14:paraId="7175AD45" w14:textId="77777777" w:rsidR="004D0B7E" w:rsidRPr="005F3277" w:rsidRDefault="004D0B7E" w:rsidP="004C6D1F">
            <w:pPr>
              <w:numPr>
                <w:ilvl w:val="0"/>
                <w:numId w:val="17"/>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glavni izvajalec v pogodbi pooblastiti naročnika, da na podlagi potrjenega računa oziroma situacije s strani glavnega izvajalca neposredno plačuje podizvajalcu,</w:t>
            </w:r>
          </w:p>
          <w:p w14:paraId="4A85251B" w14:textId="77777777" w:rsidR="004D0B7E" w:rsidRPr="005F3277" w:rsidRDefault="004D0B7E" w:rsidP="004C6D1F">
            <w:pPr>
              <w:numPr>
                <w:ilvl w:val="0"/>
                <w:numId w:val="17"/>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podizvajalec predložiti soglasje, na podlagi katerega naročnik namesto ponudnika poravna podizvajalčevo terjatev do ponudnika,</w:t>
            </w:r>
          </w:p>
          <w:p w14:paraId="70ED4C28" w14:textId="77777777" w:rsidR="004D0B7E" w:rsidRPr="005F3277" w:rsidRDefault="004D0B7E" w:rsidP="004C6D1F">
            <w:pPr>
              <w:numPr>
                <w:ilvl w:val="0"/>
                <w:numId w:val="17"/>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glavni izvajalec svojemu računu ali situaciji priložiti račun ali situacijo podizvajalca, ki ga je predhodno potrdil.</w:t>
            </w:r>
          </w:p>
        </w:tc>
      </w:tr>
    </w:tbl>
    <w:p w14:paraId="4E7E3AAB" w14:textId="77777777" w:rsidR="004D0B7E" w:rsidRPr="005F3277" w:rsidRDefault="004D0B7E" w:rsidP="004D0B7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8858"/>
      </w:tblGrid>
      <w:tr w:rsidR="006D4ACF" w:rsidRPr="005F3277" w14:paraId="10002B32" w14:textId="77777777" w:rsidTr="006D4ACF">
        <w:trPr>
          <w:trHeight w:val="365"/>
        </w:trPr>
        <w:tc>
          <w:tcPr>
            <w:tcW w:w="0" w:type="auto"/>
            <w:shd w:val="clear" w:color="auto" w:fill="000000"/>
            <w:tcMar>
              <w:top w:w="150" w:type="dxa"/>
              <w:left w:w="108" w:type="dxa"/>
              <w:bottom w:w="150" w:type="dxa"/>
              <w:right w:w="108" w:type="dxa"/>
            </w:tcMar>
            <w:vAlign w:val="center"/>
            <w:hideMark/>
          </w:tcPr>
          <w:p w14:paraId="65EEAA17" w14:textId="6E404608" w:rsidR="006D4ACF" w:rsidRPr="005F3277" w:rsidRDefault="00356F6E">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7</w:t>
            </w:r>
            <w:r w:rsidR="006D4ACF" w:rsidRPr="005F3277">
              <w:rPr>
                <w:rFonts w:ascii="Times New Roman" w:hAnsi="Times New Roman" w:cs="Times New Roman"/>
                <w:b/>
                <w:bCs/>
                <w:color w:val="FFFFFF"/>
                <w:position w:val="-2"/>
                <w:sz w:val="24"/>
                <w:szCs w:val="24"/>
                <w:shd w:val="clear" w:color="auto" w:fill="000000"/>
              </w:rPr>
              <w:t>. Ustavitev postopka, zavrnitev vseh ponudb, odstop od izvedbe javnega naročila</w:t>
            </w:r>
          </w:p>
        </w:tc>
      </w:tr>
    </w:tbl>
    <w:p w14:paraId="3F7CC1C2" w14:textId="3DB59A76" w:rsidR="00A656B1" w:rsidRPr="005F3277" w:rsidRDefault="006D4ACF"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6D4ACF" w:rsidRPr="005F3277" w14:paraId="38D7D10C" w14:textId="77777777" w:rsidTr="006D4ACF">
        <w:tc>
          <w:tcPr>
            <w:tcW w:w="0" w:type="auto"/>
            <w:shd w:val="clear" w:color="auto" w:fill="000000"/>
            <w:tcMar>
              <w:top w:w="150" w:type="dxa"/>
              <w:left w:w="108" w:type="dxa"/>
              <w:bottom w:w="150" w:type="dxa"/>
              <w:right w:w="108" w:type="dxa"/>
            </w:tcMar>
            <w:vAlign w:val="center"/>
            <w:hideMark/>
          </w:tcPr>
          <w:p w14:paraId="361AAFD2" w14:textId="48104B02" w:rsidR="006D4ACF" w:rsidRPr="005F3277" w:rsidRDefault="00356F6E">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8</w:t>
            </w:r>
            <w:r w:rsidR="006D4ACF" w:rsidRPr="005F3277">
              <w:rPr>
                <w:rFonts w:ascii="Times New Roman" w:hAnsi="Times New Roman" w:cs="Times New Roman"/>
                <w:b/>
                <w:bCs/>
                <w:color w:val="FFFFFF"/>
                <w:position w:val="-2"/>
                <w:sz w:val="24"/>
                <w:szCs w:val="24"/>
                <w:shd w:val="clear" w:color="auto" w:fill="000000"/>
              </w:rPr>
              <w:t>. Zmanjšanje obsega naročila</w:t>
            </w:r>
          </w:p>
        </w:tc>
      </w:tr>
    </w:tbl>
    <w:p w14:paraId="18B72F99" w14:textId="77777777" w:rsidR="006A00CC" w:rsidRPr="005F3277" w:rsidRDefault="006A00CC" w:rsidP="00AC097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Naročnik si pridržuje pravico, da zmanjša obseg naročila, ne da bi zato moral navajati posebne razloge. Ponudniki morajo to dejstvo upoštevati pri sestavi ponudbenih cen.</w:t>
      </w:r>
    </w:p>
    <w:p w14:paraId="46A9B8EE" w14:textId="77777777" w:rsidR="006A00CC" w:rsidRPr="005F3277" w:rsidRDefault="006A00CC" w:rsidP="006A00CC">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4896" w:type="pct"/>
        <w:tblInd w:w="108" w:type="dxa"/>
        <w:tblLook w:val="04A0" w:firstRow="1" w:lastRow="0" w:firstColumn="1" w:lastColumn="0" w:noHBand="0" w:noVBand="1"/>
      </w:tblPr>
      <w:tblGrid>
        <w:gridCol w:w="8881"/>
      </w:tblGrid>
      <w:tr w:rsidR="006D4ACF" w:rsidRPr="005F3277" w14:paraId="259EB197" w14:textId="77777777" w:rsidTr="006D4ACF">
        <w:trPr>
          <w:trHeight w:val="293"/>
        </w:trPr>
        <w:tc>
          <w:tcPr>
            <w:tcW w:w="0" w:type="auto"/>
            <w:shd w:val="clear" w:color="auto" w:fill="000000"/>
            <w:tcMar>
              <w:top w:w="150" w:type="dxa"/>
              <w:left w:w="108" w:type="dxa"/>
              <w:bottom w:w="150" w:type="dxa"/>
              <w:right w:w="108" w:type="dxa"/>
            </w:tcMar>
            <w:vAlign w:val="center"/>
            <w:hideMark/>
          </w:tcPr>
          <w:p w14:paraId="4733B474" w14:textId="711F3B38" w:rsidR="006D4ACF" w:rsidRPr="005F3277" w:rsidRDefault="00356F6E">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9</w:t>
            </w:r>
            <w:r w:rsidR="006D4ACF" w:rsidRPr="005F3277">
              <w:rPr>
                <w:rFonts w:ascii="Times New Roman" w:hAnsi="Times New Roman" w:cs="Times New Roman"/>
                <w:b/>
                <w:bCs/>
                <w:color w:val="FFFFFF"/>
                <w:position w:val="-2"/>
                <w:sz w:val="24"/>
                <w:szCs w:val="24"/>
                <w:shd w:val="clear" w:color="auto" w:fill="000000"/>
              </w:rPr>
              <w:t>. Dopolnjevanje, spreminjanje ter pojasnjevanje ponudb</w:t>
            </w:r>
          </w:p>
        </w:tc>
      </w:tr>
    </w:tbl>
    <w:p w14:paraId="357BCFA2" w14:textId="77777777" w:rsidR="00AE75AB" w:rsidRPr="005F3277" w:rsidRDefault="00AE75AB" w:rsidP="00BB49AD">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Naročnik bo v primeru dopolnjevanja ter pojasnjevanja ponudbe ravnal skladno z določili 89. člena ZJN-3.</w:t>
      </w:r>
    </w:p>
    <w:p w14:paraId="69D93D6F" w14:textId="77777777" w:rsidR="00AE75AB" w:rsidRPr="005F3277" w:rsidRDefault="00AE75AB" w:rsidP="00BB49AD">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E16C562" w14:textId="77777777" w:rsidR="00AE75AB" w:rsidRPr="005F3277" w:rsidRDefault="00AE75AB" w:rsidP="00BB49AD">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A9F1651" w14:textId="77777777" w:rsidR="00AE75AB" w:rsidRPr="005F3277" w:rsidRDefault="00AE75AB" w:rsidP="00BB49AD">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E75AB" w:rsidRPr="005F3277" w14:paraId="49AECCA8" w14:textId="77777777" w:rsidTr="00BB49AD">
        <w:tc>
          <w:tcPr>
            <w:tcW w:w="0" w:type="auto"/>
            <w:tcMar>
              <w:top w:w="0" w:type="auto"/>
              <w:bottom w:w="0" w:type="auto"/>
            </w:tcMar>
          </w:tcPr>
          <w:p w14:paraId="242819D6" w14:textId="77777777" w:rsidR="00AE75AB" w:rsidRPr="005F3277" w:rsidRDefault="00AE75AB" w:rsidP="004C6D1F">
            <w:pPr>
              <w:numPr>
                <w:ilvl w:val="0"/>
                <w:numId w:val="31"/>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svoje cene brez DDV na enoto, vrednosti postavke brez DDV, skupne vrednosti ponudbe brez DDV, razen kadar se skupna vrednost spremeni v skladu s sedmim odstavkom 89. člena in</w:t>
            </w:r>
          </w:p>
          <w:p w14:paraId="3173FC9C" w14:textId="77777777" w:rsidR="00AE75AB" w:rsidRPr="005F3277" w:rsidRDefault="00AE75AB" w:rsidP="004C6D1F">
            <w:pPr>
              <w:numPr>
                <w:ilvl w:val="0"/>
                <w:numId w:val="31"/>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tistega dela ponudbe, ki se veže na tehnične specifikacije predmeta javnega naročila.</w:t>
            </w:r>
          </w:p>
        </w:tc>
      </w:tr>
    </w:tbl>
    <w:p w14:paraId="51EE16A8" w14:textId="77777777" w:rsidR="00AE75AB" w:rsidRPr="005F3277" w:rsidRDefault="00AE75AB" w:rsidP="00BB49AD">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5E80BC4" w14:textId="77777777" w:rsidR="00AE75AB" w:rsidRPr="005F3277" w:rsidRDefault="00AE75AB" w:rsidP="00BB49AD">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bCs/>
          <w:color w:val="000000"/>
          <w:sz w:val="24"/>
          <w:szCs w:val="24"/>
        </w:rPr>
        <w:t>V primeru, da ponudniki v razpisni dokumentaciji ugotovijo napake v prednastavljenih formulah za izračune ponudbenih cen, naj o tem čim prej obvestijo naročnika.</w:t>
      </w:r>
      <w:r w:rsidRPr="005F3277">
        <w:rPr>
          <w:rFonts w:ascii="Times New Roman" w:hAnsi="Times New Roman" w:cs="Times New Roman"/>
          <w:color w:val="000000"/>
          <w:sz w:val="24"/>
          <w:szCs w:val="24"/>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1986" w:type="pct"/>
        <w:tblInd w:w="108" w:type="dxa"/>
        <w:tblLook w:val="04A0" w:firstRow="1" w:lastRow="0" w:firstColumn="1" w:lastColumn="0" w:noHBand="0" w:noVBand="1"/>
      </w:tblPr>
      <w:tblGrid>
        <w:gridCol w:w="3603"/>
      </w:tblGrid>
      <w:tr w:rsidR="006D4ACF" w:rsidRPr="005F3277" w14:paraId="02886001" w14:textId="77777777" w:rsidTr="006D4ACF">
        <w:trPr>
          <w:trHeight w:val="260"/>
        </w:trPr>
        <w:tc>
          <w:tcPr>
            <w:tcW w:w="0" w:type="auto"/>
            <w:shd w:val="clear" w:color="auto" w:fill="000000"/>
            <w:tcMar>
              <w:top w:w="150" w:type="dxa"/>
              <w:left w:w="108" w:type="dxa"/>
              <w:bottom w:w="150" w:type="dxa"/>
              <w:right w:w="108" w:type="dxa"/>
            </w:tcMar>
            <w:vAlign w:val="center"/>
            <w:hideMark/>
          </w:tcPr>
          <w:p w14:paraId="3DD07E41" w14:textId="6041FA94" w:rsidR="006D4ACF" w:rsidRPr="005F3277" w:rsidRDefault="00356F6E">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10</w:t>
            </w:r>
            <w:r w:rsidR="006D4ACF" w:rsidRPr="005F3277">
              <w:rPr>
                <w:rFonts w:ascii="Times New Roman" w:hAnsi="Times New Roman" w:cs="Times New Roman"/>
                <w:b/>
                <w:bCs/>
                <w:color w:val="FFFFFF"/>
                <w:position w:val="-2"/>
                <w:sz w:val="24"/>
                <w:szCs w:val="24"/>
                <w:shd w:val="clear" w:color="auto" w:fill="000000"/>
              </w:rPr>
              <w:t>. Obvestilo o oddaji naročila</w:t>
            </w:r>
          </w:p>
        </w:tc>
      </w:tr>
    </w:tbl>
    <w:p w14:paraId="40B09F2B" w14:textId="399662B7" w:rsidR="0078539F" w:rsidRPr="005F3277" w:rsidRDefault="0078539F" w:rsidP="0078539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xml:space="preserve">Po sprejemu odločitve o oddaji naročila bo naročnik slednjo </w:t>
      </w:r>
      <w:r w:rsidRPr="005F3277">
        <w:rPr>
          <w:rFonts w:ascii="Times New Roman" w:hAnsi="Times New Roman" w:cs="Times New Roman"/>
          <w:color w:val="000000"/>
          <w:sz w:val="24"/>
          <w:szCs w:val="24"/>
          <w:u w:val="single"/>
        </w:rPr>
        <w:t>objavil na portalu javnih naročil</w:t>
      </w:r>
      <w:r w:rsidRPr="005F3277">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5F3277">
        <w:rPr>
          <w:rFonts w:ascii="Times New Roman" w:hAnsi="Times New Roman" w:cs="Times New Roman"/>
          <w:color w:val="000000"/>
          <w:sz w:val="24"/>
          <w:szCs w:val="24"/>
          <w:u w:val="single"/>
        </w:rPr>
        <w:t>Odločitev se šteje za vročeno z dnem objave na portalu javnih naročil. </w:t>
      </w:r>
    </w:p>
    <w:p w14:paraId="52D71AE6" w14:textId="77777777" w:rsidR="0078539F" w:rsidRPr="005F3277" w:rsidRDefault="0078539F" w:rsidP="0078539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bCs/>
          <w:color w:val="000000"/>
          <w:sz w:val="24"/>
          <w:szCs w:val="24"/>
        </w:rPr>
        <w:t>Ponudnike opozarjamo, da so sami dolžni spremljati objave odločitev na portalu javnih naročil.</w:t>
      </w:r>
    </w:p>
    <w:p w14:paraId="252664A6" w14:textId="0B8C7823" w:rsidR="00F7208A" w:rsidRPr="005F3277" w:rsidRDefault="0078539F"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763" w:type="pct"/>
        <w:tblInd w:w="108" w:type="dxa"/>
        <w:tblLook w:val="04A0" w:firstRow="1" w:lastRow="0" w:firstColumn="1" w:lastColumn="0" w:noHBand="0" w:noVBand="1"/>
      </w:tblPr>
      <w:tblGrid>
        <w:gridCol w:w="5012"/>
      </w:tblGrid>
      <w:tr w:rsidR="006D4ACF" w:rsidRPr="005F3277" w14:paraId="3C91593F" w14:textId="77777777" w:rsidTr="006D4ACF">
        <w:trPr>
          <w:trHeight w:val="336"/>
        </w:trPr>
        <w:tc>
          <w:tcPr>
            <w:tcW w:w="0" w:type="auto"/>
            <w:shd w:val="clear" w:color="auto" w:fill="000000"/>
            <w:tcMar>
              <w:top w:w="150" w:type="dxa"/>
              <w:left w:w="108" w:type="dxa"/>
              <w:bottom w:w="150" w:type="dxa"/>
              <w:right w:w="108" w:type="dxa"/>
            </w:tcMar>
            <w:vAlign w:val="center"/>
            <w:hideMark/>
          </w:tcPr>
          <w:p w14:paraId="52986CC3" w14:textId="7C211722" w:rsidR="006D4ACF" w:rsidRPr="005F3277" w:rsidRDefault="006748F1">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1</w:t>
            </w:r>
            <w:r w:rsidR="00356F6E" w:rsidRPr="005F3277">
              <w:rPr>
                <w:rFonts w:ascii="Times New Roman" w:hAnsi="Times New Roman" w:cs="Times New Roman"/>
                <w:b/>
                <w:bCs/>
                <w:color w:val="FFFFFF"/>
                <w:position w:val="-2"/>
                <w:sz w:val="24"/>
                <w:szCs w:val="24"/>
                <w:shd w:val="clear" w:color="auto" w:fill="000000"/>
              </w:rPr>
              <w:t>1</w:t>
            </w:r>
            <w:r w:rsidR="006D4ACF" w:rsidRPr="005F3277">
              <w:rPr>
                <w:rFonts w:ascii="Times New Roman" w:hAnsi="Times New Roman" w:cs="Times New Roman"/>
                <w:b/>
                <w:bCs/>
                <w:color w:val="FFFFFF"/>
                <w:position w:val="-2"/>
                <w:sz w:val="24"/>
                <w:szCs w:val="24"/>
                <w:shd w:val="clear" w:color="auto" w:fill="000000"/>
              </w:rPr>
              <w:t>. Sklenitev pogodbe in spremembe pogodbe</w:t>
            </w:r>
          </w:p>
        </w:tc>
      </w:tr>
    </w:tbl>
    <w:p w14:paraId="5DDD5D38" w14:textId="77777777" w:rsidR="006A00CC" w:rsidRPr="005F3277" w:rsidRDefault="006A00CC" w:rsidP="006A00CC">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Izbrani ponudnik bo pozvan k podpisu pogodbe.</w:t>
      </w:r>
      <w:bookmarkStart w:id="4" w:name="_Hlk68674405"/>
    </w:p>
    <w:bookmarkEnd w:id="4"/>
    <w:p w14:paraId="104E18CB" w14:textId="77777777" w:rsidR="006A00CC" w:rsidRPr="005F3277" w:rsidRDefault="006A00CC" w:rsidP="006A00CC">
      <w:pPr>
        <w:spacing w:before="225" w:after="225" w:line="240" w:lineRule="auto"/>
        <w:jc w:val="both"/>
        <w:rPr>
          <w:rFonts w:ascii="Times New Roman" w:hAnsi="Times New Roman" w:cs="Times New Roman"/>
          <w:sz w:val="24"/>
          <w:szCs w:val="24"/>
        </w:rPr>
      </w:pPr>
      <w:r w:rsidRPr="005F3277">
        <w:rPr>
          <w:rFonts w:ascii="Times New Roman" w:hAnsi="Times New Roman" w:cs="Times New Roman"/>
          <w:sz w:val="24"/>
          <w:szCs w:val="24"/>
        </w:rPr>
        <w:lastRenderedPageBreak/>
        <w:t xml:space="preserve">Če se izbrani ponudnik v osmih (8) delovnih dneh od prejema poziva k podpisu pogodbe ne </w:t>
      </w:r>
      <w:r w:rsidRPr="005F3277">
        <w:rPr>
          <w:rFonts w:ascii="Times New Roman" w:hAnsi="Times New Roman" w:cs="Times New Roman"/>
          <w:color w:val="000000"/>
          <w:sz w:val="24"/>
          <w:szCs w:val="24"/>
        </w:rPr>
        <w:t>bo odzval z vračilom podpisane verzije pogodbe in jo poslal ali izročil na naslov/sedež naročnika (oddajna teorija), lahko naročnik šteje, da je izbrani ponudnik odstopil od ponudbe.</w:t>
      </w:r>
    </w:p>
    <w:p w14:paraId="1F19E95B" w14:textId="77777777" w:rsidR="006A00CC" w:rsidRPr="005F3277" w:rsidRDefault="006A00CC" w:rsidP="006A00CC">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FDF3A5B" w14:textId="77777777" w:rsidR="0078539F" w:rsidRPr="005F3277" w:rsidRDefault="0078539F" w:rsidP="0078539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78539F" w:rsidRPr="005F3277" w14:paraId="6CA49BC8" w14:textId="77777777" w:rsidTr="0078539F">
        <w:tc>
          <w:tcPr>
            <w:tcW w:w="0" w:type="auto"/>
            <w:tcMar>
              <w:top w:w="0" w:type="auto"/>
              <w:bottom w:w="0" w:type="auto"/>
            </w:tcMar>
          </w:tcPr>
          <w:p w14:paraId="61CEAB5E" w14:textId="77777777" w:rsidR="0078539F" w:rsidRPr="005F3277" w:rsidRDefault="0078539F" w:rsidP="004C6D1F">
            <w:pPr>
              <w:numPr>
                <w:ilvl w:val="0"/>
                <w:numId w:val="18"/>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0912E28" w14:textId="77777777" w:rsidR="0078539F" w:rsidRPr="005F3277" w:rsidRDefault="0078539F" w:rsidP="004C6D1F">
            <w:pPr>
              <w:numPr>
                <w:ilvl w:val="0"/>
                <w:numId w:val="18"/>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za dodatne storitve, ki jih izvede prvotni izvajalec, če so potrebne, čeprav niso bile vključene v prvotno javno naročilo, in če zamenjava izvajalca:</w:t>
            </w:r>
          </w:p>
        </w:tc>
      </w:tr>
      <w:tr w:rsidR="0078539F" w:rsidRPr="005F3277" w14:paraId="1F4A2FA0" w14:textId="77777777" w:rsidTr="0078539F">
        <w:tc>
          <w:tcPr>
            <w:tcW w:w="0" w:type="auto"/>
            <w:tcMar>
              <w:top w:w="0" w:type="auto"/>
              <w:bottom w:w="0" w:type="auto"/>
            </w:tcMar>
          </w:tcPr>
          <w:p w14:paraId="01F92D0A" w14:textId="77777777" w:rsidR="0078539F" w:rsidRPr="005F3277" w:rsidRDefault="0078539F" w:rsidP="004C6D1F">
            <w:pPr>
              <w:numPr>
                <w:ilvl w:val="0"/>
                <w:numId w:val="19"/>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ni mogoča iz ekonomskih ali tehničnih razlogov, kot so zahteve glede zamenljivosti ali interoperabilnosti z obstoječimi storitvami, naročenimi v okviru prvotnega javnega naročila, ter</w:t>
            </w:r>
          </w:p>
          <w:p w14:paraId="4F4182F7" w14:textId="77777777" w:rsidR="0078539F" w:rsidRPr="005F3277" w:rsidRDefault="0078539F" w:rsidP="004C6D1F">
            <w:pPr>
              <w:numPr>
                <w:ilvl w:val="0"/>
                <w:numId w:val="19"/>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bi naročniku povzročila velike nevšečnosti ali znatno podvajanje stroškov;</w:t>
            </w:r>
          </w:p>
        </w:tc>
      </w:tr>
      <w:tr w:rsidR="0078539F" w:rsidRPr="005F3277" w14:paraId="7B814F0C" w14:textId="77777777" w:rsidTr="0078539F">
        <w:tc>
          <w:tcPr>
            <w:tcW w:w="0" w:type="auto"/>
            <w:tcMar>
              <w:top w:w="0" w:type="auto"/>
              <w:bottom w:w="0" w:type="auto"/>
            </w:tcMar>
          </w:tcPr>
          <w:p w14:paraId="7C11DB32" w14:textId="77777777" w:rsidR="0078539F" w:rsidRPr="005F3277" w:rsidRDefault="0078539F" w:rsidP="004C6D1F">
            <w:pPr>
              <w:numPr>
                <w:ilvl w:val="0"/>
                <w:numId w:val="2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če je sprememba potrebna zaradi okoliščin, ki jih skrben naročnik ni mogel predvideti, in sprememba ne spreminja splošne narave javnega naročila;</w:t>
            </w:r>
          </w:p>
          <w:p w14:paraId="541317B5" w14:textId="77777777" w:rsidR="0078539F" w:rsidRPr="005F3277" w:rsidRDefault="0078539F" w:rsidP="004C6D1F">
            <w:pPr>
              <w:numPr>
                <w:ilvl w:val="0"/>
                <w:numId w:val="2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78539F" w:rsidRPr="005F3277" w14:paraId="2F037391" w14:textId="77777777" w:rsidTr="0078539F">
        <w:tc>
          <w:tcPr>
            <w:tcW w:w="0" w:type="auto"/>
            <w:tcMar>
              <w:top w:w="0" w:type="auto"/>
              <w:bottom w:w="0" w:type="auto"/>
            </w:tcMar>
          </w:tcPr>
          <w:p w14:paraId="2AC26676" w14:textId="77777777" w:rsidR="0078539F" w:rsidRPr="005F3277" w:rsidRDefault="0078539F" w:rsidP="004C6D1F">
            <w:pPr>
              <w:numPr>
                <w:ilvl w:val="0"/>
                <w:numId w:val="21"/>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nedvoumna določba o reviziji ali opcija v skladu z a. točko;</w:t>
            </w:r>
          </w:p>
          <w:p w14:paraId="7EE1944E" w14:textId="77777777" w:rsidR="0078539F" w:rsidRPr="005F3277" w:rsidRDefault="0078539F" w:rsidP="004C6D1F">
            <w:pPr>
              <w:numPr>
                <w:ilvl w:val="0"/>
                <w:numId w:val="21"/>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78539F" w:rsidRPr="005F3277" w14:paraId="57FD4E63" w14:textId="77777777" w:rsidTr="0078539F">
        <w:tc>
          <w:tcPr>
            <w:tcW w:w="0" w:type="auto"/>
            <w:tcMar>
              <w:top w:w="0" w:type="auto"/>
              <w:bottom w:w="0" w:type="auto"/>
            </w:tcMar>
          </w:tcPr>
          <w:p w14:paraId="327545A3" w14:textId="77777777" w:rsidR="0078539F" w:rsidRPr="005F3277" w:rsidRDefault="0078539F" w:rsidP="004C6D1F">
            <w:pPr>
              <w:numPr>
                <w:ilvl w:val="0"/>
                <w:numId w:val="22"/>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če sprememba ne glede na njeno vrednost ni bistvena.</w:t>
            </w:r>
          </w:p>
        </w:tc>
      </w:tr>
    </w:tbl>
    <w:p w14:paraId="2BB51371" w14:textId="77777777" w:rsidR="0078539F" w:rsidRPr="005F3277" w:rsidRDefault="0078539F" w:rsidP="0078539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191B1B1C" w14:textId="40138A02" w:rsidR="0078539F" w:rsidRPr="005F3277" w:rsidRDefault="0078539F" w:rsidP="0078539F">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Sprememba pogodbe o izvedbi javnega naročila med njegovo veljavnostjo se šteje za bistveno, če se zaradi te spremembe pogodba znatno razlikuje od prvotno oddanega javnega naročila. Ne </w:t>
      </w:r>
      <w:r w:rsidRPr="005F3277">
        <w:rPr>
          <w:rFonts w:ascii="Times New Roman" w:hAnsi="Times New Roman" w:cs="Times New Roman"/>
          <w:color w:val="000000"/>
          <w:sz w:val="24"/>
          <w:szCs w:val="24"/>
        </w:rPr>
        <w:lastRenderedPageBreak/>
        <w:t>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8539F" w:rsidRPr="005F3277" w14:paraId="31FE957A" w14:textId="77777777" w:rsidTr="000A6ADE">
        <w:tc>
          <w:tcPr>
            <w:tcW w:w="0" w:type="auto"/>
            <w:tcMar>
              <w:top w:w="0" w:type="auto"/>
              <w:bottom w:w="0" w:type="auto"/>
            </w:tcMar>
          </w:tcPr>
          <w:p w14:paraId="0D0079B8" w14:textId="77777777" w:rsidR="0078539F" w:rsidRPr="005F3277" w:rsidRDefault="0078539F" w:rsidP="004C6D1F">
            <w:pPr>
              <w:numPr>
                <w:ilvl w:val="0"/>
                <w:numId w:val="23"/>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64A4D86" w14:textId="77777777" w:rsidR="0078539F" w:rsidRPr="005F3277" w:rsidRDefault="0078539F" w:rsidP="004C6D1F">
            <w:pPr>
              <w:numPr>
                <w:ilvl w:val="0"/>
                <w:numId w:val="23"/>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14:paraId="4B8D0B09" w14:textId="77777777" w:rsidR="0078539F" w:rsidRPr="005F3277" w:rsidRDefault="0078539F" w:rsidP="004C6D1F">
            <w:pPr>
              <w:numPr>
                <w:ilvl w:val="0"/>
                <w:numId w:val="23"/>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zaradi spremembe je znatno razširjen obseg pogodbe o izvedbi javnega naročila;</w:t>
            </w:r>
          </w:p>
          <w:p w14:paraId="0B20E153" w14:textId="77777777" w:rsidR="0078539F" w:rsidRPr="005F3277" w:rsidRDefault="0078539F" w:rsidP="004C6D1F">
            <w:pPr>
              <w:numPr>
                <w:ilvl w:val="0"/>
                <w:numId w:val="23"/>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drug gospodarski subjekt zamenja prvotnega izvajalca v primeru, ki ni naveden v </w:t>
            </w:r>
            <w:r w:rsidR="00FB4D80" w:rsidRPr="005F3277">
              <w:rPr>
                <w:rFonts w:ascii="Times New Roman" w:hAnsi="Times New Roman" w:cs="Times New Roman"/>
                <w:color w:val="000000"/>
                <w:sz w:val="24"/>
                <w:szCs w:val="24"/>
              </w:rPr>
              <w:t xml:space="preserve">točki d. </w:t>
            </w:r>
          </w:p>
          <w:p w14:paraId="7CED2DAF" w14:textId="440DD471" w:rsidR="006748F1" w:rsidRPr="005F3277" w:rsidRDefault="006748F1" w:rsidP="006748F1">
            <w:pPr>
              <w:ind w:left="360"/>
              <w:jc w:val="both"/>
              <w:rPr>
                <w:rFonts w:ascii="Times New Roman" w:hAnsi="Times New Roman" w:cs="Times New Roman"/>
                <w:color w:val="000000"/>
                <w:sz w:val="24"/>
                <w:szCs w:val="24"/>
              </w:rPr>
            </w:pPr>
          </w:p>
        </w:tc>
      </w:tr>
      <w:tr w:rsidR="006D4ACF" w:rsidRPr="005F3277" w14:paraId="43250DD9" w14:textId="77777777" w:rsidTr="006D4ACF">
        <w:tc>
          <w:tcPr>
            <w:tcW w:w="0" w:type="auto"/>
            <w:shd w:val="clear" w:color="auto" w:fill="000000"/>
            <w:tcMar>
              <w:top w:w="150" w:type="dxa"/>
              <w:left w:w="108" w:type="dxa"/>
              <w:bottom w:w="150" w:type="dxa"/>
              <w:right w:w="108" w:type="dxa"/>
            </w:tcMar>
            <w:vAlign w:val="center"/>
            <w:hideMark/>
          </w:tcPr>
          <w:p w14:paraId="5C62535D" w14:textId="2A2A23B7" w:rsidR="006D4ACF" w:rsidRPr="005F3277" w:rsidRDefault="006748F1">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1</w:t>
            </w:r>
            <w:r w:rsidR="00356F6E" w:rsidRPr="005F3277">
              <w:rPr>
                <w:rFonts w:ascii="Times New Roman" w:hAnsi="Times New Roman" w:cs="Times New Roman"/>
                <w:b/>
                <w:bCs/>
                <w:color w:val="FFFFFF"/>
                <w:position w:val="-2"/>
                <w:sz w:val="24"/>
                <w:szCs w:val="24"/>
                <w:shd w:val="clear" w:color="auto" w:fill="000000"/>
              </w:rPr>
              <w:t>2</w:t>
            </w:r>
            <w:r w:rsidR="006D4ACF" w:rsidRPr="005F3277">
              <w:rPr>
                <w:rFonts w:ascii="Times New Roman" w:hAnsi="Times New Roman" w:cs="Times New Roman"/>
                <w:b/>
                <w:bCs/>
                <w:color w:val="FFFFFF"/>
                <w:position w:val="-2"/>
                <w:sz w:val="24"/>
                <w:szCs w:val="24"/>
                <w:shd w:val="clear" w:color="auto" w:fill="000000"/>
              </w:rPr>
              <w:t>. Zaupnost ponudbene dokumentacije</w:t>
            </w:r>
          </w:p>
        </w:tc>
      </w:tr>
    </w:tbl>
    <w:p w14:paraId="0D719659" w14:textId="77777777" w:rsidR="001460EF" w:rsidRPr="005F3277" w:rsidRDefault="001460EF" w:rsidP="001460E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 ki urejajo varovanje poslovne skrivnosti.</w:t>
      </w:r>
    </w:p>
    <w:p w14:paraId="59A19179" w14:textId="77777777" w:rsidR="001460EF" w:rsidRPr="005F3277" w:rsidRDefault="001460EF" w:rsidP="001460E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656B131" w14:textId="77777777" w:rsidR="001460EF" w:rsidRPr="005F3277" w:rsidRDefault="001460EF" w:rsidP="001460EF">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460EF" w:rsidRPr="005F3277" w14:paraId="50DC6A92" w14:textId="77777777" w:rsidTr="000A6ADE">
        <w:tc>
          <w:tcPr>
            <w:tcW w:w="0" w:type="auto"/>
            <w:tcMar>
              <w:top w:w="0" w:type="auto"/>
              <w:bottom w:w="0" w:type="auto"/>
            </w:tcMar>
          </w:tcPr>
          <w:p w14:paraId="66D85D4B" w14:textId="77777777" w:rsidR="001460EF" w:rsidRPr="005F3277" w:rsidRDefault="001460EF" w:rsidP="004C6D1F">
            <w:pPr>
              <w:numPr>
                <w:ilvl w:val="0"/>
                <w:numId w:val="24"/>
              </w:numPr>
              <w:rPr>
                <w:rFonts w:ascii="Times New Roman" w:hAnsi="Times New Roman" w:cs="Times New Roman"/>
                <w:color w:val="000000"/>
                <w:sz w:val="24"/>
                <w:szCs w:val="24"/>
              </w:rPr>
            </w:pPr>
            <w:r w:rsidRPr="005F3277">
              <w:rPr>
                <w:rFonts w:ascii="Times New Roman" w:hAnsi="Times New Roman" w:cs="Times New Roman"/>
                <w:color w:val="000000"/>
                <w:sz w:val="24"/>
                <w:szCs w:val="24"/>
              </w:rPr>
              <w:t>je skrivnost, ki ni splošno znana ali lahko dosegljiva osebam v krogih, ki se običajno ukvarjajo s to vrsto informacij;</w:t>
            </w:r>
          </w:p>
          <w:p w14:paraId="158004CE" w14:textId="77777777" w:rsidR="001460EF" w:rsidRPr="005F3277" w:rsidRDefault="001460EF" w:rsidP="004C6D1F">
            <w:pPr>
              <w:numPr>
                <w:ilvl w:val="0"/>
                <w:numId w:val="24"/>
              </w:numPr>
              <w:rPr>
                <w:rFonts w:ascii="Times New Roman" w:hAnsi="Times New Roman" w:cs="Times New Roman"/>
                <w:color w:val="000000"/>
                <w:sz w:val="24"/>
                <w:szCs w:val="24"/>
              </w:rPr>
            </w:pPr>
            <w:r w:rsidRPr="005F3277">
              <w:rPr>
                <w:rFonts w:ascii="Times New Roman" w:hAnsi="Times New Roman" w:cs="Times New Roman"/>
                <w:color w:val="000000"/>
                <w:sz w:val="24"/>
                <w:szCs w:val="24"/>
              </w:rPr>
              <w:t>ima tržno vrednost;</w:t>
            </w:r>
          </w:p>
          <w:p w14:paraId="6B44FE4B" w14:textId="77777777" w:rsidR="001460EF" w:rsidRPr="005F3277" w:rsidRDefault="001460EF" w:rsidP="004C6D1F">
            <w:pPr>
              <w:numPr>
                <w:ilvl w:val="0"/>
                <w:numId w:val="24"/>
              </w:numPr>
              <w:rPr>
                <w:rFonts w:ascii="Times New Roman" w:hAnsi="Times New Roman" w:cs="Times New Roman"/>
                <w:color w:val="000000"/>
                <w:sz w:val="24"/>
                <w:szCs w:val="24"/>
              </w:rPr>
            </w:pPr>
            <w:r w:rsidRPr="005F3277">
              <w:rPr>
                <w:rFonts w:ascii="Times New Roman" w:hAnsi="Times New Roman" w:cs="Times New Roman"/>
                <w:color w:val="000000"/>
                <w:sz w:val="24"/>
                <w:szCs w:val="24"/>
              </w:rPr>
              <w:t>imetnik poslovne skrivnosti je v danih okoliščinah razumno ukrepal, da jo ohrani kot skrivnost.</w:t>
            </w:r>
          </w:p>
        </w:tc>
      </w:tr>
    </w:tbl>
    <w:p w14:paraId="32F14F76" w14:textId="77777777" w:rsidR="001460EF" w:rsidRPr="005F3277" w:rsidRDefault="001460EF" w:rsidP="001460E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E823556" w14:textId="77777777" w:rsidR="001460EF" w:rsidRPr="005F3277" w:rsidRDefault="001460EF" w:rsidP="001460E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B581B2D" w14:textId="7E4D0EBC" w:rsidR="006D4ACF" w:rsidRPr="005F3277" w:rsidRDefault="001460EF"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756" w:type="pct"/>
        <w:tblInd w:w="108" w:type="dxa"/>
        <w:tblLook w:val="04A0" w:firstRow="1" w:lastRow="0" w:firstColumn="1" w:lastColumn="0" w:noHBand="0" w:noVBand="1"/>
      </w:tblPr>
      <w:tblGrid>
        <w:gridCol w:w="4999"/>
      </w:tblGrid>
      <w:tr w:rsidR="006D4ACF" w:rsidRPr="005F3277" w14:paraId="343FFE34" w14:textId="77777777" w:rsidTr="006D4ACF">
        <w:trPr>
          <w:trHeight w:val="387"/>
        </w:trPr>
        <w:tc>
          <w:tcPr>
            <w:tcW w:w="0" w:type="auto"/>
            <w:shd w:val="clear" w:color="auto" w:fill="000000"/>
            <w:tcMar>
              <w:top w:w="150" w:type="dxa"/>
              <w:left w:w="108" w:type="dxa"/>
              <w:bottom w:w="150" w:type="dxa"/>
              <w:right w:w="108" w:type="dxa"/>
            </w:tcMar>
            <w:vAlign w:val="center"/>
            <w:hideMark/>
          </w:tcPr>
          <w:p w14:paraId="0E177068" w14:textId="4530B9CD" w:rsidR="006D4ACF" w:rsidRPr="005F3277" w:rsidRDefault="006748F1">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lastRenderedPageBreak/>
              <w:t>1</w:t>
            </w:r>
            <w:r w:rsidR="00356F6E" w:rsidRPr="005F3277">
              <w:rPr>
                <w:rFonts w:ascii="Times New Roman" w:hAnsi="Times New Roman" w:cs="Times New Roman"/>
                <w:b/>
                <w:bCs/>
                <w:color w:val="FFFFFF"/>
                <w:position w:val="-2"/>
                <w:sz w:val="24"/>
                <w:szCs w:val="24"/>
                <w:shd w:val="clear" w:color="auto" w:fill="000000"/>
              </w:rPr>
              <w:t>3</w:t>
            </w:r>
            <w:r w:rsidR="006D4ACF" w:rsidRPr="005F3277">
              <w:rPr>
                <w:rFonts w:ascii="Times New Roman" w:hAnsi="Times New Roman" w:cs="Times New Roman"/>
                <w:b/>
                <w:bCs/>
                <w:color w:val="FFFFFF"/>
                <w:position w:val="-2"/>
                <w:sz w:val="24"/>
                <w:szCs w:val="24"/>
                <w:shd w:val="clear" w:color="auto" w:fill="000000"/>
              </w:rPr>
              <w:t>. Način predložitve dokumentov v ponudbi</w:t>
            </w:r>
          </w:p>
        </w:tc>
      </w:tr>
    </w:tbl>
    <w:p w14:paraId="1607E21E" w14:textId="77777777" w:rsidR="006D4ACF" w:rsidRPr="005F3277" w:rsidRDefault="006D4ACF" w:rsidP="006D4ACF">
      <w:pPr>
        <w:spacing w:after="0" w:line="240" w:lineRule="auto"/>
        <w:jc w:val="both"/>
        <w:rPr>
          <w:rFonts w:ascii="Times New Roman" w:hAnsi="Times New Roman" w:cs="Times New Roman"/>
          <w:color w:val="000000"/>
          <w:sz w:val="24"/>
          <w:szCs w:val="24"/>
        </w:rPr>
      </w:pPr>
    </w:p>
    <w:p w14:paraId="5E8BD7C5" w14:textId="77777777" w:rsidR="00BA44A3" w:rsidRPr="005F3277" w:rsidRDefault="00BA44A3" w:rsidP="009E15DB">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962"/>
      </w:tblGrid>
      <w:tr w:rsidR="00BA44A3" w:rsidRPr="005F3277" w14:paraId="47B50751" w14:textId="77777777" w:rsidTr="000A6ADE">
        <w:tc>
          <w:tcPr>
            <w:tcW w:w="0" w:type="auto"/>
            <w:tcMar>
              <w:top w:w="0" w:type="auto"/>
              <w:bottom w:w="0" w:type="auto"/>
            </w:tcMar>
          </w:tcPr>
          <w:p w14:paraId="35E17756" w14:textId="3BD5F63E" w:rsidR="00BA44A3" w:rsidRPr="005F3277" w:rsidRDefault="00BA44A3" w:rsidP="004C6D1F">
            <w:pPr>
              <w:numPr>
                <w:ilvl w:val="0"/>
                <w:numId w:val="25"/>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da so vsi dokumenti na mestih, kjer je to označeno, podpisani s strani pooblaščene osebe in žigosani z žigom ponudnika,</w:t>
            </w:r>
          </w:p>
          <w:p w14:paraId="4D8D7B03" w14:textId="77777777" w:rsidR="00BA44A3" w:rsidRPr="005F3277" w:rsidRDefault="00BA44A3" w:rsidP="004C6D1F">
            <w:pPr>
              <w:numPr>
                <w:ilvl w:val="0"/>
                <w:numId w:val="25"/>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da ponudnik morebitne popravke opremi z žigom in podpisom svoje pooblaščene osebe.</w:t>
            </w:r>
          </w:p>
        </w:tc>
      </w:tr>
    </w:tbl>
    <w:p w14:paraId="06E6977B" w14:textId="77777777" w:rsidR="00BA44A3" w:rsidRPr="005F3277" w:rsidRDefault="00BA44A3" w:rsidP="00BA44A3">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74DF01F" w14:textId="77777777" w:rsidR="00BA44A3" w:rsidRPr="005F3277" w:rsidRDefault="00BA44A3" w:rsidP="00BA44A3">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401B611" w14:textId="77777777" w:rsidR="00BA44A3" w:rsidRPr="005F3277" w:rsidRDefault="00BA44A3" w:rsidP="00BA44A3">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14:paraId="3D8CD449" w14:textId="36921A4D" w:rsidR="000138C5" w:rsidRPr="005F3277" w:rsidRDefault="00BA44A3"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8A767E" w:rsidRPr="005F3277">
        <w:rPr>
          <w:rFonts w:ascii="Times New Roman" w:hAnsi="Times New Roman" w:cs="Times New Roman"/>
          <w:sz w:val="24"/>
          <w:szCs w:val="24"/>
        </w:rPr>
        <w:t>.</w:t>
      </w:r>
    </w:p>
    <w:tbl>
      <w:tblPr>
        <w:tblStyle w:val="NormalTablePHPDOCX"/>
        <w:tblW w:w="2500" w:type="pct"/>
        <w:tblInd w:w="108" w:type="dxa"/>
        <w:tblLook w:val="04A0" w:firstRow="1" w:lastRow="0" w:firstColumn="1" w:lastColumn="0" w:noHBand="0" w:noVBand="1"/>
      </w:tblPr>
      <w:tblGrid>
        <w:gridCol w:w="4535"/>
      </w:tblGrid>
      <w:tr w:rsidR="000138C5" w:rsidRPr="005F3277" w14:paraId="5C64099E" w14:textId="77777777" w:rsidTr="00202C59">
        <w:tc>
          <w:tcPr>
            <w:tcW w:w="0" w:type="auto"/>
            <w:shd w:val="clear" w:color="auto" w:fill="000000"/>
            <w:tcMar>
              <w:top w:w="150" w:type="dxa"/>
              <w:bottom w:w="150" w:type="dxa"/>
            </w:tcMar>
            <w:vAlign w:val="center"/>
          </w:tcPr>
          <w:p w14:paraId="711F649F" w14:textId="42C88CBF" w:rsidR="000138C5" w:rsidRPr="005F3277" w:rsidRDefault="000138C5" w:rsidP="00202C59">
            <w:pPr>
              <w:rPr>
                <w:rFonts w:ascii="Times New Roman" w:hAnsi="Times New Roman" w:cs="Times New Roman"/>
                <w:b/>
                <w:sz w:val="24"/>
                <w:szCs w:val="24"/>
              </w:rPr>
            </w:pPr>
            <w:r w:rsidRPr="005F3277">
              <w:rPr>
                <w:rFonts w:ascii="Times New Roman" w:hAnsi="Times New Roman" w:cs="Times New Roman"/>
                <w:b/>
                <w:bCs/>
                <w:color w:val="FFFFFF"/>
                <w:position w:val="-2"/>
                <w:sz w:val="24"/>
                <w:szCs w:val="24"/>
                <w:shd w:val="clear" w:color="auto" w:fill="000000"/>
              </w:rPr>
              <w:t>1</w:t>
            </w:r>
            <w:r w:rsidR="00356F6E" w:rsidRPr="005F3277">
              <w:rPr>
                <w:rFonts w:ascii="Times New Roman" w:hAnsi="Times New Roman" w:cs="Times New Roman"/>
                <w:b/>
                <w:bCs/>
                <w:color w:val="FFFFFF"/>
                <w:position w:val="-2"/>
                <w:sz w:val="24"/>
                <w:szCs w:val="24"/>
                <w:shd w:val="clear" w:color="auto" w:fill="000000"/>
              </w:rPr>
              <w:t>4</w:t>
            </w:r>
            <w:r w:rsidRPr="005F3277">
              <w:rPr>
                <w:rFonts w:ascii="Times New Roman" w:hAnsi="Times New Roman" w:cs="Times New Roman"/>
                <w:b/>
                <w:bCs/>
                <w:color w:val="FFFFFF"/>
                <w:position w:val="-2"/>
                <w:sz w:val="24"/>
                <w:szCs w:val="24"/>
                <w:shd w:val="clear" w:color="auto" w:fill="000000"/>
              </w:rPr>
              <w:t>. Ponudbena cena in plačilni pogoji</w:t>
            </w:r>
          </w:p>
        </w:tc>
      </w:tr>
    </w:tbl>
    <w:p w14:paraId="04D1D4EF" w14:textId="77777777" w:rsidR="000138C5" w:rsidRPr="005F3277" w:rsidRDefault="000138C5" w:rsidP="000138C5">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Cene v ponudbi morajo biti izražene v evrih (EUR) in morajo vključevati vse stroške, davke in morebitne popuste tako, da naročnika ne bremenijo kakršni koli drugi stroški, povezani z predmetom javnega naročila.</w:t>
      </w:r>
    </w:p>
    <w:p w14:paraId="00E282D6" w14:textId="77777777" w:rsidR="000138C5" w:rsidRPr="005F3277" w:rsidRDefault="000138C5" w:rsidP="000138C5">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xml:space="preserve">Ponujene cene so fiksne in nespremenljive najmanj za ves čas trajanja pogodbe. </w:t>
      </w:r>
    </w:p>
    <w:p w14:paraId="0CC1ED17" w14:textId="77777777" w:rsidR="000138C5" w:rsidRPr="005F3277" w:rsidRDefault="000138C5" w:rsidP="000138C5">
      <w:pPr>
        <w:spacing w:before="225" w:after="225" w:line="240" w:lineRule="auto"/>
        <w:jc w:val="both"/>
        <w:rPr>
          <w:rFonts w:ascii="Times New Roman" w:hAnsi="Times New Roman" w:cs="Times New Roman"/>
          <w:sz w:val="24"/>
          <w:szCs w:val="24"/>
        </w:rPr>
      </w:pPr>
      <w:r w:rsidRPr="005F3277">
        <w:rPr>
          <w:rFonts w:ascii="Times New Roman" w:hAnsi="Times New Roman" w:cs="Times New Roman"/>
          <w:bCs/>
          <w:color w:val="000000"/>
          <w:sz w:val="24"/>
          <w:szCs w:val="24"/>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06B13851" w14:textId="77777777" w:rsidR="000138C5" w:rsidRPr="005F3277" w:rsidRDefault="000138C5" w:rsidP="000138C5">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V obrazec Ponudba in Predračun-rekapitulacija se vpiše končna ponudbena vrednost.</w:t>
      </w:r>
    </w:p>
    <w:p w14:paraId="57CA39CD" w14:textId="77777777" w:rsidR="000138C5" w:rsidRPr="005F3277" w:rsidRDefault="000138C5" w:rsidP="000138C5">
      <w:pPr>
        <w:pStyle w:val="Telobesedila"/>
        <w:ind w:right="72"/>
        <w:rPr>
          <w:b/>
          <w:bCs/>
        </w:rPr>
      </w:pPr>
      <w:r w:rsidRPr="005F3277">
        <w:rPr>
          <w:color w:val="000000"/>
        </w:rPr>
        <w:lastRenderedPageBreak/>
        <w:t xml:space="preserve">Izvajalec izstavi račun v elektronski obliki (eRačun) preko spletnega portala UJPnet. Kot uradni prejem računa se šteje datum vnosa računa v sistem UJPnet. </w:t>
      </w:r>
      <w:r w:rsidRPr="005F3277">
        <w:rPr>
          <w:bCs/>
        </w:rPr>
        <w:t>Naročnik se zavezuje, da bo račune oziroma začasne mesečne situacije, predhodno potrjene s strani nadzornega organa, plačal izvajalcu del v skladu s plačilnimi roki glede na veljavno zakonodajo.</w:t>
      </w:r>
    </w:p>
    <w:p w14:paraId="1DC043B5" w14:textId="3FAB7ECA" w:rsidR="00A02C42" w:rsidRPr="005F3277" w:rsidRDefault="000138C5"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6D4ACF" w:rsidRPr="005F3277" w14:paraId="4A29FA18" w14:textId="77777777" w:rsidTr="006D4ACF">
        <w:tc>
          <w:tcPr>
            <w:tcW w:w="0" w:type="auto"/>
            <w:shd w:val="clear" w:color="auto" w:fill="000000"/>
            <w:tcMar>
              <w:top w:w="150" w:type="dxa"/>
              <w:left w:w="108" w:type="dxa"/>
              <w:bottom w:w="150" w:type="dxa"/>
              <w:right w:w="108" w:type="dxa"/>
            </w:tcMar>
            <w:vAlign w:val="center"/>
            <w:hideMark/>
          </w:tcPr>
          <w:p w14:paraId="47EF80B8" w14:textId="12AC723B" w:rsidR="006D4ACF" w:rsidRPr="005F3277" w:rsidRDefault="000138C5">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1</w:t>
            </w:r>
            <w:r w:rsidR="00356F6E" w:rsidRPr="005F3277">
              <w:rPr>
                <w:rFonts w:ascii="Times New Roman" w:hAnsi="Times New Roman" w:cs="Times New Roman"/>
                <w:b/>
                <w:bCs/>
                <w:color w:val="FFFFFF"/>
                <w:position w:val="-2"/>
                <w:sz w:val="24"/>
                <w:szCs w:val="24"/>
                <w:shd w:val="clear" w:color="auto" w:fill="000000"/>
              </w:rPr>
              <w:t>5</w:t>
            </w:r>
            <w:r w:rsidR="006D4ACF" w:rsidRPr="005F3277">
              <w:rPr>
                <w:rFonts w:ascii="Times New Roman" w:hAnsi="Times New Roman" w:cs="Times New Roman"/>
                <w:b/>
                <w:bCs/>
                <w:color w:val="FFFFFF"/>
                <w:position w:val="-2"/>
                <w:sz w:val="24"/>
                <w:szCs w:val="24"/>
                <w:shd w:val="clear" w:color="auto" w:fill="000000"/>
              </w:rPr>
              <w:t>. Veljavnost ponudbe</w:t>
            </w:r>
          </w:p>
        </w:tc>
      </w:tr>
    </w:tbl>
    <w:p w14:paraId="476C5019" w14:textId="62F20055"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xml:space="preserve">Ponudba velja najmanj </w:t>
      </w:r>
      <w:r w:rsidR="001C0E4B" w:rsidRPr="005F3277">
        <w:rPr>
          <w:rFonts w:ascii="Times New Roman" w:hAnsi="Times New Roman" w:cs="Times New Roman"/>
          <w:color w:val="000000"/>
          <w:sz w:val="24"/>
          <w:szCs w:val="24"/>
        </w:rPr>
        <w:t>9</w:t>
      </w:r>
      <w:r w:rsidR="008034F5" w:rsidRPr="005F3277">
        <w:rPr>
          <w:rFonts w:ascii="Times New Roman" w:hAnsi="Times New Roman" w:cs="Times New Roman"/>
          <w:color w:val="000000"/>
          <w:sz w:val="24"/>
          <w:szCs w:val="24"/>
        </w:rPr>
        <w:t>0</w:t>
      </w:r>
      <w:r w:rsidRPr="005F3277">
        <w:rPr>
          <w:rFonts w:ascii="Times New Roman" w:hAnsi="Times New Roman" w:cs="Times New Roman"/>
          <w:color w:val="000000"/>
          <w:sz w:val="24"/>
          <w:szCs w:val="24"/>
        </w:rPr>
        <w:t xml:space="preserve"> dni od skrajnega roka za oddajo ponudb. V primeru krajšega roka veljavnosti ponudbe se ponudba zavrne.</w:t>
      </w:r>
    </w:p>
    <w:p w14:paraId="6E651045" w14:textId="48A23F20" w:rsidR="00F50E5A" w:rsidRPr="005F3277" w:rsidRDefault="006D4ACF" w:rsidP="006D4AC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6D4ACF" w:rsidRPr="005F3277" w14:paraId="029F89A0" w14:textId="77777777" w:rsidTr="006D4ACF">
        <w:tc>
          <w:tcPr>
            <w:tcW w:w="0" w:type="auto"/>
            <w:shd w:val="clear" w:color="auto" w:fill="000000"/>
            <w:tcMar>
              <w:top w:w="150" w:type="dxa"/>
              <w:left w:w="108" w:type="dxa"/>
              <w:bottom w:w="150" w:type="dxa"/>
              <w:right w:w="108" w:type="dxa"/>
            </w:tcMar>
            <w:vAlign w:val="center"/>
            <w:hideMark/>
          </w:tcPr>
          <w:p w14:paraId="2080A751" w14:textId="2C2B1F06" w:rsidR="006D4ACF" w:rsidRPr="005F3277" w:rsidRDefault="000138C5">
            <w:pP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1</w:t>
            </w:r>
            <w:r w:rsidR="00356F6E" w:rsidRPr="005F3277">
              <w:rPr>
                <w:rFonts w:ascii="Times New Roman" w:hAnsi="Times New Roman" w:cs="Times New Roman"/>
                <w:b/>
                <w:bCs/>
                <w:color w:val="FFFFFF"/>
                <w:position w:val="-2"/>
                <w:sz w:val="24"/>
                <w:szCs w:val="24"/>
                <w:shd w:val="clear" w:color="auto" w:fill="000000"/>
              </w:rPr>
              <w:t>6</w:t>
            </w:r>
            <w:r w:rsidRPr="005F3277">
              <w:rPr>
                <w:rFonts w:ascii="Times New Roman" w:hAnsi="Times New Roman" w:cs="Times New Roman"/>
                <w:b/>
                <w:bCs/>
                <w:color w:val="FFFFFF"/>
                <w:position w:val="-2"/>
                <w:sz w:val="24"/>
                <w:szCs w:val="24"/>
                <w:shd w:val="clear" w:color="auto" w:fill="000000"/>
              </w:rPr>
              <w:t>.</w:t>
            </w:r>
            <w:r w:rsidR="006D4ACF" w:rsidRPr="005F3277">
              <w:rPr>
                <w:rFonts w:ascii="Times New Roman" w:hAnsi="Times New Roman" w:cs="Times New Roman"/>
                <w:b/>
                <w:bCs/>
                <w:color w:val="FFFFFF"/>
                <w:position w:val="-2"/>
                <w:sz w:val="24"/>
                <w:szCs w:val="24"/>
                <w:shd w:val="clear" w:color="auto" w:fill="000000"/>
              </w:rPr>
              <w:t xml:space="preserve"> Pravno varstvo</w:t>
            </w:r>
          </w:p>
        </w:tc>
      </w:tr>
    </w:tbl>
    <w:p w14:paraId="61927C9B" w14:textId="77777777" w:rsidR="00722331" w:rsidRPr="005F3277" w:rsidRDefault="00722331" w:rsidP="00722331">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802BFFD" w14:textId="35D17DDC" w:rsidR="00722331" w:rsidRPr="005F3277" w:rsidRDefault="00722331" w:rsidP="00722331">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sidR="00DB36D2" w:rsidRPr="005F3277">
        <w:rPr>
          <w:rFonts w:ascii="Times New Roman" w:hAnsi="Times New Roman" w:cs="Times New Roman"/>
          <w:color w:val="000000"/>
          <w:sz w:val="24"/>
          <w:szCs w:val="24"/>
        </w:rPr>
        <w:t xml:space="preserve"> </w:t>
      </w:r>
      <w:r w:rsidRPr="005F3277">
        <w:rPr>
          <w:rFonts w:ascii="Times New Roman" w:hAnsi="Times New Roman" w:cs="Times New Roman"/>
          <w:color w:val="000000"/>
          <w:sz w:val="24"/>
          <w:szCs w:val="24"/>
        </w:rPr>
        <w:t>Zahtevek za revizijo mora vsebovati vse obvezne sestavine, kot jih določa 15. člen ZPVPJN. </w:t>
      </w:r>
    </w:p>
    <w:p w14:paraId="3C8C03C2" w14:textId="77777777" w:rsidR="00722331" w:rsidRPr="005F3277" w:rsidRDefault="00722331" w:rsidP="00722331">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27901D1" w14:textId="0889DD0A" w:rsidR="00722331" w:rsidRPr="005F3277" w:rsidRDefault="00722331" w:rsidP="00722331">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Vlagatelj mora pred vložitvijo zahtevka za revizijo zoper vsebino razpisne dokumentacije ali vsebino objave plačati takso v višini</w:t>
      </w:r>
      <w:r w:rsidR="00E962B2" w:rsidRPr="005F3277">
        <w:rPr>
          <w:rFonts w:ascii="Times New Roman" w:hAnsi="Times New Roman" w:cs="Times New Roman"/>
          <w:color w:val="000000"/>
          <w:sz w:val="24"/>
          <w:szCs w:val="24"/>
        </w:rPr>
        <w:t xml:space="preserve"> </w:t>
      </w:r>
      <w:r w:rsidR="00113F54" w:rsidRPr="005F3277">
        <w:rPr>
          <w:rFonts w:ascii="Times New Roman" w:hAnsi="Times New Roman" w:cs="Times New Roman"/>
          <w:sz w:val="24"/>
          <w:szCs w:val="24"/>
        </w:rPr>
        <w:t>4</w:t>
      </w:r>
      <w:r w:rsidRPr="005F3277">
        <w:rPr>
          <w:rFonts w:ascii="Times New Roman" w:hAnsi="Times New Roman" w:cs="Times New Roman"/>
          <w:sz w:val="24"/>
          <w:szCs w:val="24"/>
        </w:rPr>
        <w:t>.000,00 EUR.</w:t>
      </w:r>
    </w:p>
    <w:p w14:paraId="57478EAF" w14:textId="77777777" w:rsidR="00722331" w:rsidRPr="005F3277" w:rsidRDefault="00722331" w:rsidP="00722331">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lastRenderedPageBreak/>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7" w:history="1">
        <w:r w:rsidRPr="005F3277">
          <w:rPr>
            <w:rStyle w:val="Hiperpovezava"/>
            <w:rFonts w:ascii="Times New Roman" w:hAnsi="Times New Roman" w:cs="Times New Roman"/>
            <w:sz w:val="24"/>
            <w:szCs w:val="24"/>
          </w:rPr>
          <w:t>http://www.djn.mju.gov.si/sistem-javnega-narocanja/pravno-varstvo</w:t>
        </w:r>
      </w:hyperlink>
      <w:r w:rsidRPr="005F3277">
        <w:rPr>
          <w:rFonts w:ascii="Times New Roman" w:hAnsi="Times New Roman" w:cs="Times New Roman"/>
          <w:color w:val="000000"/>
          <w:sz w:val="24"/>
          <w:szCs w:val="24"/>
        </w:rPr>
        <w:t>.</w:t>
      </w:r>
    </w:p>
    <w:p w14:paraId="6F39AEA8" w14:textId="77777777" w:rsidR="00722331" w:rsidRPr="005F3277" w:rsidRDefault="00722331" w:rsidP="00722331">
      <w:pPr>
        <w:autoSpaceDE w:val="0"/>
        <w:autoSpaceDN w:val="0"/>
        <w:adjustRightInd w:val="0"/>
        <w:spacing w:after="0" w:line="240" w:lineRule="auto"/>
        <w:rPr>
          <w:rFonts w:ascii="Times New Roman" w:hAnsi="Times New Roman" w:cs="Times New Roman"/>
          <w:sz w:val="24"/>
          <w:szCs w:val="24"/>
        </w:rPr>
      </w:pPr>
      <w:r w:rsidRPr="005F3277">
        <w:rPr>
          <w:rFonts w:ascii="Times New Roman" w:hAnsi="Times New Roman" w:cs="Times New Roman"/>
          <w:sz w:val="24"/>
          <w:szCs w:val="24"/>
        </w:rPr>
        <w:t xml:space="preserve">Zahtevek za revizijo se vloži preko portala </w:t>
      </w:r>
      <w:r w:rsidRPr="005F3277">
        <w:rPr>
          <w:rFonts w:ascii="Times New Roman" w:hAnsi="Times New Roman" w:cs="Times New Roman"/>
          <w:b/>
          <w:bCs/>
          <w:sz w:val="24"/>
          <w:szCs w:val="24"/>
        </w:rPr>
        <w:t xml:space="preserve">eRevizija.  </w:t>
      </w:r>
    </w:p>
    <w:p w14:paraId="5B84C772" w14:textId="77777777" w:rsidR="00722331" w:rsidRPr="005F3277" w:rsidRDefault="00722331" w:rsidP="00722331">
      <w:pPr>
        <w:autoSpaceDE w:val="0"/>
        <w:autoSpaceDN w:val="0"/>
        <w:adjustRightInd w:val="0"/>
        <w:spacing w:after="0" w:line="240" w:lineRule="auto"/>
        <w:rPr>
          <w:rFonts w:ascii="Times New Roman" w:hAnsi="Times New Roman" w:cs="Times New Roman"/>
          <w:sz w:val="24"/>
          <w:szCs w:val="24"/>
        </w:rPr>
      </w:pPr>
    </w:p>
    <w:p w14:paraId="0FE448DE" w14:textId="77777777" w:rsidR="00722331" w:rsidRPr="005F3277" w:rsidRDefault="00722331" w:rsidP="00722331">
      <w:pPr>
        <w:spacing w:after="0" w:line="240" w:lineRule="auto"/>
        <w:rPr>
          <w:rFonts w:ascii="Times New Roman" w:hAnsi="Times New Roman" w:cs="Times New Roman"/>
          <w:sz w:val="24"/>
          <w:szCs w:val="24"/>
        </w:rPr>
      </w:pPr>
      <w:r w:rsidRPr="005F3277">
        <w:rPr>
          <w:rFonts w:ascii="Times New Roman" w:hAnsi="Times New Roman" w:cs="Times New Roman"/>
          <w:sz w:val="24"/>
          <w:szCs w:val="24"/>
        </w:rPr>
        <w:t>Navodila za uporabo Portala eRevizija so dostopna na povezavi:</w:t>
      </w:r>
      <w:r w:rsidRPr="005F3277">
        <w:rPr>
          <w:rFonts w:ascii="Times New Roman" w:hAnsi="Times New Roman" w:cs="Times New Roman"/>
          <w:b/>
          <w:bCs/>
          <w:sz w:val="24"/>
          <w:szCs w:val="24"/>
        </w:rPr>
        <w:t xml:space="preserve"> </w:t>
      </w:r>
      <w:hyperlink r:id="rId28" w:history="1">
        <w:r w:rsidRPr="005F3277">
          <w:rPr>
            <w:rStyle w:val="Hiperpovezava"/>
            <w:rFonts w:ascii="Times New Roman" w:hAnsi="Times New Roman" w:cs="Times New Roman"/>
            <w:sz w:val="24"/>
            <w:szCs w:val="24"/>
          </w:rPr>
          <w:t>https://www.portalerevizija.si/documents/Navodila_za_uporabo_portala_eRevizija.pdf</w:t>
        </w:r>
      </w:hyperlink>
    </w:p>
    <w:p w14:paraId="0A29EF98" w14:textId="71BC48FF" w:rsidR="00722331" w:rsidRPr="005F3277" w:rsidRDefault="00722331" w:rsidP="00722331">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Zahtevek za revizijo se lahko vloži v roku iz 25. člena ZPVPJN.</w:t>
      </w:r>
      <w:r w:rsidR="00DB36D2" w:rsidRPr="005F3277">
        <w:rPr>
          <w:rFonts w:ascii="Times New Roman" w:hAnsi="Times New Roman" w:cs="Times New Roman"/>
          <w:color w:val="000000"/>
          <w:sz w:val="24"/>
          <w:szCs w:val="24"/>
        </w:rPr>
        <w:t xml:space="preserve"> </w:t>
      </w:r>
      <w:r w:rsidRPr="005F3277">
        <w:rPr>
          <w:rFonts w:ascii="Times New Roman" w:hAnsi="Times New Roman" w:cs="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61B6F9F1" w14:textId="3164A537" w:rsidR="00F57705" w:rsidRPr="005F3277" w:rsidRDefault="00F57705" w:rsidP="00F57705">
      <w:pPr>
        <w:spacing w:before="225" w:after="225" w:line="240" w:lineRule="auto"/>
        <w:jc w:val="both"/>
        <w:rPr>
          <w:rFonts w:ascii="Times New Roman" w:hAnsi="Times New Roman" w:cs="Times New Roman"/>
          <w:color w:val="000000"/>
          <w:sz w:val="24"/>
          <w:szCs w:val="24"/>
        </w:rPr>
        <w:sectPr w:rsidR="00F57705" w:rsidRPr="005F3277" w:rsidSect="001B4E1B">
          <w:pgSz w:w="11906" w:h="16838"/>
          <w:pgMar w:top="1644" w:right="1418" w:bottom="1418" w:left="1418" w:header="567" w:footer="680" w:gutter="0"/>
          <w:cols w:space="708"/>
          <w:docGrid w:linePitch="360"/>
        </w:sectPr>
      </w:pPr>
    </w:p>
    <w:p w14:paraId="5DBDDA6A" w14:textId="116179CF" w:rsidR="006D4ACF" w:rsidRPr="005F3277" w:rsidRDefault="00F57705" w:rsidP="006D4AC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lastRenderedPageBreak/>
        <w:t>M</w:t>
      </w:r>
      <w:r w:rsidR="006D4ACF" w:rsidRPr="005F3277">
        <w:rPr>
          <w:rFonts w:ascii="Times New Roman" w:hAnsi="Times New Roman" w:cs="Times New Roman"/>
          <w:color w:val="FFFFFF" w:themeColor="background1"/>
          <w:sz w:val="24"/>
          <w:szCs w:val="24"/>
        </w:rPr>
        <w:t>erila</w:t>
      </w:r>
    </w:p>
    <w:p w14:paraId="5770EE59" w14:textId="77777777" w:rsidR="006D4ACF" w:rsidRPr="005F3277" w:rsidRDefault="006D4ACF" w:rsidP="006D4ACF">
      <w:pPr>
        <w:rPr>
          <w:rFonts w:ascii="Times New Roman" w:hAnsi="Times New Roman" w:cs="Times New Roman"/>
          <w:sz w:val="24"/>
          <w:szCs w:val="24"/>
        </w:rPr>
      </w:pPr>
    </w:p>
    <w:p w14:paraId="22749E02" w14:textId="77777777"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xml:space="preserve">Izbira ponudb bo potekala po naslednjem kriteriju: </w:t>
      </w:r>
      <w:r w:rsidRPr="005F3277">
        <w:rPr>
          <w:rFonts w:ascii="Times New Roman" w:hAnsi="Times New Roman" w:cs="Times New Roman"/>
          <w:b/>
          <w:bCs/>
          <w:color w:val="000000"/>
          <w:sz w:val="24"/>
          <w:szCs w:val="24"/>
        </w:rPr>
        <w:t> ekonomsko najugodnejša ponudba.</w:t>
      </w:r>
    </w:p>
    <w:p w14:paraId="6EDE65C0" w14:textId="15929F68" w:rsidR="006D4ACF" w:rsidRPr="005F3277" w:rsidRDefault="006D4ACF" w:rsidP="006D4AC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Upoštevali se bo naslednje merilo</w:t>
      </w:r>
      <w:r w:rsidR="008D79C2" w:rsidRPr="005F3277">
        <w:rPr>
          <w:rFonts w:ascii="Times New Roman" w:hAnsi="Times New Roman" w:cs="Times New Roman"/>
          <w:color w:val="000000"/>
          <w:sz w:val="24"/>
          <w:szCs w:val="24"/>
        </w:rPr>
        <w:t xml:space="preserve"> (Ponder 1)</w:t>
      </w:r>
      <w:r w:rsidRPr="005F3277">
        <w:rPr>
          <w:rFonts w:ascii="Times New Roman" w:hAnsi="Times New Roman" w:cs="Times New Roman"/>
          <w:color w:val="000000"/>
          <w:sz w:val="24"/>
          <w:szCs w:val="24"/>
        </w:rPr>
        <w:t>: najnižja ponudbena cena</w:t>
      </w:r>
    </w:p>
    <w:p w14:paraId="64F26B56" w14:textId="77777777" w:rsidR="006D4ACF" w:rsidRPr="005F3277" w:rsidRDefault="006D4ACF" w:rsidP="006D4AC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t>Pogoji za priznanje usposobljenosti</w:t>
      </w:r>
    </w:p>
    <w:p w14:paraId="2C2EFE62" w14:textId="77777777" w:rsidR="00621718" w:rsidRPr="005F3277" w:rsidRDefault="00621718" w:rsidP="000A6ADE">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1E1B272" w14:textId="77777777" w:rsidR="00621718" w:rsidRPr="005F3277" w:rsidRDefault="00621718" w:rsidP="00621718">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5"/>
      </w:tblGrid>
      <w:tr w:rsidR="006D4ACF" w:rsidRPr="005F3277" w14:paraId="4D4131B5" w14:textId="77777777" w:rsidTr="006D4ACF">
        <w:tc>
          <w:tcPr>
            <w:tcW w:w="0" w:type="auto"/>
            <w:tcBorders>
              <w:top w:val="single" w:sz="6" w:space="0" w:color="2A8B2A"/>
              <w:left w:val="single" w:sz="24" w:space="0" w:color="2A8B2A"/>
              <w:bottom w:val="single" w:sz="36" w:space="0" w:color="2A8B2A"/>
              <w:right w:val="single" w:sz="24" w:space="0" w:color="2A8B2A"/>
            </w:tcBorders>
            <w:shd w:val="clear" w:color="auto" w:fill="2A8B2A"/>
            <w:tcMar>
              <w:top w:w="135" w:type="dxa"/>
              <w:left w:w="108" w:type="dxa"/>
              <w:bottom w:w="135" w:type="dxa"/>
              <w:right w:w="108" w:type="dxa"/>
            </w:tcMar>
            <w:vAlign w:val="center"/>
            <w:hideMark/>
          </w:tcPr>
          <w:p w14:paraId="37BF9EF0" w14:textId="77777777" w:rsidR="006D4ACF" w:rsidRPr="005F3277" w:rsidRDefault="006D4ACF">
            <w:pPr>
              <w:rPr>
                <w:rFonts w:ascii="Times New Roman" w:hAnsi="Times New Roman" w:cs="Times New Roman"/>
                <w:sz w:val="24"/>
                <w:szCs w:val="24"/>
              </w:rPr>
            </w:pPr>
            <w:r w:rsidRPr="005F3277">
              <w:rPr>
                <w:rFonts w:ascii="Times New Roman" w:hAnsi="Times New Roman" w:cs="Times New Roman"/>
                <w:color w:val="FFFFFF"/>
                <w:position w:val="-2"/>
                <w:sz w:val="24"/>
                <w:szCs w:val="24"/>
              </w:rPr>
              <w:t>Razlogi za izključitev</w:t>
            </w:r>
          </w:p>
        </w:tc>
      </w:tr>
    </w:tbl>
    <w:p w14:paraId="591CC265" w14:textId="77777777" w:rsidR="006D4ACF" w:rsidRPr="005F3277" w:rsidRDefault="006D4ACF" w:rsidP="006D4ACF">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21718" w:rsidRPr="005F3277" w14:paraId="688E2966" w14:textId="77777777" w:rsidTr="000A6AD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17A49F"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rPr>
              <w:t>POGOJ 1</w:t>
            </w:r>
            <w:r w:rsidRPr="005F3277">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364D1" w14:textId="6F18A20C"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Naročnik bo iz sodelovanja v postopku javnega naročanja izključil gospodarski subjekt, če </w:t>
            </w:r>
            <w:r w:rsidR="008D79C2" w:rsidRPr="005F3277">
              <w:rPr>
                <w:rFonts w:ascii="Times New Roman" w:hAnsi="Times New Roman" w:cs="Times New Roman"/>
                <w:color w:val="000000"/>
                <w:position w:val="-2"/>
                <w:sz w:val="24"/>
                <w:szCs w:val="24"/>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w:t>
            </w:r>
            <w:r w:rsidRPr="005F3277">
              <w:rPr>
                <w:rFonts w:ascii="Times New Roman" w:hAnsi="Times New Roman" w:cs="Times New Roman"/>
                <w:color w:val="000000"/>
                <w:position w:val="-2"/>
                <w:sz w:val="24"/>
                <w:szCs w:val="24"/>
              </w:rPr>
              <w:t xml:space="preserve">ena pravnomočna sodba za </w:t>
            </w:r>
            <w:r w:rsidR="008D79C2" w:rsidRPr="005F3277">
              <w:rPr>
                <w:rFonts w:ascii="Times New Roman" w:hAnsi="Times New Roman" w:cs="Times New Roman"/>
                <w:color w:val="000000"/>
                <w:position w:val="-2"/>
                <w:sz w:val="24"/>
                <w:szCs w:val="24"/>
              </w:rPr>
              <w:t xml:space="preserve">kazniva dejanja iz Kazenskega zakonika (Ur.l, RS št. 50/12 – UPB, 6/16 – popr., 54/15, 38/16, 27/17, 23/20, 91/20, 95/21, 186/21 in 105/22 – ZZNŠPP; v nadaljevanju: KZ-1) ali za primerljiva kazniva dejanja, ki so jih izrekla tuja sodišča in so taksativno našteta </w:t>
            </w:r>
            <w:r w:rsidRPr="005F3277">
              <w:rPr>
                <w:rFonts w:ascii="Times New Roman" w:hAnsi="Times New Roman" w:cs="Times New Roman"/>
                <w:color w:val="000000"/>
                <w:position w:val="-2"/>
                <w:sz w:val="24"/>
                <w:szCs w:val="24"/>
              </w:rPr>
              <w:t>v</w:t>
            </w:r>
            <w:r w:rsidR="008D79C2" w:rsidRPr="005F3277">
              <w:rPr>
                <w:rFonts w:ascii="Times New Roman" w:hAnsi="Times New Roman" w:cs="Times New Roman"/>
                <w:color w:val="000000"/>
                <w:position w:val="-2"/>
                <w:sz w:val="24"/>
                <w:szCs w:val="24"/>
              </w:rPr>
              <w:t xml:space="preserve"> prvem odstavku</w:t>
            </w:r>
            <w:r w:rsidRPr="005F3277">
              <w:rPr>
                <w:rFonts w:ascii="Times New Roman" w:hAnsi="Times New Roman" w:cs="Times New Roman"/>
                <w:color w:val="000000"/>
                <w:position w:val="-2"/>
                <w:sz w:val="24"/>
                <w:szCs w:val="24"/>
              </w:rPr>
              <w:t xml:space="preserve"> 75. člen</w:t>
            </w:r>
            <w:r w:rsidR="008D79C2" w:rsidRPr="005F3277">
              <w:rPr>
                <w:rFonts w:ascii="Times New Roman" w:hAnsi="Times New Roman" w:cs="Times New Roman"/>
                <w:color w:val="000000"/>
                <w:position w:val="-2"/>
                <w:sz w:val="24"/>
                <w:szCs w:val="24"/>
              </w:rPr>
              <w:t>a</w:t>
            </w:r>
            <w:r w:rsidRPr="005F3277">
              <w:rPr>
                <w:rFonts w:ascii="Times New Roman" w:hAnsi="Times New Roman" w:cs="Times New Roman"/>
                <w:color w:val="000000"/>
                <w:position w:val="-2"/>
                <w:sz w:val="24"/>
                <w:szCs w:val="24"/>
              </w:rPr>
              <w:t xml:space="preserve"> ZJN-3. </w:t>
            </w:r>
          </w:p>
          <w:p w14:paraId="420F85D6"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1718" w:rsidRPr="005F3277" w14:paraId="6B1C58E1"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712E9"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66037" w14:textId="288BF9FB" w:rsidR="000C27F8" w:rsidRPr="005F3277" w:rsidRDefault="000C27F8" w:rsidP="000C27F8">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in podpisan Obrazec KROVNA IZJAVA</w:t>
            </w:r>
            <w:r w:rsidR="00FA4D52" w:rsidRPr="005F3277">
              <w:rPr>
                <w:rFonts w:ascii="Times New Roman" w:hAnsi="Times New Roman" w:cs="Times New Roman"/>
                <w:color w:val="000000"/>
                <w:position w:val="-2"/>
                <w:sz w:val="24"/>
                <w:szCs w:val="24"/>
              </w:rPr>
              <w:t xml:space="preserve"> in ESPD ter Obrazec Pooblastilo za pridobitev podatkov iz kazenske evidence fizičnih in pravnih oseb</w:t>
            </w:r>
            <w:r w:rsidRPr="005F3277">
              <w:rPr>
                <w:rFonts w:ascii="Times New Roman" w:hAnsi="Times New Roman" w:cs="Times New Roman"/>
                <w:color w:val="000000"/>
                <w:position w:val="-2"/>
                <w:sz w:val="24"/>
                <w:szCs w:val="24"/>
              </w:rPr>
              <w:t>.</w:t>
            </w:r>
          </w:p>
          <w:p w14:paraId="1EC79E9B" w14:textId="6E2BF701" w:rsidR="00D65099" w:rsidRPr="005F3277" w:rsidRDefault="00FA4D52" w:rsidP="007818C4">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Naročnik bo izpolnjevanje navedenega pogoja ustrezno preveril.</w:t>
            </w:r>
          </w:p>
        </w:tc>
      </w:tr>
      <w:tr w:rsidR="00621718" w:rsidRPr="005F3277" w14:paraId="4D109DAB"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A8EE6"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8DB69"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u w:val="single"/>
              </w:rPr>
              <w:t>Gospodarski subjekti, ki nimajo sedeža v Republiki Sloveniji:</w:t>
            </w:r>
          </w:p>
          <w:p w14:paraId="6A25F40E"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21718" w:rsidRPr="005F3277" w14:paraId="1A974012"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D8822"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C401E"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18449866" w14:textId="2A943AA2" w:rsidR="00621718" w:rsidRPr="005F3277" w:rsidRDefault="00653043"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w:t>
            </w:r>
            <w:r w:rsidR="00202C59" w:rsidRPr="005F3277">
              <w:rPr>
                <w:rFonts w:ascii="Times New Roman" w:hAnsi="Times New Roman" w:cs="Times New Roman"/>
                <w:color w:val="000000"/>
                <w:position w:val="-2"/>
                <w:sz w:val="24"/>
                <w:szCs w:val="24"/>
              </w:rPr>
              <w:t>brazec KROVNA IZJAVA</w:t>
            </w:r>
            <w:r w:rsidR="0058749C" w:rsidRPr="005F3277">
              <w:rPr>
                <w:rFonts w:ascii="Times New Roman" w:hAnsi="Times New Roman" w:cs="Times New Roman"/>
                <w:color w:val="000000"/>
                <w:position w:val="-2"/>
                <w:sz w:val="24"/>
                <w:szCs w:val="24"/>
              </w:rPr>
              <w:t xml:space="preserve"> in ESPD ter Obrazec Pooblastilo za pridobitev podatkov iz kazenske evidence fizičnih in pravnih oseb</w:t>
            </w:r>
            <w:r w:rsidR="00202C59" w:rsidRPr="005F3277">
              <w:rPr>
                <w:rFonts w:ascii="Times New Roman" w:hAnsi="Times New Roman" w:cs="Times New Roman"/>
                <w:color w:val="000000"/>
                <w:position w:val="-2"/>
                <w:sz w:val="24"/>
                <w:szCs w:val="24"/>
              </w:rPr>
              <w:t>.</w:t>
            </w:r>
            <w:r w:rsidR="00C22BBB" w:rsidRPr="005F3277">
              <w:rPr>
                <w:rFonts w:ascii="Times New Roman" w:hAnsi="Times New Roman" w:cs="Times New Roman"/>
                <w:color w:val="000000"/>
                <w:position w:val="-2"/>
                <w:sz w:val="24"/>
                <w:szCs w:val="24"/>
              </w:rPr>
              <w:t xml:space="preserve"> </w:t>
            </w:r>
          </w:p>
        </w:tc>
      </w:tr>
      <w:tr w:rsidR="00621718" w:rsidRPr="005F3277" w14:paraId="54694150"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1C32A"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8E6D2"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45937E86" w14:textId="28C5D3C5" w:rsidR="00621718" w:rsidRPr="005F3277" w:rsidRDefault="00621718" w:rsidP="000A6AD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in pod</w:t>
            </w:r>
            <w:r w:rsidR="00653043" w:rsidRPr="005F3277">
              <w:rPr>
                <w:rFonts w:ascii="Times New Roman" w:hAnsi="Times New Roman" w:cs="Times New Roman"/>
                <w:color w:val="000000"/>
                <w:position w:val="-2"/>
                <w:sz w:val="24"/>
                <w:szCs w:val="24"/>
              </w:rPr>
              <w:t>pisan obrazec Izjava zastopnika</w:t>
            </w:r>
            <w:r w:rsidRPr="005F3277">
              <w:rPr>
                <w:rFonts w:ascii="Times New Roman" w:hAnsi="Times New Roman" w:cs="Times New Roman"/>
                <w:color w:val="000000"/>
                <w:position w:val="-2"/>
                <w:sz w:val="24"/>
                <w:szCs w:val="24"/>
              </w:rPr>
              <w:t xml:space="preserve"> podizvajalca v zvezi z izpolnjevanjem ob</w:t>
            </w:r>
            <w:r w:rsidR="00202C59" w:rsidRPr="005F3277">
              <w:rPr>
                <w:rFonts w:ascii="Times New Roman" w:hAnsi="Times New Roman" w:cs="Times New Roman"/>
                <w:color w:val="000000"/>
                <w:position w:val="-2"/>
                <w:sz w:val="24"/>
                <w:szCs w:val="24"/>
              </w:rPr>
              <w:t>veznih pogojev za podizvajalce</w:t>
            </w:r>
            <w:r w:rsidR="00AA750E" w:rsidRPr="005F3277">
              <w:rPr>
                <w:rFonts w:ascii="Times New Roman" w:hAnsi="Times New Roman" w:cs="Times New Roman"/>
                <w:color w:val="000000"/>
                <w:position w:val="-2"/>
                <w:sz w:val="24"/>
                <w:szCs w:val="24"/>
              </w:rPr>
              <w:t xml:space="preserve"> ter obrazec Pooblastilo za pridobitev podatkov iz kazenske evidence fizičnih in pravnih oseb</w:t>
            </w:r>
            <w:r w:rsidR="00202C59" w:rsidRPr="005F3277">
              <w:rPr>
                <w:rFonts w:ascii="Times New Roman" w:hAnsi="Times New Roman" w:cs="Times New Roman"/>
                <w:color w:val="000000"/>
                <w:position w:val="-2"/>
                <w:sz w:val="24"/>
                <w:szCs w:val="24"/>
              </w:rPr>
              <w:t>.</w:t>
            </w:r>
          </w:p>
          <w:p w14:paraId="4FDFB681" w14:textId="109BA567" w:rsidR="00C22BBB" w:rsidRPr="005F3277" w:rsidRDefault="00C22BBB"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zavrnil vsakega podizvajalca, če zanj obstajajo razlogi za izključitev iz prvega odstavka 75. člena ZJN-3.</w:t>
            </w:r>
          </w:p>
        </w:tc>
      </w:tr>
    </w:tbl>
    <w:p w14:paraId="64FB7AB8" w14:textId="77777777" w:rsidR="00621718" w:rsidRPr="005F3277" w:rsidRDefault="00621718" w:rsidP="0062171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21718" w:rsidRPr="005F3277" w14:paraId="30CC6DF1" w14:textId="77777777" w:rsidTr="000A6AD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9FCAD3"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rPr>
              <w:t>POGOJ 2</w:t>
            </w:r>
            <w:r w:rsidRPr="005F3277">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B607E" w14:textId="469E9E48" w:rsidR="00CD02C7" w:rsidRPr="005F3277" w:rsidRDefault="00621718" w:rsidP="000A6ADE">
            <w:pPr>
              <w:spacing w:before="135" w:after="135"/>
              <w:jc w:val="both"/>
              <w:textAlignment w:val="center"/>
              <w:rPr>
                <w:rFonts w:ascii="Times New Roman" w:hAnsi="Times New Roman" w:cs="Times New Roman"/>
                <w:position w:val="-2"/>
                <w:sz w:val="24"/>
                <w:szCs w:val="24"/>
              </w:rPr>
            </w:pPr>
            <w:r w:rsidRPr="005F3277">
              <w:rPr>
                <w:rFonts w:ascii="Times New Roman" w:hAnsi="Times New Roman" w:cs="Times New Roman"/>
                <w:color w:val="000000"/>
                <w:position w:val="-2"/>
                <w:sz w:val="24"/>
                <w:szCs w:val="24"/>
              </w:rPr>
              <w:t xml:space="preserve">Naročnik bo iz sodelovanja v postopku javnega naročanja izključil gospodarski subjekt, če ugotovi, da </w:t>
            </w:r>
            <w:r w:rsidRPr="005F3277">
              <w:rPr>
                <w:rFonts w:ascii="Times New Roman" w:hAnsi="Times New Roman" w:cs="Times New Roman"/>
                <w:position w:val="-2"/>
                <w:sz w:val="24"/>
                <w:szCs w:val="24"/>
              </w:rPr>
              <w:t xml:space="preserve">gospodarski subjekt </w:t>
            </w:r>
            <w:r w:rsidRPr="005F3277">
              <w:rPr>
                <w:rFonts w:ascii="Times New Roman" w:hAnsi="Times New Roman" w:cs="Times New Roman"/>
                <w:b/>
                <w:bCs/>
                <w:position w:val="-2"/>
                <w:sz w:val="24"/>
                <w:szCs w:val="24"/>
              </w:rPr>
              <w:t>ne izpolnjuje obveznih dajatev in drugih denarnih nedavčnih obveznosti</w:t>
            </w:r>
            <w:r w:rsidRPr="005F3277">
              <w:rPr>
                <w:rFonts w:ascii="Times New Roman" w:hAnsi="Times New Roman" w:cs="Times New Roman"/>
                <w:position w:val="-2"/>
                <w:sz w:val="24"/>
                <w:szCs w:val="24"/>
              </w:rPr>
              <w:t xml:space="preserve"> v skladu z zakonom, ki ureja finančno upravo, ki jih pobira davčni organ v skladu s predpisi države, v kateri ima sedež, ali predpisi države naročnika</w:t>
            </w:r>
            <w:r w:rsidR="00CD02C7" w:rsidRPr="005F3277">
              <w:rPr>
                <w:rFonts w:ascii="Times New Roman" w:hAnsi="Times New Roman" w:cs="Times New Roman"/>
                <w:position w:val="-2"/>
                <w:sz w:val="24"/>
                <w:szCs w:val="24"/>
              </w:rPr>
              <w:t>.</w:t>
            </w:r>
          </w:p>
          <w:p w14:paraId="4E2B1648" w14:textId="5B3E2899" w:rsidR="00CD02C7" w:rsidRPr="005F3277" w:rsidRDefault="00CD02C7" w:rsidP="000A6ADE">
            <w:pPr>
              <w:spacing w:before="135" w:after="135"/>
              <w:jc w:val="both"/>
              <w:textAlignment w:val="center"/>
              <w:rPr>
                <w:rFonts w:ascii="Times New Roman" w:hAnsi="Times New Roman" w:cs="Times New Roman"/>
                <w:position w:val="-2"/>
                <w:sz w:val="24"/>
                <w:szCs w:val="24"/>
              </w:rPr>
            </w:pPr>
            <w:r w:rsidRPr="005F3277">
              <w:rPr>
                <w:rFonts w:ascii="Times New Roman" w:hAnsi="Times New Roman" w:cs="Times New Roman"/>
                <w:position w:val="-2"/>
                <w:sz w:val="24"/>
                <w:szCs w:val="24"/>
              </w:rPr>
              <w:t>Šteje se, da gospodarski subjekt ne izpolnjuje obveznosti tudi, če nima predloženih vseh obračunov davčnih odtegljajev za dohodke iz delovnega razmerja za obdobje zadnjih petih let do roka za oddajo ponudbe ali prijave.</w:t>
            </w:r>
          </w:p>
          <w:p w14:paraId="49287990" w14:textId="328126F2" w:rsidR="00621718" w:rsidRPr="005F3277" w:rsidRDefault="00CD02C7"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position w:val="-2"/>
                <w:sz w:val="24"/>
                <w:szCs w:val="24"/>
              </w:rPr>
              <w:t>Gospodarskega subjekta se ne izloči, če gospodarski subjekt do roka za oddajo prijave ali ponudb poravna neplačane zapadle obveznosti, ki znašajo 50 EUR ali več in predloži vse obračune davčnih odtegljajev za dohodke iz delovnega razmerja za obdobje zadnjih pet let do roka za oddajo prijave ali ponudbe.</w:t>
            </w:r>
          </w:p>
        </w:tc>
      </w:tr>
      <w:tr w:rsidR="00621718" w:rsidRPr="005F3277" w14:paraId="286C06A4"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28E38"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6C1C0" w14:textId="4A177121"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Obrazec  KROVNA IZJAVA</w:t>
            </w:r>
            <w:r w:rsidR="00FA00AA" w:rsidRPr="005F3277">
              <w:rPr>
                <w:rFonts w:ascii="Times New Roman" w:hAnsi="Times New Roman" w:cs="Times New Roman"/>
                <w:color w:val="000000"/>
                <w:position w:val="-2"/>
                <w:sz w:val="24"/>
                <w:szCs w:val="24"/>
              </w:rPr>
              <w:t xml:space="preserve"> in ESPD</w:t>
            </w:r>
            <w:r w:rsidRPr="005F3277">
              <w:rPr>
                <w:rFonts w:ascii="Times New Roman" w:hAnsi="Times New Roman" w:cs="Times New Roman"/>
                <w:color w:val="000000"/>
                <w:position w:val="-2"/>
                <w:sz w:val="24"/>
                <w:szCs w:val="24"/>
              </w:rPr>
              <w:t>.</w:t>
            </w:r>
          </w:p>
          <w:p w14:paraId="5FB3C08F"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Gospodarski subjekt lahko predloži potrdilo Finančne uprave RS iz katerega bo razvidno, da ne obstajajo razlogi za izključitev.</w:t>
            </w:r>
          </w:p>
          <w:p w14:paraId="0DEF17AD" w14:textId="64025723" w:rsidR="00621718" w:rsidRPr="005F3277" w:rsidRDefault="00621718" w:rsidP="0098714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lastRenderedPageBreak/>
              <w:t>V kolikor bo gospodarski subjekt predložil</w:t>
            </w:r>
            <w:r w:rsidR="00C948F3" w:rsidRPr="005F3277">
              <w:rPr>
                <w:rFonts w:ascii="Times New Roman" w:hAnsi="Times New Roman" w:cs="Times New Roman"/>
                <w:color w:val="000000"/>
                <w:position w:val="-2"/>
                <w:sz w:val="24"/>
                <w:szCs w:val="24"/>
              </w:rPr>
              <w:t xml:space="preserve"> zg</w:t>
            </w:r>
            <w:r w:rsidR="00987148" w:rsidRPr="005F3277">
              <w:rPr>
                <w:rFonts w:ascii="Times New Roman" w:hAnsi="Times New Roman" w:cs="Times New Roman"/>
                <w:color w:val="000000"/>
                <w:position w:val="-2"/>
                <w:sz w:val="24"/>
                <w:szCs w:val="24"/>
              </w:rPr>
              <w:t>olj Obrazec KROVNA IZJAVA</w:t>
            </w:r>
            <w:r w:rsidR="00FA00AA" w:rsidRPr="005F3277">
              <w:rPr>
                <w:rFonts w:ascii="Times New Roman" w:hAnsi="Times New Roman" w:cs="Times New Roman"/>
                <w:color w:val="000000"/>
                <w:position w:val="-2"/>
                <w:sz w:val="24"/>
                <w:szCs w:val="24"/>
              </w:rPr>
              <w:t xml:space="preserve"> in ESPD</w:t>
            </w:r>
            <w:r w:rsidR="00987148" w:rsidRPr="005F3277">
              <w:rPr>
                <w:rFonts w:ascii="Times New Roman" w:hAnsi="Times New Roman" w:cs="Times New Roman"/>
                <w:color w:val="000000"/>
                <w:position w:val="-2"/>
                <w:sz w:val="24"/>
                <w:szCs w:val="24"/>
              </w:rPr>
              <w:t xml:space="preserve">, </w:t>
            </w:r>
            <w:r w:rsidR="00FA00AA" w:rsidRPr="005F3277">
              <w:rPr>
                <w:rFonts w:ascii="Times New Roman" w:hAnsi="Times New Roman" w:cs="Times New Roman"/>
                <w:color w:val="000000"/>
                <w:position w:val="-2"/>
                <w:sz w:val="24"/>
                <w:szCs w:val="24"/>
              </w:rPr>
              <w:t>bo naročnik potrdilo Finančne uprave RS pridobil sam.</w:t>
            </w:r>
          </w:p>
        </w:tc>
      </w:tr>
      <w:tr w:rsidR="00621718" w:rsidRPr="005F3277" w14:paraId="5759EB40"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77D4C"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E9D87"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u w:val="single"/>
              </w:rPr>
              <w:t>Gospodarski subjekti, ki nimajo sedeža v Republiki Sloveniji:</w:t>
            </w:r>
          </w:p>
          <w:p w14:paraId="780E4AD6"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1718" w:rsidRPr="005F3277" w14:paraId="4B958EAB"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2EBAA"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7A470"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29AC21B3" w14:textId="3D5E6D23" w:rsidR="00621718" w:rsidRPr="005F3277" w:rsidRDefault="00C249A1"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Obrazec</w:t>
            </w:r>
            <w:r w:rsidR="00621718" w:rsidRPr="005F3277">
              <w:rPr>
                <w:rFonts w:ascii="Times New Roman" w:hAnsi="Times New Roman" w:cs="Times New Roman"/>
                <w:color w:val="000000"/>
                <w:position w:val="-2"/>
                <w:sz w:val="24"/>
                <w:szCs w:val="24"/>
              </w:rPr>
              <w:t> KROVNA IZJAVA</w:t>
            </w:r>
            <w:r w:rsidR="00FA00AA" w:rsidRPr="005F3277">
              <w:rPr>
                <w:rFonts w:ascii="Times New Roman" w:hAnsi="Times New Roman" w:cs="Times New Roman"/>
                <w:color w:val="000000"/>
                <w:position w:val="-2"/>
                <w:sz w:val="24"/>
                <w:szCs w:val="24"/>
              </w:rPr>
              <w:t xml:space="preserve"> in ESPD</w:t>
            </w:r>
            <w:r w:rsidR="00621718" w:rsidRPr="005F3277">
              <w:rPr>
                <w:rFonts w:ascii="Times New Roman" w:hAnsi="Times New Roman" w:cs="Times New Roman"/>
                <w:color w:val="000000"/>
                <w:position w:val="-2"/>
                <w:sz w:val="24"/>
                <w:szCs w:val="24"/>
              </w:rPr>
              <w:t>.</w:t>
            </w:r>
          </w:p>
        </w:tc>
      </w:tr>
      <w:tr w:rsidR="00621718" w:rsidRPr="005F3277" w14:paraId="698C607D"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F0A44"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9ABDE"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2C5DD549" w14:textId="6346ECA4" w:rsidR="00621718" w:rsidRPr="005F3277" w:rsidRDefault="00FA00AA" w:rsidP="000A6AD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ESPD ter i</w:t>
            </w:r>
            <w:r w:rsidR="00621718" w:rsidRPr="005F3277">
              <w:rPr>
                <w:rFonts w:ascii="Times New Roman" w:hAnsi="Times New Roman" w:cs="Times New Roman"/>
                <w:color w:val="000000"/>
                <w:position w:val="-2"/>
                <w:sz w:val="24"/>
                <w:szCs w:val="24"/>
              </w:rPr>
              <w:t>zpoln</w:t>
            </w:r>
            <w:r w:rsidR="00653043" w:rsidRPr="005F3277">
              <w:rPr>
                <w:rFonts w:ascii="Times New Roman" w:hAnsi="Times New Roman" w:cs="Times New Roman"/>
                <w:color w:val="000000"/>
                <w:position w:val="-2"/>
                <w:sz w:val="24"/>
                <w:szCs w:val="24"/>
              </w:rPr>
              <w:t xml:space="preserve">jen in podpisan Obrazec Izjava zastopnika </w:t>
            </w:r>
            <w:r w:rsidR="00621718" w:rsidRPr="005F3277">
              <w:rPr>
                <w:rFonts w:ascii="Times New Roman" w:hAnsi="Times New Roman" w:cs="Times New Roman"/>
                <w:color w:val="000000"/>
                <w:position w:val="-2"/>
                <w:sz w:val="24"/>
                <w:szCs w:val="24"/>
              </w:rPr>
              <w:t>podizvajalca v zvezi z izpolnjevanjem obveznih pogojev za podizvajalce.</w:t>
            </w:r>
          </w:p>
          <w:p w14:paraId="218AEBFF" w14:textId="546216AF" w:rsidR="00C22BBB" w:rsidRPr="005F3277" w:rsidRDefault="00C22BBB"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zavrnil vsakega podizvajalca, če zanj obstajajo razlogi za izključitev iz drugega odstavka 75. člena ZJN-3.</w:t>
            </w:r>
          </w:p>
        </w:tc>
      </w:tr>
    </w:tbl>
    <w:p w14:paraId="495E86DB" w14:textId="77777777" w:rsidR="00621718" w:rsidRPr="005F3277" w:rsidRDefault="00621718" w:rsidP="0062171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F725D8" w:rsidRPr="005F3277" w14:paraId="65447BA9" w14:textId="77777777" w:rsidTr="000A6AD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686B88" w14:textId="77777777" w:rsidR="00F725D8" w:rsidRPr="005F3277" w:rsidRDefault="00F725D8" w:rsidP="00F725D8">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rPr>
              <w:t>POGOJ 3</w:t>
            </w:r>
            <w:r w:rsidRPr="005F3277">
              <w:rPr>
                <w:rFonts w:ascii="Times New Roman" w:hAnsi="Times New Roman" w:cs="Times New Roman"/>
                <w:b/>
                <w:bCs/>
                <w:color w:val="FFFFFF"/>
                <w:position w:val="-2"/>
                <w:sz w:val="24"/>
                <w:szCs w:val="24"/>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9E153" w14:textId="77777777" w:rsidR="00F725D8" w:rsidRPr="005F3277" w:rsidRDefault="00F725D8" w:rsidP="00F725D8">
            <w:pPr>
              <w:spacing w:before="135" w:after="135"/>
              <w:jc w:val="both"/>
              <w:textAlignment w:val="center"/>
              <w:rPr>
                <w:rFonts w:ascii="Times New Roman" w:hAnsi="Times New Roman" w:cs="Times New Roman"/>
                <w:b/>
                <w:bCs/>
                <w:color w:val="000000"/>
                <w:position w:val="-2"/>
                <w:sz w:val="24"/>
                <w:szCs w:val="24"/>
              </w:rPr>
            </w:pPr>
            <w:r w:rsidRPr="005F3277">
              <w:rPr>
                <w:rFonts w:ascii="Times New Roman" w:hAnsi="Times New Roman" w:cs="Times New Roman"/>
                <w:color w:val="000000"/>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5F3277">
              <w:rPr>
                <w:rFonts w:ascii="Times New Roman" w:hAnsi="Times New Roman" w:cs="Times New Roman"/>
                <w:b/>
                <w:bCs/>
                <w:color w:val="000000"/>
                <w:position w:val="-2"/>
                <w:sz w:val="24"/>
                <w:szCs w:val="24"/>
              </w:rPr>
              <w:t>evidenco gospodarskih subjektov z izrečenimi stranskimi sankcijami izločitve iz postopkov javnega naročanja.</w:t>
            </w:r>
          </w:p>
          <w:p w14:paraId="3B6D2580" w14:textId="46260AE3" w:rsidR="00F725D8" w:rsidRPr="005F3277" w:rsidRDefault="00F725D8" w:rsidP="00F725D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725D8" w:rsidRPr="005F3277" w14:paraId="25E7743E"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8EC46" w14:textId="77777777" w:rsidR="00F725D8" w:rsidRPr="005F3277" w:rsidRDefault="00F725D8" w:rsidP="00F725D8">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BF541" w14:textId="79C1EE93" w:rsidR="00F725D8" w:rsidRPr="005F3277" w:rsidRDefault="00F725D8" w:rsidP="00F725D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Obrazec KROVNA IZJAVA</w:t>
            </w:r>
            <w:r w:rsidR="00FA00AA" w:rsidRPr="005F3277">
              <w:rPr>
                <w:rFonts w:ascii="Times New Roman" w:hAnsi="Times New Roman" w:cs="Times New Roman"/>
                <w:color w:val="000000"/>
                <w:position w:val="-2"/>
                <w:sz w:val="24"/>
                <w:szCs w:val="24"/>
              </w:rPr>
              <w:t xml:space="preserve"> in ESPD</w:t>
            </w:r>
            <w:r w:rsidRPr="005F3277">
              <w:rPr>
                <w:rFonts w:ascii="Times New Roman" w:hAnsi="Times New Roman" w:cs="Times New Roman"/>
                <w:color w:val="000000"/>
                <w:position w:val="-2"/>
                <w:sz w:val="24"/>
                <w:szCs w:val="24"/>
              </w:rPr>
              <w:t>.</w:t>
            </w:r>
          </w:p>
          <w:p w14:paraId="4C424896" w14:textId="2F1C8D4A" w:rsidR="00F725D8" w:rsidRPr="005F3277" w:rsidRDefault="00F725D8" w:rsidP="00F725D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izpolnjevanje pogoja preveril v evidenci gospodarskih subjektov z izrečenimi stranskimi sankcijami izločitve iz postopkov javnega naročanja, ki jo vodi ministrstvo, pristojno za javna naročila.</w:t>
            </w:r>
          </w:p>
        </w:tc>
      </w:tr>
      <w:tr w:rsidR="00F725D8" w:rsidRPr="005F3277" w14:paraId="169C273E"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32885" w14:textId="77777777" w:rsidR="00F725D8" w:rsidRPr="005F3277" w:rsidRDefault="00F725D8" w:rsidP="00F725D8">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6406B" w14:textId="25980FC1" w:rsidR="00F725D8" w:rsidRPr="005F3277" w:rsidRDefault="00F725D8" w:rsidP="00F725D8">
            <w:pPr>
              <w:jc w:val="both"/>
              <w:textAlignment w:val="center"/>
              <w:rPr>
                <w:rFonts w:ascii="Times New Roman" w:hAnsi="Times New Roman" w:cs="Times New Roman"/>
                <w:sz w:val="24"/>
                <w:szCs w:val="24"/>
              </w:rPr>
            </w:pPr>
          </w:p>
          <w:p w14:paraId="7EB23B5C" w14:textId="77777777" w:rsidR="00F725D8" w:rsidRPr="005F3277" w:rsidRDefault="00F725D8" w:rsidP="00F725D8">
            <w:pP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 /</w:t>
            </w:r>
          </w:p>
        </w:tc>
      </w:tr>
      <w:tr w:rsidR="00F725D8" w:rsidRPr="005F3277" w14:paraId="5635CBA9"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A41DF" w14:textId="77777777" w:rsidR="00F725D8" w:rsidRPr="005F3277" w:rsidRDefault="00F725D8" w:rsidP="00F725D8">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E0BBC" w14:textId="77777777" w:rsidR="00F725D8" w:rsidRPr="005F3277" w:rsidRDefault="00F725D8" w:rsidP="00F725D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707511B9" w14:textId="3BEB9025" w:rsidR="00F725D8" w:rsidRPr="005F3277" w:rsidRDefault="00F725D8" w:rsidP="00F725D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Obrazec  KROVNA IZJAVA</w:t>
            </w:r>
            <w:r w:rsidR="00FA00AA" w:rsidRPr="005F3277">
              <w:rPr>
                <w:rFonts w:ascii="Times New Roman" w:hAnsi="Times New Roman" w:cs="Times New Roman"/>
                <w:color w:val="000000"/>
                <w:position w:val="-2"/>
                <w:sz w:val="24"/>
                <w:szCs w:val="24"/>
              </w:rPr>
              <w:t xml:space="preserve"> in ESPD</w:t>
            </w:r>
            <w:r w:rsidRPr="005F3277">
              <w:rPr>
                <w:rFonts w:ascii="Times New Roman" w:hAnsi="Times New Roman" w:cs="Times New Roman"/>
                <w:color w:val="000000"/>
                <w:position w:val="-2"/>
                <w:sz w:val="24"/>
                <w:szCs w:val="24"/>
              </w:rPr>
              <w:t>.</w:t>
            </w:r>
          </w:p>
        </w:tc>
      </w:tr>
      <w:tr w:rsidR="00F725D8" w:rsidRPr="005F3277" w14:paraId="1D7EA139"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2EA22" w14:textId="77777777" w:rsidR="00F725D8" w:rsidRPr="005F3277" w:rsidRDefault="00F725D8" w:rsidP="00F725D8">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D0F16" w14:textId="77777777" w:rsidR="00F725D8" w:rsidRPr="005F3277" w:rsidRDefault="00F725D8" w:rsidP="00F725D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5D41C012" w14:textId="77777777" w:rsidR="00F725D8" w:rsidRPr="005F3277" w:rsidRDefault="00F725D8" w:rsidP="00F725D8">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in podpisan Obrazec Izjava zastopnika podizvajalca v zvezi z izpolnjevanjem obveznih pogojev za podizvajalce.</w:t>
            </w:r>
          </w:p>
          <w:p w14:paraId="53F5F32B" w14:textId="3FC274BF" w:rsidR="00C22BBB" w:rsidRPr="005F3277" w:rsidRDefault="00C22BBB" w:rsidP="00F725D8">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zavrnil vsakega podizvajalca, če zanj obstajajo razlogi za izključitev iz četrtega odstavka 75. člena ZJN-3.</w:t>
            </w:r>
          </w:p>
        </w:tc>
      </w:tr>
    </w:tbl>
    <w:p w14:paraId="1DFBD110" w14:textId="77777777" w:rsidR="00621718" w:rsidRPr="005F3277" w:rsidRDefault="00621718" w:rsidP="0062171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21718" w:rsidRPr="005F3277" w14:paraId="57FDB0D1" w14:textId="77777777" w:rsidTr="000A6AD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9025FB"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rPr>
              <w:t>POGOJ 4</w:t>
            </w:r>
            <w:r w:rsidRPr="005F3277">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DFFDA"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Naročnik bo iz postopka javnega naročanja izključil gospodarski subjekt,  če je </w:t>
            </w:r>
            <w:r w:rsidRPr="005F3277">
              <w:rPr>
                <w:rFonts w:ascii="Times New Roman" w:hAnsi="Times New Roman" w:cs="Times New Roman"/>
                <w:b/>
                <w:color w:val="000000"/>
                <w:position w:val="-2"/>
                <w:sz w:val="24"/>
                <w:szCs w:val="24"/>
              </w:rPr>
              <w:t>v zadnjih treh letih</w:t>
            </w:r>
            <w:r w:rsidRPr="005F3277">
              <w:rPr>
                <w:rFonts w:ascii="Times New Roman" w:hAnsi="Times New Roman" w:cs="Times New Roman"/>
                <w:color w:val="000000"/>
                <w:position w:val="-2"/>
                <w:sz w:val="24"/>
                <w:szCs w:val="24"/>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1D16BA"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21718" w:rsidRPr="005F3277" w14:paraId="1526DD73"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51433"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4ACF0" w14:textId="08F0CB6F"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Obrazec  KROVNA IZJAVA</w:t>
            </w:r>
            <w:r w:rsidR="00FA00AA" w:rsidRPr="005F3277">
              <w:rPr>
                <w:rFonts w:ascii="Times New Roman" w:hAnsi="Times New Roman" w:cs="Times New Roman"/>
                <w:color w:val="000000"/>
                <w:position w:val="-2"/>
                <w:sz w:val="24"/>
                <w:szCs w:val="24"/>
              </w:rPr>
              <w:t xml:space="preserve"> in ESPD</w:t>
            </w:r>
            <w:r w:rsidRPr="005F3277">
              <w:rPr>
                <w:rFonts w:ascii="Times New Roman" w:hAnsi="Times New Roman" w:cs="Times New Roman"/>
                <w:color w:val="000000"/>
                <w:position w:val="-2"/>
                <w:sz w:val="24"/>
                <w:szCs w:val="24"/>
              </w:rPr>
              <w:t>.</w:t>
            </w:r>
          </w:p>
          <w:p w14:paraId="3ABB46CF"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Gospodarski subjekt lahko v ponudbi predloži potrdilo Inšpektorata RS za delo iz katerega bo razvidno, da ne obstajajo razlogi za izključitev.</w:t>
            </w:r>
          </w:p>
          <w:p w14:paraId="3D9841F3" w14:textId="64B31069"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V kolikor bo gospodarski subjekt predložil zgolj Obrazec KROVNA IZJAVA</w:t>
            </w:r>
            <w:r w:rsidR="00FA00AA" w:rsidRPr="005F3277">
              <w:rPr>
                <w:rFonts w:ascii="Times New Roman" w:hAnsi="Times New Roman" w:cs="Times New Roman"/>
                <w:color w:val="000000"/>
                <w:position w:val="-2"/>
                <w:sz w:val="24"/>
                <w:szCs w:val="24"/>
              </w:rPr>
              <w:t xml:space="preserve"> in ESPD, bo naročnik potrdilo</w:t>
            </w:r>
            <w:r w:rsidRPr="005F3277">
              <w:rPr>
                <w:rFonts w:ascii="Times New Roman" w:hAnsi="Times New Roman" w:cs="Times New Roman"/>
                <w:color w:val="000000"/>
                <w:position w:val="-2"/>
                <w:sz w:val="24"/>
                <w:szCs w:val="24"/>
              </w:rPr>
              <w:t xml:space="preserve"> pridobi</w:t>
            </w:r>
            <w:r w:rsidR="00FA00AA" w:rsidRPr="005F3277">
              <w:rPr>
                <w:rFonts w:ascii="Times New Roman" w:hAnsi="Times New Roman" w:cs="Times New Roman"/>
                <w:color w:val="000000"/>
                <w:position w:val="-2"/>
                <w:sz w:val="24"/>
                <w:szCs w:val="24"/>
              </w:rPr>
              <w:t>l</w:t>
            </w:r>
            <w:r w:rsidRPr="005F3277">
              <w:rPr>
                <w:rFonts w:ascii="Times New Roman" w:hAnsi="Times New Roman" w:cs="Times New Roman"/>
                <w:color w:val="000000"/>
                <w:position w:val="-2"/>
                <w:sz w:val="24"/>
                <w:szCs w:val="24"/>
              </w:rPr>
              <w:t xml:space="preserve"> sam.</w:t>
            </w:r>
          </w:p>
        </w:tc>
      </w:tr>
      <w:tr w:rsidR="00621718" w:rsidRPr="005F3277" w14:paraId="71EDB73F"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A33E9"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62ECA" w14:textId="707D9459"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Če država članica ali tretja država dokumentov in potrdil ne izdaja ali če ti ne </w:t>
            </w:r>
            <w:r w:rsidR="00137E92" w:rsidRPr="005F3277">
              <w:rPr>
                <w:rFonts w:ascii="Times New Roman" w:hAnsi="Times New Roman" w:cs="Times New Roman"/>
                <w:color w:val="000000"/>
                <w:position w:val="-2"/>
                <w:sz w:val="24"/>
                <w:szCs w:val="24"/>
              </w:rPr>
              <w:t>zajemajo vseh primerov iz četrteg</w:t>
            </w:r>
            <w:r w:rsidRPr="005F3277">
              <w:rPr>
                <w:rFonts w:ascii="Times New Roman" w:hAnsi="Times New Roman" w:cs="Times New Roman"/>
                <w:color w:val="000000"/>
                <w:position w:val="-2"/>
                <w:sz w:val="24"/>
                <w:szCs w:val="24"/>
              </w:rPr>
              <w:t>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21718" w:rsidRPr="005F3277" w14:paraId="7125A16A"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BF11C"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D9783"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212A5C5A" w14:textId="62D7EC9C" w:rsidR="00621718" w:rsidRPr="005F3277" w:rsidRDefault="00C249A1"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Obrazec</w:t>
            </w:r>
            <w:r w:rsidR="00621718" w:rsidRPr="005F3277">
              <w:rPr>
                <w:rFonts w:ascii="Times New Roman" w:hAnsi="Times New Roman" w:cs="Times New Roman"/>
                <w:color w:val="000000"/>
                <w:position w:val="-2"/>
                <w:sz w:val="24"/>
                <w:szCs w:val="24"/>
              </w:rPr>
              <w:t> KROVNA IZJAVA</w:t>
            </w:r>
            <w:r w:rsidR="00FA00AA" w:rsidRPr="005F3277">
              <w:rPr>
                <w:rFonts w:ascii="Times New Roman" w:hAnsi="Times New Roman" w:cs="Times New Roman"/>
                <w:color w:val="000000"/>
                <w:position w:val="-2"/>
                <w:sz w:val="24"/>
                <w:szCs w:val="24"/>
              </w:rPr>
              <w:t xml:space="preserve"> in ESPD</w:t>
            </w:r>
            <w:r w:rsidR="00621718" w:rsidRPr="005F3277">
              <w:rPr>
                <w:rFonts w:ascii="Times New Roman" w:hAnsi="Times New Roman" w:cs="Times New Roman"/>
                <w:color w:val="000000"/>
                <w:position w:val="-2"/>
                <w:sz w:val="24"/>
                <w:szCs w:val="24"/>
              </w:rPr>
              <w:t>.</w:t>
            </w:r>
          </w:p>
        </w:tc>
      </w:tr>
      <w:tr w:rsidR="00621718" w:rsidRPr="005F3277" w14:paraId="59C1E4EE" w14:textId="77777777" w:rsidTr="000A6AD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E4C9A" w14:textId="77777777" w:rsidR="00621718" w:rsidRPr="005F3277" w:rsidRDefault="00621718" w:rsidP="000A6AD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D9BC4" w14:textId="77777777" w:rsidR="00621718" w:rsidRPr="005F3277" w:rsidRDefault="00621718"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390AD897" w14:textId="16FF1053" w:rsidR="00621718" w:rsidRPr="005F3277" w:rsidRDefault="006728CE" w:rsidP="000A6AD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ESPD ter i</w:t>
            </w:r>
            <w:r w:rsidR="00621718" w:rsidRPr="005F3277">
              <w:rPr>
                <w:rFonts w:ascii="Times New Roman" w:hAnsi="Times New Roman" w:cs="Times New Roman"/>
                <w:color w:val="000000"/>
                <w:position w:val="-2"/>
                <w:sz w:val="24"/>
                <w:szCs w:val="24"/>
              </w:rPr>
              <w:t xml:space="preserve">zpolnjen in podpisan </w:t>
            </w:r>
            <w:r w:rsidR="00653043" w:rsidRPr="005F3277">
              <w:rPr>
                <w:rFonts w:ascii="Times New Roman" w:hAnsi="Times New Roman" w:cs="Times New Roman"/>
                <w:color w:val="000000"/>
                <w:position w:val="-2"/>
                <w:sz w:val="24"/>
                <w:szCs w:val="24"/>
              </w:rPr>
              <w:t>Obrazec Izjava zastopnika</w:t>
            </w:r>
            <w:r w:rsidR="00621718" w:rsidRPr="005F3277">
              <w:rPr>
                <w:rFonts w:ascii="Times New Roman" w:hAnsi="Times New Roman" w:cs="Times New Roman"/>
                <w:color w:val="000000"/>
                <w:position w:val="-2"/>
                <w:sz w:val="24"/>
                <w:szCs w:val="24"/>
              </w:rPr>
              <w:t xml:space="preserve"> podizvajalca v zvezi z izpolnjevanjem obveznih pogojev za podizvajalca.</w:t>
            </w:r>
          </w:p>
          <w:p w14:paraId="2D59669A" w14:textId="2AB5CADB" w:rsidR="003E4544" w:rsidRPr="005F3277" w:rsidRDefault="003E4544"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Naročnik bo zavrnil vsakega podizvajalca, če zanj obstajajo razlogi za izključitev iz četrtega odstavka 75. člena ZJN-3.</w:t>
            </w:r>
          </w:p>
        </w:tc>
      </w:tr>
    </w:tbl>
    <w:p w14:paraId="52D8368C" w14:textId="77777777" w:rsidR="00621718" w:rsidRPr="005F3277" w:rsidRDefault="00621718" w:rsidP="006D4ACF">
      <w:pPr>
        <w:rPr>
          <w:rFonts w:ascii="Times New Roman" w:hAnsi="Times New Roman" w:cs="Times New Roman"/>
          <w:sz w:val="24"/>
          <w:szCs w:val="24"/>
        </w:rPr>
      </w:pPr>
    </w:p>
    <w:tbl>
      <w:tblPr>
        <w:tblStyle w:val="NormalTablePHPDOCX"/>
        <w:tblW w:w="9275" w:type="dxa"/>
        <w:tblInd w:w="133" w:type="dxa"/>
        <w:tblLook w:val="04A0" w:firstRow="1" w:lastRow="0" w:firstColumn="1" w:lastColumn="0" w:noHBand="0" w:noVBand="1"/>
      </w:tblPr>
      <w:tblGrid>
        <w:gridCol w:w="1835"/>
        <w:gridCol w:w="7440"/>
      </w:tblGrid>
      <w:tr w:rsidR="007D5C59" w:rsidRPr="005F3277" w14:paraId="47032F89" w14:textId="77777777" w:rsidTr="00345B34">
        <w:trPr>
          <w:trHeight w:val="1980"/>
        </w:trPr>
        <w:tc>
          <w:tcPr>
            <w:tcW w:w="989"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222B22A" w14:textId="77777777" w:rsidR="007D5C59" w:rsidRPr="005F3277" w:rsidRDefault="007D5C59" w:rsidP="00345B34">
            <w:pPr>
              <w:jc w:val="center"/>
              <w:rPr>
                <w:rFonts w:ascii="Times New Roman" w:hAnsi="Times New Roman" w:cs="Times New Roman"/>
                <w:b/>
                <w:bCs/>
                <w:color w:val="FFFFFF"/>
                <w:position w:val="-2"/>
                <w:sz w:val="24"/>
                <w:szCs w:val="24"/>
              </w:rPr>
            </w:pPr>
            <w:r w:rsidRPr="005F3277">
              <w:rPr>
                <w:rFonts w:ascii="Times New Roman" w:hAnsi="Times New Roman" w:cs="Times New Roman"/>
                <w:b/>
                <w:bCs/>
                <w:color w:val="FFFFFF"/>
                <w:position w:val="-2"/>
                <w:sz w:val="24"/>
                <w:szCs w:val="24"/>
              </w:rPr>
              <w:t>POGOJ 5</w:t>
            </w:r>
          </w:p>
          <w:p w14:paraId="3819DAA3" w14:textId="77777777" w:rsidR="007D5C59" w:rsidRPr="005F3277" w:rsidRDefault="007D5C59" w:rsidP="00345B34">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rPr>
              <w:t>Omejevalni ukrepi</w:t>
            </w:r>
          </w:p>
        </w:tc>
        <w:tc>
          <w:tcPr>
            <w:tcW w:w="40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56FE9" w14:textId="77777777" w:rsidR="007D5C59" w:rsidRPr="005F3277" w:rsidRDefault="007D5C59" w:rsidP="00345B3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sz w:val="24"/>
                <w:szCs w:val="24"/>
              </w:rPr>
              <w:t>Naročnik bo na podlagi petnajstega odstavka 1. člena Uredbe Sveta (EU) 2022/1269 o spremembi Uredbe (EU) št. 833/2014 o omejevalnih ukrepih zaradi delovanja Rusije, ki povzroča destabilizacijo razmer v Ukrajini in Sklepa (SZVP) 2022/578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nanaša prepoved iz prvega odstavka člena 5.k Uredbe (EU) št. 833/2014.</w:t>
            </w:r>
          </w:p>
        </w:tc>
      </w:tr>
      <w:tr w:rsidR="007D5C59" w:rsidRPr="005F3277" w14:paraId="717A221B" w14:textId="77777777" w:rsidTr="00345B34">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37834" w14:textId="77777777" w:rsidR="007D5C59" w:rsidRPr="005F3277" w:rsidRDefault="007D5C59" w:rsidP="00345B34">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DOKAZILO</w:t>
            </w:r>
          </w:p>
        </w:tc>
        <w:tc>
          <w:tcPr>
            <w:tcW w:w="40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75024" w14:textId="7F862960" w:rsidR="007D5C59" w:rsidRPr="005F3277" w:rsidRDefault="007D5C59" w:rsidP="00345B34">
            <w:pPr>
              <w:spacing w:before="135" w:after="135"/>
              <w:jc w:val="both"/>
              <w:textAlignment w:val="center"/>
              <w:rPr>
                <w:rFonts w:ascii="Times New Roman" w:hAnsi="Times New Roman" w:cs="Times New Roman"/>
                <w:position w:val="-2"/>
                <w:sz w:val="24"/>
                <w:szCs w:val="24"/>
              </w:rPr>
            </w:pPr>
            <w:r w:rsidRPr="005F3277">
              <w:rPr>
                <w:rFonts w:ascii="Times New Roman" w:hAnsi="Times New Roman" w:cs="Times New Roman"/>
                <w:position w:val="-2"/>
                <w:sz w:val="24"/>
                <w:szCs w:val="24"/>
              </w:rPr>
              <w:t>Izpolnjen in podpisan Obrazec  št. 1</w:t>
            </w:r>
            <w:r w:rsidR="00F6557D" w:rsidRPr="005F3277">
              <w:rPr>
                <w:rFonts w:ascii="Times New Roman" w:hAnsi="Times New Roman" w:cs="Times New Roman"/>
                <w:position w:val="-2"/>
                <w:sz w:val="24"/>
                <w:szCs w:val="24"/>
              </w:rPr>
              <w:t>4</w:t>
            </w:r>
            <w:r w:rsidRPr="005F3277">
              <w:rPr>
                <w:rFonts w:ascii="Times New Roman" w:hAnsi="Times New Roman" w:cs="Times New Roman"/>
                <w:position w:val="-2"/>
                <w:sz w:val="24"/>
                <w:szCs w:val="24"/>
              </w:rPr>
              <w:t>) Izjava vezana na prvi odstavek člena 5.K Uredbe (EU) št. 833/2014 in ESPD (</w:t>
            </w:r>
            <w:r w:rsidRPr="005F3277">
              <w:rPr>
                <w:rFonts w:ascii="Times New Roman" w:hAnsi="Times New Roman" w:cs="Times New Roman"/>
                <w:sz w:val="24"/>
                <w:szCs w:val="24"/>
              </w:rPr>
              <w:t>izpolnjen v »Del VI: Sklepne izjave, v Gospodarski subjekt daje uradno soglasje…«)</w:t>
            </w:r>
            <w:r w:rsidRPr="005F3277">
              <w:rPr>
                <w:rFonts w:ascii="Times New Roman" w:hAnsi="Times New Roman" w:cs="Times New Roman"/>
                <w:position w:val="-2"/>
                <w:sz w:val="24"/>
                <w:szCs w:val="24"/>
              </w:rPr>
              <w:t>.</w:t>
            </w:r>
          </w:p>
        </w:tc>
      </w:tr>
      <w:tr w:rsidR="007D5C59" w:rsidRPr="005F3277" w14:paraId="65D3E0C6" w14:textId="77777777" w:rsidTr="00345B34">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B6C60" w14:textId="77777777" w:rsidR="007D5C59" w:rsidRPr="005F3277" w:rsidRDefault="007D5C59" w:rsidP="00345B34">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NAVODILO / OPOMBA</w:t>
            </w:r>
          </w:p>
        </w:tc>
        <w:tc>
          <w:tcPr>
            <w:tcW w:w="40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9A7C6" w14:textId="77777777" w:rsidR="007D5C59" w:rsidRPr="005F3277" w:rsidRDefault="007D5C59" w:rsidP="00345B34">
            <w:pPr>
              <w:autoSpaceDE w:val="0"/>
              <w:autoSpaceDN w:val="0"/>
              <w:adjustRightInd w:val="0"/>
              <w:ind w:right="25"/>
              <w:rPr>
                <w:rFonts w:ascii="Times New Roman" w:hAnsi="Times New Roman" w:cs="Times New Roman"/>
                <w:bCs/>
                <w:sz w:val="24"/>
                <w:szCs w:val="24"/>
              </w:rPr>
            </w:pPr>
            <w:r w:rsidRPr="005F3277">
              <w:rPr>
                <w:rFonts w:ascii="Times New Roman" w:hAnsi="Times New Roman" w:cs="Times New Roman"/>
                <w:bCs/>
                <w:sz w:val="24"/>
                <w:szCs w:val="24"/>
              </w:rPr>
              <w:t>Izpolnjevanje zgoraj navedenega pogoja morajo izkazati naslednji gospodarski subjekti:</w:t>
            </w:r>
          </w:p>
          <w:p w14:paraId="76A60502" w14:textId="77777777" w:rsidR="007D5C59" w:rsidRPr="005F3277" w:rsidRDefault="007D5C59" w:rsidP="007D5C59">
            <w:pPr>
              <w:numPr>
                <w:ilvl w:val="0"/>
                <w:numId w:val="39"/>
              </w:numPr>
              <w:autoSpaceDE w:val="0"/>
              <w:autoSpaceDN w:val="0"/>
              <w:adjustRightInd w:val="0"/>
              <w:ind w:left="484" w:right="25"/>
              <w:contextualSpacing/>
              <w:jc w:val="both"/>
              <w:rPr>
                <w:rFonts w:ascii="Times New Roman" w:hAnsi="Times New Roman" w:cs="Times New Roman"/>
                <w:bCs/>
                <w:sz w:val="24"/>
                <w:szCs w:val="24"/>
              </w:rPr>
            </w:pPr>
            <w:r w:rsidRPr="005F3277">
              <w:rPr>
                <w:rFonts w:ascii="Times New Roman" w:hAnsi="Times New Roman" w:cs="Times New Roman"/>
                <w:bCs/>
                <w:sz w:val="24"/>
                <w:szCs w:val="24"/>
              </w:rPr>
              <w:t>ponudnik;</w:t>
            </w:r>
          </w:p>
          <w:p w14:paraId="5A1B12C3" w14:textId="77777777" w:rsidR="007D5C59" w:rsidRPr="005F3277" w:rsidRDefault="007D5C59" w:rsidP="007D5C59">
            <w:pPr>
              <w:numPr>
                <w:ilvl w:val="0"/>
                <w:numId w:val="39"/>
              </w:numPr>
              <w:autoSpaceDE w:val="0"/>
              <w:autoSpaceDN w:val="0"/>
              <w:adjustRightInd w:val="0"/>
              <w:ind w:left="484" w:right="25"/>
              <w:contextualSpacing/>
              <w:jc w:val="both"/>
              <w:rPr>
                <w:rFonts w:ascii="Times New Roman" w:hAnsi="Times New Roman" w:cs="Times New Roman"/>
                <w:bCs/>
                <w:sz w:val="24"/>
                <w:szCs w:val="24"/>
              </w:rPr>
            </w:pPr>
            <w:r w:rsidRPr="005F3277">
              <w:rPr>
                <w:rFonts w:ascii="Times New Roman" w:hAnsi="Times New Roman" w:cs="Times New Roman"/>
                <w:bCs/>
                <w:sz w:val="24"/>
                <w:szCs w:val="24"/>
              </w:rPr>
              <w:t>vsi partnerji v skupni ponudbi;</w:t>
            </w:r>
          </w:p>
          <w:p w14:paraId="5BABB88D" w14:textId="77777777" w:rsidR="007D5C59" w:rsidRPr="005F3277" w:rsidRDefault="007D5C59" w:rsidP="007D5C59">
            <w:pPr>
              <w:numPr>
                <w:ilvl w:val="0"/>
                <w:numId w:val="39"/>
              </w:numPr>
              <w:autoSpaceDE w:val="0"/>
              <w:autoSpaceDN w:val="0"/>
              <w:adjustRightInd w:val="0"/>
              <w:ind w:left="484" w:right="25"/>
              <w:contextualSpacing/>
              <w:jc w:val="both"/>
              <w:rPr>
                <w:rFonts w:ascii="Times New Roman" w:hAnsi="Times New Roman" w:cs="Times New Roman"/>
                <w:b/>
                <w:szCs w:val="20"/>
              </w:rPr>
            </w:pPr>
            <w:r w:rsidRPr="005F3277">
              <w:rPr>
                <w:rFonts w:ascii="Times New Roman" w:hAnsi="Times New Roman" w:cs="Times New Roman"/>
                <w:bCs/>
                <w:sz w:val="24"/>
                <w:szCs w:val="24"/>
              </w:rPr>
              <w:t>podizvajalci, dobavitelji ali subjekti, katerih zmogljivosti se uporabljajo v smislu direktiv o javnem naročanju, če predstavljajo več kot 10 % vrednosti naročila.</w:t>
            </w:r>
          </w:p>
        </w:tc>
      </w:tr>
      <w:tr w:rsidR="007D5C59" w:rsidRPr="005F3277" w14:paraId="2329034A" w14:textId="77777777" w:rsidTr="00345B34">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2E6D2" w14:textId="77777777" w:rsidR="007D5C59" w:rsidRPr="005F3277" w:rsidRDefault="007D5C59" w:rsidP="00345B34">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Partnerji v skupni ponudbi</w:t>
            </w:r>
          </w:p>
        </w:tc>
        <w:tc>
          <w:tcPr>
            <w:tcW w:w="40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DC66D" w14:textId="77777777" w:rsidR="007D5C59" w:rsidRPr="005F3277" w:rsidRDefault="007D5C59" w:rsidP="00345B3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position w:val="-2"/>
                <w:sz w:val="24"/>
                <w:szCs w:val="24"/>
              </w:rPr>
              <w:t>MORAJO izpolnjevati pogoj</w:t>
            </w:r>
          </w:p>
          <w:p w14:paraId="61F23004" w14:textId="486CB7B8" w:rsidR="007D5C59" w:rsidRPr="005F3277" w:rsidRDefault="007D5C59" w:rsidP="00345B3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position w:val="-2"/>
                <w:sz w:val="24"/>
                <w:szCs w:val="24"/>
              </w:rPr>
              <w:t>Izpolnjen in podpisan Obrazec št. 1</w:t>
            </w:r>
            <w:r w:rsidR="00F6557D" w:rsidRPr="005F3277">
              <w:rPr>
                <w:rFonts w:ascii="Times New Roman" w:hAnsi="Times New Roman" w:cs="Times New Roman"/>
                <w:position w:val="-2"/>
                <w:sz w:val="24"/>
                <w:szCs w:val="24"/>
              </w:rPr>
              <w:t>4</w:t>
            </w:r>
            <w:r w:rsidRPr="005F3277">
              <w:rPr>
                <w:rFonts w:ascii="Times New Roman" w:hAnsi="Times New Roman" w:cs="Times New Roman"/>
                <w:position w:val="-2"/>
                <w:sz w:val="24"/>
                <w:szCs w:val="24"/>
              </w:rPr>
              <w:t>) Izjava vezana na prvi odstavek člena 5.K Uredbe (EU) št. 833/2014  in ESPD.</w:t>
            </w:r>
          </w:p>
        </w:tc>
      </w:tr>
      <w:tr w:rsidR="007D5C59" w:rsidRPr="005F3277" w14:paraId="6D50467D" w14:textId="77777777" w:rsidTr="00345B34">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FEEB1" w14:textId="77777777" w:rsidR="007D5C59" w:rsidRPr="005F3277" w:rsidRDefault="007D5C59" w:rsidP="00345B34">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Podizvajalci</w:t>
            </w:r>
          </w:p>
        </w:tc>
        <w:tc>
          <w:tcPr>
            <w:tcW w:w="40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50114" w14:textId="77777777" w:rsidR="007D5C59" w:rsidRPr="005F3277" w:rsidRDefault="007D5C59" w:rsidP="00345B3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sz w:val="24"/>
                <w:szCs w:val="24"/>
              </w:rPr>
              <w:t>MORAJO izpolnjevati pogoj (glej opombo pri tem pogoju).</w:t>
            </w:r>
          </w:p>
          <w:p w14:paraId="52A70AA5" w14:textId="4BF1ECEB" w:rsidR="007D5C59" w:rsidRPr="005F3277" w:rsidRDefault="007D5C59" w:rsidP="00345B3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sz w:val="24"/>
                <w:szCs w:val="24"/>
              </w:rPr>
              <w:t>Izpolnjen in podpisan Obrazec št. 1</w:t>
            </w:r>
            <w:r w:rsidR="00F6557D" w:rsidRPr="005F3277">
              <w:rPr>
                <w:rFonts w:ascii="Times New Roman" w:hAnsi="Times New Roman" w:cs="Times New Roman"/>
                <w:sz w:val="24"/>
                <w:szCs w:val="24"/>
              </w:rPr>
              <w:t>4</w:t>
            </w:r>
            <w:r w:rsidRPr="005F3277">
              <w:rPr>
                <w:rFonts w:ascii="Times New Roman" w:hAnsi="Times New Roman" w:cs="Times New Roman"/>
                <w:sz w:val="24"/>
                <w:szCs w:val="24"/>
              </w:rPr>
              <w:t xml:space="preserve"> izjava vezana na prvi odstavek člena 5.K Uredbe (EU) št. 833/2014 in ESPD.</w:t>
            </w:r>
          </w:p>
        </w:tc>
      </w:tr>
    </w:tbl>
    <w:p w14:paraId="5DB133F2" w14:textId="77777777" w:rsidR="007D5C59" w:rsidRPr="005F3277" w:rsidRDefault="007D5C59" w:rsidP="006D4ACF">
      <w:pPr>
        <w:rPr>
          <w:rFonts w:ascii="Times New Roman" w:hAnsi="Times New Roman" w:cs="Times New Roman"/>
          <w:sz w:val="24"/>
          <w:szCs w:val="24"/>
        </w:rPr>
      </w:pPr>
    </w:p>
    <w:p w14:paraId="38CA93AF" w14:textId="77777777" w:rsidR="00E84040" w:rsidRPr="005F3277" w:rsidRDefault="00E84040" w:rsidP="006D4ACF">
      <w:pPr>
        <w:rPr>
          <w:rFonts w:ascii="Times New Roman" w:hAnsi="Times New Roman" w:cs="Times New Roman"/>
          <w:sz w:val="24"/>
          <w:szCs w:val="24"/>
        </w:rPr>
      </w:pPr>
    </w:p>
    <w:p w14:paraId="15174451" w14:textId="77777777" w:rsidR="00E84040" w:rsidRPr="005F3277" w:rsidRDefault="00E84040" w:rsidP="006D4ACF">
      <w:pPr>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05"/>
      </w:tblGrid>
      <w:tr w:rsidR="006D4ACF" w:rsidRPr="005F3277" w14:paraId="548ED1B2" w14:textId="77777777" w:rsidTr="006D4ACF">
        <w:tc>
          <w:tcPr>
            <w:tcW w:w="0" w:type="auto"/>
            <w:tcBorders>
              <w:top w:val="single" w:sz="6" w:space="0" w:color="7D60CF"/>
              <w:left w:val="single" w:sz="24" w:space="0" w:color="7D60CF"/>
              <w:bottom w:val="single" w:sz="36" w:space="0" w:color="7D60CF"/>
              <w:right w:val="single" w:sz="24" w:space="0" w:color="7D60CF"/>
            </w:tcBorders>
            <w:shd w:val="clear" w:color="auto" w:fill="7D60CF"/>
            <w:tcMar>
              <w:top w:w="135" w:type="dxa"/>
              <w:left w:w="108" w:type="dxa"/>
              <w:bottom w:w="135" w:type="dxa"/>
              <w:right w:w="108" w:type="dxa"/>
            </w:tcMar>
            <w:vAlign w:val="center"/>
            <w:hideMark/>
          </w:tcPr>
          <w:p w14:paraId="15EA320D" w14:textId="54933C6B" w:rsidR="006D4ACF" w:rsidRPr="005F3277" w:rsidRDefault="001B120A">
            <w:pPr>
              <w:rPr>
                <w:rFonts w:ascii="Times New Roman" w:hAnsi="Times New Roman" w:cs="Times New Roman"/>
                <w:sz w:val="24"/>
                <w:szCs w:val="24"/>
              </w:rPr>
            </w:pPr>
            <w:r w:rsidRPr="005F3277">
              <w:rPr>
                <w:rFonts w:ascii="Times New Roman" w:hAnsi="Times New Roman" w:cs="Times New Roman"/>
                <w:color w:val="FFFFFF"/>
                <w:position w:val="-2"/>
                <w:sz w:val="24"/>
                <w:szCs w:val="24"/>
              </w:rPr>
              <w:lastRenderedPageBreak/>
              <w:t>Poslovna</w:t>
            </w:r>
            <w:r w:rsidR="006D4ACF" w:rsidRPr="005F3277">
              <w:rPr>
                <w:rFonts w:ascii="Times New Roman" w:hAnsi="Times New Roman" w:cs="Times New Roman"/>
                <w:color w:val="FFFFFF"/>
                <w:position w:val="-2"/>
                <w:sz w:val="24"/>
                <w:szCs w:val="24"/>
              </w:rPr>
              <w:t xml:space="preserve"> sposobnost</w:t>
            </w:r>
            <w:r w:rsidR="004C7EC8" w:rsidRPr="005F3277">
              <w:rPr>
                <w:rFonts w:ascii="Times New Roman" w:hAnsi="Times New Roman" w:cs="Times New Roman"/>
                <w:color w:val="FFFFFF"/>
                <w:position w:val="-2"/>
                <w:sz w:val="24"/>
                <w:szCs w:val="24"/>
              </w:rPr>
              <w:t xml:space="preserve"> </w:t>
            </w:r>
          </w:p>
        </w:tc>
      </w:tr>
    </w:tbl>
    <w:p w14:paraId="4E2E2C0B" w14:textId="77777777" w:rsidR="00972A74" w:rsidRPr="005F3277" w:rsidRDefault="00972A74" w:rsidP="00972A74">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24"/>
        <w:gridCol w:w="1836"/>
        <w:gridCol w:w="2807"/>
        <w:gridCol w:w="4633"/>
      </w:tblGrid>
      <w:tr w:rsidR="004C7EC8" w:rsidRPr="005F3277" w14:paraId="6C7CEB55" w14:textId="77777777" w:rsidTr="00C5422E">
        <w:tc>
          <w:tcPr>
            <w:tcW w:w="1000" w:type="pct"/>
            <w:gridSpan w:val="2"/>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80FF547" w14:textId="77777777" w:rsidR="004C7EC8" w:rsidRPr="005F3277" w:rsidRDefault="004C7EC8" w:rsidP="00C5422E">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rPr>
              <w:t>POGOJ 1</w:t>
            </w:r>
            <w:r w:rsidRPr="005F3277">
              <w:rPr>
                <w:rFonts w:ascii="Times New Roman" w:hAnsi="Times New Roman" w:cs="Times New Roman"/>
                <w:b/>
                <w:bCs/>
                <w:color w:val="FFFFFF"/>
                <w:position w:val="-2"/>
                <w:sz w:val="24"/>
                <w:szCs w:val="24"/>
              </w:rPr>
              <w:br/>
              <w:t>Sposobnost za opravljanje poklicne dejavnosti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18082" w14:textId="77777777"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Gospodarski subjekt je </w:t>
            </w:r>
            <w:r w:rsidRPr="005F3277">
              <w:rPr>
                <w:rFonts w:ascii="Times New Roman" w:hAnsi="Times New Roman" w:cs="Times New Roman"/>
                <w:b/>
                <w:bCs/>
                <w:color w:val="000000"/>
                <w:position w:val="-2"/>
                <w:sz w:val="24"/>
                <w:szCs w:val="24"/>
              </w:rPr>
              <w:t>vpisan v enega od poklicnih ali poslovnih registrov,</w:t>
            </w:r>
            <w:r w:rsidRPr="005F3277">
              <w:rPr>
                <w:rFonts w:ascii="Times New Roman" w:hAnsi="Times New Roman" w:cs="Times New Roman"/>
                <w:color w:val="000000"/>
                <w:position w:val="-2"/>
                <w:sz w:val="24"/>
                <w:szCs w:val="24"/>
              </w:rPr>
              <w:t xml:space="preserve"> ki se vodijo v državi članici, v kateri ima gospodarski subjekt sedež. Seznam poklicnih ali poslovnih registrov v državah članicah Evropske unije določa Priloga XI Direktive 2014/24/EU.</w:t>
            </w:r>
          </w:p>
          <w:p w14:paraId="16EBBB4B" w14:textId="77777777"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Če morajo imeti gospodarski subjekti določeno dovoljenje ali biti člani določene organizacije, da lahko v svoji matični državi opravljajo določeno storitev, morajo predložiti dokazilo o tem dovoljenju ali članstvu.</w:t>
            </w:r>
          </w:p>
        </w:tc>
      </w:tr>
      <w:tr w:rsidR="004C7EC8" w:rsidRPr="005F3277" w14:paraId="0D9333D3" w14:textId="77777777" w:rsidTr="00C5422E">
        <w:tc>
          <w:tcPr>
            <w:tcW w:w="1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D19D6" w14:textId="77777777" w:rsidR="004C7EC8" w:rsidRPr="005F3277" w:rsidRDefault="004C7EC8" w:rsidP="00C5422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4E742" w14:textId="6DFA7F7D"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in podpisan Obrazec  KROVNA IZJAVA</w:t>
            </w:r>
            <w:r w:rsidR="00E123CA" w:rsidRPr="005F3277">
              <w:rPr>
                <w:rFonts w:ascii="Times New Roman" w:hAnsi="Times New Roman" w:cs="Times New Roman"/>
                <w:color w:val="000000"/>
                <w:position w:val="-2"/>
                <w:sz w:val="24"/>
                <w:szCs w:val="24"/>
              </w:rPr>
              <w:t xml:space="preserve"> in ESPD</w:t>
            </w:r>
            <w:r w:rsidRPr="005F3277">
              <w:rPr>
                <w:rFonts w:ascii="Times New Roman" w:hAnsi="Times New Roman" w:cs="Times New Roman"/>
                <w:color w:val="000000"/>
                <w:position w:val="-2"/>
                <w:sz w:val="24"/>
                <w:szCs w:val="24"/>
              </w:rPr>
              <w:t>.</w:t>
            </w:r>
          </w:p>
          <w:p w14:paraId="14189184" w14:textId="40D0CC0E"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Naročnik </w:t>
            </w:r>
            <w:r w:rsidR="00E123CA" w:rsidRPr="005F3277">
              <w:rPr>
                <w:rFonts w:ascii="Times New Roman" w:hAnsi="Times New Roman" w:cs="Times New Roman"/>
                <w:color w:val="000000"/>
                <w:position w:val="-2"/>
                <w:sz w:val="24"/>
                <w:szCs w:val="24"/>
              </w:rPr>
              <w:t>bo</w:t>
            </w:r>
            <w:r w:rsidRPr="005F3277">
              <w:rPr>
                <w:rFonts w:ascii="Times New Roman" w:hAnsi="Times New Roman" w:cs="Times New Roman"/>
                <w:color w:val="000000"/>
                <w:position w:val="-2"/>
                <w:sz w:val="24"/>
                <w:szCs w:val="24"/>
              </w:rPr>
              <w:t xml:space="preserve"> izpolnjevanje navedenega pogoja preveri</w:t>
            </w:r>
            <w:r w:rsidR="00E123CA" w:rsidRPr="005F3277">
              <w:rPr>
                <w:rFonts w:ascii="Times New Roman" w:hAnsi="Times New Roman" w:cs="Times New Roman"/>
                <w:color w:val="000000"/>
                <w:position w:val="-2"/>
                <w:sz w:val="24"/>
                <w:szCs w:val="24"/>
              </w:rPr>
              <w:t>l</w:t>
            </w:r>
            <w:r w:rsidRPr="005F3277">
              <w:rPr>
                <w:rFonts w:ascii="Times New Roman" w:hAnsi="Times New Roman" w:cs="Times New Roman"/>
                <w:color w:val="000000"/>
                <w:position w:val="-2"/>
                <w:sz w:val="24"/>
                <w:szCs w:val="24"/>
              </w:rPr>
              <w:t xml:space="preserve"> v uradnih registrih in evidencah.</w:t>
            </w:r>
          </w:p>
        </w:tc>
      </w:tr>
      <w:tr w:rsidR="004C7EC8" w:rsidRPr="005F3277" w14:paraId="6380A0EA" w14:textId="77777777" w:rsidTr="00C5422E">
        <w:tc>
          <w:tcPr>
            <w:tcW w:w="1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7D8FA" w14:textId="77777777" w:rsidR="004C7EC8" w:rsidRPr="005F3277" w:rsidRDefault="004C7EC8" w:rsidP="00C5422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BD8EB" w14:textId="77777777"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u w:val="single"/>
              </w:rPr>
              <w:t>Gospodarski subjekti, ki nimajo sedeža v Republiki Sloveniji:</w:t>
            </w:r>
          </w:p>
          <w:p w14:paraId="400D9101" w14:textId="77777777"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C7EC8" w:rsidRPr="005F3277" w14:paraId="0387A9A4" w14:textId="77777777" w:rsidTr="00987A5A">
        <w:tc>
          <w:tcPr>
            <w:tcW w:w="1000" w:type="pct"/>
            <w:gridSpan w:val="2"/>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8AA0AC5" w14:textId="77777777" w:rsidR="004C7EC8" w:rsidRPr="005F3277" w:rsidRDefault="004C7EC8" w:rsidP="00C5422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E6C18A3" w14:textId="77777777"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63F9DC5C" w14:textId="7748600B"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r w:rsidR="00E123CA" w:rsidRPr="005F3277">
              <w:rPr>
                <w:rFonts w:ascii="Times New Roman" w:hAnsi="Times New Roman" w:cs="Times New Roman"/>
                <w:color w:val="000000"/>
                <w:position w:val="-2"/>
                <w:sz w:val="24"/>
                <w:szCs w:val="24"/>
              </w:rPr>
              <w:t xml:space="preserve"> in ESPD</w:t>
            </w:r>
            <w:r w:rsidRPr="005F3277">
              <w:rPr>
                <w:rFonts w:ascii="Times New Roman" w:hAnsi="Times New Roman" w:cs="Times New Roman"/>
                <w:color w:val="000000"/>
                <w:position w:val="-2"/>
                <w:sz w:val="24"/>
                <w:szCs w:val="24"/>
              </w:rPr>
              <w:t>.</w:t>
            </w:r>
          </w:p>
        </w:tc>
      </w:tr>
      <w:tr w:rsidR="004C7EC8" w:rsidRPr="005F3277" w14:paraId="7BAC5B48" w14:textId="77777777" w:rsidTr="00987A5A">
        <w:tc>
          <w:tcPr>
            <w:tcW w:w="1000" w:type="pct"/>
            <w:gridSpan w:val="2"/>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0683A17E" w14:textId="77777777" w:rsidR="004C7EC8" w:rsidRPr="005F3277" w:rsidRDefault="004C7EC8" w:rsidP="00C5422E">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Podizvajalci</w:t>
            </w:r>
          </w:p>
        </w:tc>
        <w:tc>
          <w:tcPr>
            <w:tcW w:w="4000" w:type="pct"/>
            <w:gridSpan w:val="2"/>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02D718FF" w14:textId="77777777"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MORAJO izpolnjevati pogoj</w:t>
            </w:r>
          </w:p>
          <w:p w14:paraId="10E6A749" w14:textId="7042E5D1" w:rsidR="004C7EC8" w:rsidRPr="005F3277" w:rsidRDefault="004C7EC8" w:rsidP="00C5422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r w:rsidR="00E123CA" w:rsidRPr="005F3277">
              <w:rPr>
                <w:rFonts w:ascii="Times New Roman" w:hAnsi="Times New Roman" w:cs="Times New Roman"/>
                <w:color w:val="000000"/>
                <w:position w:val="-2"/>
                <w:sz w:val="24"/>
                <w:szCs w:val="24"/>
              </w:rPr>
              <w:t xml:space="preserve"> in ESPD</w:t>
            </w:r>
            <w:r w:rsidRPr="005F3277">
              <w:rPr>
                <w:rFonts w:ascii="Times New Roman" w:hAnsi="Times New Roman" w:cs="Times New Roman"/>
                <w:color w:val="000000"/>
                <w:position w:val="-2"/>
                <w:sz w:val="24"/>
                <w:szCs w:val="24"/>
              </w:rPr>
              <w:t>.</w:t>
            </w:r>
          </w:p>
        </w:tc>
      </w:tr>
      <w:tr w:rsidR="00987A5A" w:rsidRPr="005F3277" w14:paraId="73A177B8" w14:textId="77777777" w:rsidTr="00987A5A">
        <w:tc>
          <w:tcPr>
            <w:tcW w:w="1000" w:type="pct"/>
            <w:gridSpan w:val="2"/>
            <w:tcBorders>
              <w:top w:val="single" w:sz="4" w:space="0" w:color="auto"/>
            </w:tcBorders>
            <w:tcMar>
              <w:top w:w="135" w:type="dxa"/>
              <w:bottom w:w="135" w:type="dxa"/>
            </w:tcMar>
            <w:vAlign w:val="center"/>
          </w:tcPr>
          <w:p w14:paraId="7EF45F32" w14:textId="77777777" w:rsidR="00987A5A" w:rsidRPr="005F3277" w:rsidRDefault="00987A5A" w:rsidP="00AC6FCD">
            <w:pPr>
              <w:rPr>
                <w:rFonts w:ascii="Times New Roman" w:hAnsi="Times New Roman" w:cs="Times New Roman"/>
                <w:color w:val="000000"/>
                <w:position w:val="-2"/>
                <w:sz w:val="24"/>
                <w:szCs w:val="24"/>
              </w:rPr>
            </w:pPr>
          </w:p>
        </w:tc>
        <w:tc>
          <w:tcPr>
            <w:tcW w:w="4000" w:type="pct"/>
            <w:gridSpan w:val="2"/>
            <w:tcBorders>
              <w:top w:val="single" w:sz="4" w:space="0" w:color="auto"/>
            </w:tcBorders>
            <w:tcMar>
              <w:top w:w="135" w:type="dxa"/>
              <w:bottom w:w="135" w:type="dxa"/>
            </w:tcMar>
            <w:vAlign w:val="center"/>
          </w:tcPr>
          <w:p w14:paraId="70A0BE26" w14:textId="77777777" w:rsidR="00987A5A" w:rsidRPr="005F3277" w:rsidRDefault="00987A5A" w:rsidP="00C5422E">
            <w:pPr>
              <w:spacing w:before="135" w:after="135"/>
              <w:jc w:val="both"/>
              <w:textAlignment w:val="center"/>
              <w:rPr>
                <w:rFonts w:ascii="Times New Roman" w:hAnsi="Times New Roman" w:cs="Times New Roman"/>
                <w:color w:val="000000"/>
                <w:position w:val="-2"/>
                <w:sz w:val="24"/>
                <w:szCs w:val="24"/>
              </w:rPr>
            </w:pPr>
          </w:p>
          <w:p w14:paraId="131B1DEC" w14:textId="77777777" w:rsidR="00E123CA" w:rsidRPr="005F3277" w:rsidRDefault="00E123CA" w:rsidP="00C5422E">
            <w:pPr>
              <w:spacing w:before="135" w:after="135"/>
              <w:jc w:val="both"/>
              <w:textAlignment w:val="center"/>
              <w:rPr>
                <w:rFonts w:ascii="Times New Roman" w:hAnsi="Times New Roman" w:cs="Times New Roman"/>
                <w:color w:val="000000"/>
                <w:position w:val="-2"/>
                <w:sz w:val="24"/>
                <w:szCs w:val="24"/>
              </w:rPr>
            </w:pPr>
          </w:p>
          <w:p w14:paraId="7FF4F680" w14:textId="77777777" w:rsidR="00E123CA" w:rsidRPr="005F3277" w:rsidRDefault="00E123CA" w:rsidP="00C5422E">
            <w:pPr>
              <w:spacing w:before="135" w:after="135"/>
              <w:jc w:val="both"/>
              <w:textAlignment w:val="center"/>
              <w:rPr>
                <w:rFonts w:ascii="Times New Roman" w:hAnsi="Times New Roman" w:cs="Times New Roman"/>
                <w:color w:val="000000"/>
                <w:position w:val="-2"/>
                <w:sz w:val="24"/>
                <w:szCs w:val="24"/>
              </w:rPr>
            </w:pPr>
          </w:p>
        </w:tc>
      </w:tr>
      <w:tr w:rsidR="006D4ACF" w:rsidRPr="005F3277" w14:paraId="0AE3F1B5" w14:textId="77777777" w:rsidTr="00B22369">
        <w:trPr>
          <w:gridBefore w:val="1"/>
          <w:gridAfter w:val="1"/>
          <w:wBefore w:w="13" w:type="pct"/>
          <w:wAfter w:w="2491" w:type="pct"/>
        </w:trPr>
        <w:tc>
          <w:tcPr>
            <w:tcW w:w="0" w:type="auto"/>
            <w:gridSpan w:val="2"/>
            <w:tcBorders>
              <w:top w:val="single" w:sz="6" w:space="0" w:color="EE7700"/>
              <w:left w:val="single" w:sz="24" w:space="0" w:color="EE7700"/>
              <w:bottom w:val="single" w:sz="36" w:space="0" w:color="EE7700"/>
              <w:right w:val="single" w:sz="24" w:space="0" w:color="EE7700"/>
            </w:tcBorders>
            <w:shd w:val="clear" w:color="auto" w:fill="EE7700"/>
            <w:tcMar>
              <w:top w:w="135" w:type="dxa"/>
              <w:left w:w="108" w:type="dxa"/>
              <w:bottom w:w="135" w:type="dxa"/>
              <w:right w:w="108" w:type="dxa"/>
            </w:tcMar>
            <w:vAlign w:val="center"/>
            <w:hideMark/>
          </w:tcPr>
          <w:p w14:paraId="493B8180" w14:textId="6C24817B" w:rsidR="006D4ACF" w:rsidRPr="005F3277" w:rsidRDefault="006D4ACF">
            <w:pPr>
              <w:rPr>
                <w:rFonts w:ascii="Times New Roman" w:hAnsi="Times New Roman" w:cs="Times New Roman"/>
                <w:sz w:val="24"/>
                <w:szCs w:val="24"/>
              </w:rPr>
            </w:pPr>
            <w:r w:rsidRPr="005F3277">
              <w:rPr>
                <w:rFonts w:ascii="Times New Roman" w:hAnsi="Times New Roman" w:cs="Times New Roman"/>
                <w:color w:val="FFFFFF"/>
                <w:position w:val="-2"/>
                <w:sz w:val="24"/>
                <w:szCs w:val="24"/>
              </w:rPr>
              <w:lastRenderedPageBreak/>
              <w:t>Tehnična sposobnost</w:t>
            </w:r>
          </w:p>
        </w:tc>
      </w:tr>
    </w:tbl>
    <w:p w14:paraId="65BC56F0" w14:textId="77777777" w:rsidR="006D4ACF" w:rsidRPr="005F3277" w:rsidRDefault="006D4ACF" w:rsidP="006D4ACF">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D4ACF" w:rsidRPr="005F3277" w14:paraId="79B35B9B" w14:textId="77777777" w:rsidTr="00D54390">
        <w:tc>
          <w:tcPr>
            <w:tcW w:w="1000" w:type="pct"/>
            <w:tcBorders>
              <w:top w:val="single" w:sz="4" w:space="0" w:color="auto"/>
              <w:left w:val="single" w:sz="4" w:space="0" w:color="auto"/>
              <w:bottom w:val="single" w:sz="4" w:space="0" w:color="auto"/>
              <w:right w:val="single" w:sz="4" w:space="0" w:color="auto"/>
            </w:tcBorders>
            <w:shd w:val="clear" w:color="auto" w:fill="EE7700"/>
            <w:tcMar>
              <w:top w:w="135" w:type="dxa"/>
              <w:left w:w="108" w:type="dxa"/>
              <w:bottom w:w="135" w:type="dxa"/>
              <w:right w:w="108" w:type="dxa"/>
            </w:tcMar>
            <w:vAlign w:val="center"/>
            <w:hideMark/>
          </w:tcPr>
          <w:p w14:paraId="05601925" w14:textId="77777777" w:rsidR="006D4ACF" w:rsidRPr="005F3277" w:rsidRDefault="006D4ACF">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rPr>
              <w:t>POGOJ 1</w:t>
            </w:r>
            <w:r w:rsidRPr="005F3277">
              <w:rPr>
                <w:rFonts w:ascii="Times New Roman" w:hAnsi="Times New Roman" w:cs="Times New Roman"/>
                <w:b/>
                <w:bCs/>
                <w:color w:val="FFFFFF"/>
                <w:position w:val="-2"/>
                <w:sz w:val="24"/>
                <w:szCs w:val="24"/>
              </w:rPr>
              <w:br/>
              <w:t>Reference ponudnika storitev</w:t>
            </w:r>
          </w:p>
        </w:tc>
        <w:tc>
          <w:tcPr>
            <w:tcW w:w="4000"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5B7CE191" w14:textId="3DD02021" w:rsidR="00467744" w:rsidRPr="00CF73F0" w:rsidRDefault="00467744" w:rsidP="003538E3">
            <w:pPr>
              <w:tabs>
                <w:tab w:val="left" w:pos="360"/>
              </w:tabs>
              <w:jc w:val="both"/>
              <w:rPr>
                <w:rFonts w:ascii="Times New Roman" w:hAnsi="Times New Roman" w:cs="Times New Roman"/>
                <w:position w:val="-2"/>
                <w:sz w:val="24"/>
                <w:szCs w:val="24"/>
              </w:rPr>
            </w:pPr>
            <w:r w:rsidRPr="00072516">
              <w:rPr>
                <w:rFonts w:ascii="Times New Roman" w:hAnsi="Times New Roman" w:cs="Times New Roman"/>
                <w:color w:val="000000" w:themeColor="text1"/>
                <w:position w:val="-2"/>
                <w:sz w:val="24"/>
                <w:szCs w:val="24"/>
              </w:rPr>
              <w:t xml:space="preserve">Gospodarski subjekt, ki nastopa v ponudbi, je v obdobju zadnjih </w:t>
            </w:r>
            <w:r w:rsidR="00F249F0" w:rsidRPr="00072516">
              <w:rPr>
                <w:rFonts w:ascii="Times New Roman" w:hAnsi="Times New Roman" w:cs="Times New Roman"/>
                <w:color w:val="000000" w:themeColor="text1"/>
                <w:position w:val="-2"/>
                <w:sz w:val="24"/>
                <w:szCs w:val="24"/>
              </w:rPr>
              <w:t>petih</w:t>
            </w:r>
            <w:r w:rsidRPr="00072516">
              <w:rPr>
                <w:rFonts w:ascii="Times New Roman" w:hAnsi="Times New Roman" w:cs="Times New Roman"/>
                <w:color w:val="000000" w:themeColor="text1"/>
                <w:position w:val="-2"/>
                <w:sz w:val="24"/>
                <w:szCs w:val="24"/>
              </w:rPr>
              <w:t xml:space="preserve"> (</w:t>
            </w:r>
            <w:r w:rsidR="00F249F0" w:rsidRPr="00072516">
              <w:rPr>
                <w:rFonts w:ascii="Times New Roman" w:hAnsi="Times New Roman" w:cs="Times New Roman"/>
                <w:color w:val="000000" w:themeColor="text1"/>
                <w:position w:val="-2"/>
                <w:sz w:val="24"/>
                <w:szCs w:val="24"/>
              </w:rPr>
              <w:t>5</w:t>
            </w:r>
            <w:r w:rsidRPr="00072516">
              <w:rPr>
                <w:rFonts w:ascii="Times New Roman" w:hAnsi="Times New Roman" w:cs="Times New Roman"/>
                <w:color w:val="000000" w:themeColor="text1"/>
                <w:position w:val="-2"/>
                <w:sz w:val="24"/>
                <w:szCs w:val="24"/>
              </w:rPr>
              <w:t xml:space="preserve">) let pred objavo tega naročila na Portalu javnih naročil, izvedel najmanj </w:t>
            </w:r>
            <w:r w:rsidR="00C37518" w:rsidRPr="00072516">
              <w:rPr>
                <w:rFonts w:ascii="Times New Roman" w:hAnsi="Times New Roman" w:cs="Times New Roman"/>
                <w:color w:val="000000" w:themeColor="text1"/>
                <w:position w:val="-2"/>
                <w:sz w:val="24"/>
                <w:szCs w:val="24"/>
              </w:rPr>
              <w:t>2</w:t>
            </w:r>
            <w:r w:rsidRPr="00072516">
              <w:rPr>
                <w:rFonts w:ascii="Times New Roman" w:hAnsi="Times New Roman" w:cs="Times New Roman"/>
                <w:color w:val="000000" w:themeColor="text1"/>
                <w:position w:val="-2"/>
                <w:sz w:val="24"/>
                <w:szCs w:val="24"/>
              </w:rPr>
              <w:t xml:space="preserve"> (</w:t>
            </w:r>
            <w:r w:rsidR="00C37518" w:rsidRPr="00072516">
              <w:rPr>
                <w:rFonts w:ascii="Times New Roman" w:hAnsi="Times New Roman" w:cs="Times New Roman"/>
                <w:color w:val="000000" w:themeColor="text1"/>
                <w:position w:val="-2"/>
                <w:sz w:val="24"/>
                <w:szCs w:val="24"/>
              </w:rPr>
              <w:t>dve</w:t>
            </w:r>
            <w:r w:rsidRPr="00072516">
              <w:rPr>
                <w:rFonts w:ascii="Times New Roman" w:hAnsi="Times New Roman" w:cs="Times New Roman"/>
                <w:color w:val="000000" w:themeColor="text1"/>
                <w:position w:val="-2"/>
                <w:sz w:val="24"/>
                <w:szCs w:val="24"/>
              </w:rPr>
              <w:t xml:space="preserve">) </w:t>
            </w:r>
            <w:r w:rsidR="00C37518" w:rsidRPr="00072516">
              <w:rPr>
                <w:rFonts w:ascii="Times New Roman" w:hAnsi="Times New Roman" w:cs="Times New Roman"/>
                <w:color w:val="000000" w:themeColor="text1"/>
                <w:position w:val="-2"/>
                <w:sz w:val="24"/>
                <w:szCs w:val="24"/>
              </w:rPr>
              <w:t>dobavi</w:t>
            </w:r>
            <w:r w:rsidR="00404ED7" w:rsidRPr="00072516">
              <w:rPr>
                <w:rFonts w:ascii="Times New Roman" w:hAnsi="Times New Roman" w:cs="Times New Roman"/>
                <w:color w:val="000000" w:themeColor="text1"/>
                <w:position w:val="-2"/>
                <w:sz w:val="24"/>
                <w:szCs w:val="24"/>
              </w:rPr>
              <w:t xml:space="preserve"> podobne</w:t>
            </w:r>
            <w:r w:rsidR="00C37518" w:rsidRPr="00072516">
              <w:rPr>
                <w:rFonts w:ascii="Times New Roman" w:hAnsi="Times New Roman" w:cs="Times New Roman"/>
                <w:color w:val="000000" w:themeColor="text1"/>
                <w:position w:val="-2"/>
                <w:sz w:val="24"/>
                <w:szCs w:val="24"/>
              </w:rPr>
              <w:t xml:space="preserve"> opreme </w:t>
            </w:r>
            <w:r w:rsidRPr="00072516">
              <w:rPr>
                <w:rFonts w:ascii="Times New Roman" w:hAnsi="Times New Roman" w:cs="Times New Roman"/>
                <w:color w:val="000000" w:themeColor="text1"/>
                <w:position w:val="-2"/>
                <w:sz w:val="24"/>
                <w:szCs w:val="24"/>
              </w:rPr>
              <w:t>v vrednost</w:t>
            </w:r>
            <w:r w:rsidR="00E65F5A" w:rsidRPr="00072516">
              <w:rPr>
                <w:rFonts w:ascii="Times New Roman" w:hAnsi="Times New Roman" w:cs="Times New Roman"/>
                <w:color w:val="000000" w:themeColor="text1"/>
                <w:position w:val="-2"/>
                <w:sz w:val="24"/>
                <w:szCs w:val="24"/>
              </w:rPr>
              <w:t>i</w:t>
            </w:r>
            <w:r w:rsidRPr="00072516">
              <w:rPr>
                <w:rFonts w:ascii="Times New Roman" w:hAnsi="Times New Roman" w:cs="Times New Roman"/>
                <w:color w:val="000000" w:themeColor="text1"/>
                <w:position w:val="-2"/>
                <w:sz w:val="24"/>
                <w:szCs w:val="24"/>
              </w:rPr>
              <w:t xml:space="preserve"> </w:t>
            </w:r>
            <w:r w:rsidRPr="00CF73F0">
              <w:rPr>
                <w:rFonts w:ascii="Times New Roman" w:hAnsi="Times New Roman" w:cs="Times New Roman"/>
                <w:position w:val="-2"/>
                <w:sz w:val="24"/>
                <w:szCs w:val="24"/>
              </w:rPr>
              <w:t>vsak</w:t>
            </w:r>
            <w:r w:rsidR="00C37518" w:rsidRPr="00CF73F0">
              <w:rPr>
                <w:rFonts w:ascii="Times New Roman" w:hAnsi="Times New Roman" w:cs="Times New Roman"/>
                <w:position w:val="-2"/>
                <w:sz w:val="24"/>
                <w:szCs w:val="24"/>
              </w:rPr>
              <w:t>a</w:t>
            </w:r>
            <w:r w:rsidRPr="00CF73F0">
              <w:rPr>
                <w:rFonts w:ascii="Times New Roman" w:hAnsi="Times New Roman" w:cs="Times New Roman"/>
                <w:position w:val="-2"/>
                <w:sz w:val="24"/>
                <w:szCs w:val="24"/>
              </w:rPr>
              <w:t xml:space="preserve"> najmanj </w:t>
            </w:r>
            <w:r w:rsidR="00113F54" w:rsidRPr="00CF73F0">
              <w:rPr>
                <w:rFonts w:ascii="Times New Roman" w:hAnsi="Times New Roman" w:cs="Times New Roman"/>
                <w:position w:val="-2"/>
                <w:sz w:val="24"/>
                <w:szCs w:val="24"/>
              </w:rPr>
              <w:t>100</w:t>
            </w:r>
            <w:r w:rsidR="00E65F5A" w:rsidRPr="00CF73F0">
              <w:rPr>
                <w:rFonts w:ascii="Times New Roman" w:hAnsi="Times New Roman" w:cs="Times New Roman"/>
                <w:position w:val="-2"/>
                <w:sz w:val="24"/>
                <w:szCs w:val="24"/>
              </w:rPr>
              <w:t>.000</w:t>
            </w:r>
            <w:r w:rsidRPr="00CF73F0">
              <w:rPr>
                <w:rFonts w:ascii="Times New Roman" w:hAnsi="Times New Roman" w:cs="Times New Roman"/>
                <w:position w:val="-2"/>
                <w:sz w:val="24"/>
                <w:szCs w:val="24"/>
              </w:rPr>
              <w:t>,00 EUR</w:t>
            </w:r>
            <w:r w:rsidR="00F249F0" w:rsidRPr="00CF73F0">
              <w:rPr>
                <w:rFonts w:ascii="Times New Roman" w:hAnsi="Times New Roman" w:cs="Times New Roman"/>
                <w:position w:val="-2"/>
                <w:sz w:val="24"/>
                <w:szCs w:val="24"/>
              </w:rPr>
              <w:t>,</w:t>
            </w:r>
            <w:r w:rsidRPr="00CF73F0">
              <w:rPr>
                <w:rFonts w:ascii="Times New Roman" w:hAnsi="Times New Roman" w:cs="Times New Roman"/>
                <w:position w:val="-2"/>
                <w:sz w:val="24"/>
                <w:szCs w:val="24"/>
              </w:rPr>
              <w:t xml:space="preserve"> brez DDV. </w:t>
            </w:r>
          </w:p>
          <w:p w14:paraId="42C7A21B" w14:textId="77777777" w:rsidR="00467744" w:rsidRPr="005F3277" w:rsidRDefault="00467744" w:rsidP="003538E3">
            <w:pPr>
              <w:tabs>
                <w:tab w:val="left" w:pos="360"/>
              </w:tabs>
              <w:jc w:val="both"/>
              <w:rPr>
                <w:rFonts w:ascii="Times New Roman" w:hAnsi="Times New Roman" w:cs="Times New Roman"/>
                <w:sz w:val="24"/>
                <w:szCs w:val="24"/>
              </w:rPr>
            </w:pPr>
            <w:r w:rsidRPr="005F3277">
              <w:rPr>
                <w:rFonts w:ascii="Times New Roman" w:hAnsi="Times New Roman" w:cs="Times New Roman"/>
                <w:sz w:val="24"/>
                <w:szCs w:val="24"/>
              </w:rPr>
              <w:t xml:space="preserve">Za izpolnjevanje tega pogoja se, v primeru skupne ponudbe, reference ugotavljajo skupno, torej se seštevajo. </w:t>
            </w:r>
          </w:p>
          <w:p w14:paraId="52B15FC1" w14:textId="78F12602" w:rsidR="00EF221A" w:rsidRPr="005F3277" w:rsidRDefault="003D1B36" w:rsidP="003D1B36">
            <w:pPr>
              <w:tabs>
                <w:tab w:val="left" w:pos="360"/>
              </w:tabs>
              <w:jc w:val="both"/>
              <w:rPr>
                <w:rFonts w:ascii="Times New Roman" w:hAnsi="Times New Roman" w:cs="Times New Roman"/>
                <w:position w:val="-2"/>
                <w:sz w:val="24"/>
                <w:szCs w:val="24"/>
              </w:rPr>
            </w:pPr>
            <w:r w:rsidRPr="005F3277">
              <w:rPr>
                <w:rFonts w:ascii="Times New Roman" w:hAnsi="Times New Roman" w:cs="Times New Roman"/>
                <w:position w:val="-2"/>
                <w:sz w:val="24"/>
                <w:szCs w:val="24"/>
              </w:rPr>
              <w:t>Posel šteje za dokončanega z dnem podpisa primopredajnega zapisnika</w:t>
            </w:r>
            <w:r w:rsidR="00300C22" w:rsidRPr="005F3277">
              <w:rPr>
                <w:rFonts w:ascii="Times New Roman" w:hAnsi="Times New Roman" w:cs="Times New Roman"/>
                <w:position w:val="-2"/>
                <w:sz w:val="24"/>
                <w:szCs w:val="24"/>
              </w:rPr>
              <w:t xml:space="preserve"> ali drugega ustreznega dokumenta</w:t>
            </w:r>
            <w:r w:rsidRPr="005F3277">
              <w:rPr>
                <w:rFonts w:ascii="Times New Roman" w:hAnsi="Times New Roman" w:cs="Times New Roman"/>
                <w:position w:val="-2"/>
                <w:sz w:val="24"/>
                <w:szCs w:val="24"/>
              </w:rPr>
              <w:t>.</w:t>
            </w:r>
          </w:p>
        </w:tc>
      </w:tr>
      <w:tr w:rsidR="00E5124B" w:rsidRPr="005F3277" w14:paraId="0E052ACE" w14:textId="77777777" w:rsidTr="00D54390">
        <w:tc>
          <w:tcPr>
            <w:tcW w:w="1000"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CE4A1C" w14:textId="77777777" w:rsidR="00E5124B" w:rsidRPr="005F3277" w:rsidRDefault="00E5124B">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FDF74E" w14:textId="08F898F7" w:rsidR="00E5124B" w:rsidRPr="005F3277" w:rsidRDefault="00E5124B" w:rsidP="00E5124B">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position w:val="-2"/>
                <w:sz w:val="24"/>
                <w:szCs w:val="24"/>
              </w:rPr>
              <w:t>Referenč</w:t>
            </w:r>
            <w:r w:rsidR="00E22317" w:rsidRPr="005F3277">
              <w:rPr>
                <w:rFonts w:ascii="Times New Roman" w:hAnsi="Times New Roman" w:cs="Times New Roman"/>
                <w:position w:val="-2"/>
                <w:sz w:val="24"/>
                <w:szCs w:val="24"/>
              </w:rPr>
              <w:t>na lista ponudnika in referenčna potrdila potrjena s strani investitorjev. Naročnik si pridržuje pravico zahtevati dodatna dokazila.</w:t>
            </w:r>
          </w:p>
        </w:tc>
      </w:tr>
      <w:tr w:rsidR="00E5124B" w:rsidRPr="005F3277" w14:paraId="0871A16D" w14:textId="77777777" w:rsidTr="006D4ACF">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47CE8A" w14:textId="77777777" w:rsidR="00E5124B" w:rsidRPr="005F3277" w:rsidRDefault="00E5124B">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7B762E" w14:textId="394F995C" w:rsidR="00E22317" w:rsidRPr="005F3277" w:rsidRDefault="00E22317" w:rsidP="00E22317">
            <w:pPr>
              <w:jc w:val="both"/>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Naročnik si pridržuje pravico, da reference preveri. V kolikor bo naročnik z dodatnimi poizvedbami ugotovil, da katera izmed referenc ne izkazuje kvalitetno opravljenih del, se takšna referenca ne upošteva. Kot nekvalitetno opravljena dela štejejo: zamude pri izvedbi, napake v izvedbi, odpoved pogodbe, unovčenje zavarovanja za dobro izvedbo in podobno. </w:t>
            </w:r>
          </w:p>
        </w:tc>
      </w:tr>
      <w:tr w:rsidR="006D4ACF" w:rsidRPr="005F3277" w14:paraId="3D4ACF89" w14:textId="77777777" w:rsidTr="004A2CF1">
        <w:tc>
          <w:tcPr>
            <w:tcW w:w="1000"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0A4A767E" w14:textId="77777777" w:rsidR="006D4ACF" w:rsidRPr="005F3277" w:rsidRDefault="006D4ACF">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B07379" w14:textId="77777777" w:rsidR="006D4ACF" w:rsidRPr="005F3277" w:rsidRDefault="006D4ACF">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KUMULATIVNO izpolnjevanje pogoja</w:t>
            </w:r>
          </w:p>
        </w:tc>
      </w:tr>
      <w:tr w:rsidR="006D4ACF" w:rsidRPr="005F3277" w14:paraId="050F4FD9" w14:textId="77777777" w:rsidTr="004A2CF1">
        <w:tc>
          <w:tcPr>
            <w:tcW w:w="100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A0887CB" w14:textId="77777777" w:rsidR="006D4ACF" w:rsidRPr="005F3277" w:rsidRDefault="006D4ACF">
            <w:pPr>
              <w:jc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Podizvajalci</w:t>
            </w:r>
          </w:p>
        </w:tc>
        <w:tc>
          <w:tcPr>
            <w:tcW w:w="4000"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FA3AC21" w14:textId="477BD9CB" w:rsidR="006D4ACF" w:rsidRPr="005F3277" w:rsidRDefault="0058282F" w:rsidP="009C1285">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sz w:val="24"/>
                <w:szCs w:val="24"/>
              </w:rPr>
              <w:t>KUMULATIVNO izpolnjevanje pogoja</w:t>
            </w:r>
          </w:p>
        </w:tc>
      </w:tr>
    </w:tbl>
    <w:p w14:paraId="0C91AFF3" w14:textId="77777777" w:rsidR="00C37518" w:rsidRPr="005F3277" w:rsidRDefault="00C37518" w:rsidP="00C37518">
      <w:pPr>
        <w:tabs>
          <w:tab w:val="left" w:pos="360"/>
        </w:tabs>
        <w:jc w:val="both"/>
        <w:rPr>
          <w:rFonts w:ascii="Times New Roman" w:hAnsi="Times New Roman" w:cs="Times New Roman"/>
        </w:rPr>
      </w:pPr>
    </w:p>
    <w:p w14:paraId="72752585" w14:textId="77777777" w:rsidR="001620E9" w:rsidRPr="005F3277" w:rsidRDefault="001620E9" w:rsidP="00D54390">
      <w:pPr>
        <w:rPr>
          <w:rFonts w:ascii="Times New Roman" w:hAnsi="Times New Roman" w:cs="Times New Roman"/>
        </w:rPr>
      </w:pPr>
    </w:p>
    <w:p w14:paraId="31D0262F" w14:textId="77777777" w:rsidR="00EB4CB7" w:rsidRPr="005F3277" w:rsidRDefault="00EB4CB7" w:rsidP="00D54390">
      <w:pPr>
        <w:rPr>
          <w:rFonts w:ascii="Times New Roman" w:hAnsi="Times New Roman" w:cs="Times New Roman"/>
        </w:rPr>
      </w:pPr>
    </w:p>
    <w:p w14:paraId="4EEFC07A" w14:textId="77777777" w:rsidR="001620E9" w:rsidRPr="005F3277" w:rsidRDefault="001620E9" w:rsidP="00D54390">
      <w:pPr>
        <w:rPr>
          <w:rFonts w:ascii="Times New Roman" w:hAnsi="Times New Roman" w:cs="Times New Roman"/>
        </w:rPr>
      </w:pPr>
    </w:p>
    <w:p w14:paraId="487E5BDD" w14:textId="77777777" w:rsidR="00E123CA" w:rsidRPr="005F3277" w:rsidRDefault="00E123CA" w:rsidP="00D54390">
      <w:pPr>
        <w:rPr>
          <w:rFonts w:ascii="Times New Roman" w:hAnsi="Times New Roman" w:cs="Times New Roman"/>
        </w:rPr>
      </w:pPr>
    </w:p>
    <w:p w14:paraId="664F8FED" w14:textId="77777777" w:rsidR="00E123CA" w:rsidRPr="005F3277" w:rsidRDefault="00E123CA" w:rsidP="00D54390">
      <w:pPr>
        <w:rPr>
          <w:rFonts w:ascii="Times New Roman" w:hAnsi="Times New Roman" w:cs="Times New Roman"/>
        </w:rPr>
      </w:pPr>
    </w:p>
    <w:p w14:paraId="6D7AE342" w14:textId="77777777" w:rsidR="00E123CA" w:rsidRPr="005F3277" w:rsidRDefault="00E123CA" w:rsidP="00D54390">
      <w:pPr>
        <w:rPr>
          <w:rFonts w:ascii="Times New Roman" w:hAnsi="Times New Roman" w:cs="Times New Roman"/>
        </w:rPr>
      </w:pPr>
    </w:p>
    <w:p w14:paraId="6497A226" w14:textId="77777777" w:rsidR="00E123CA" w:rsidRPr="005F3277" w:rsidRDefault="00E123CA" w:rsidP="00D54390">
      <w:pPr>
        <w:rPr>
          <w:rFonts w:ascii="Times New Roman" w:hAnsi="Times New Roman" w:cs="Times New Roman"/>
        </w:rPr>
      </w:pPr>
    </w:p>
    <w:p w14:paraId="7EE9C890" w14:textId="77777777" w:rsidR="00E123CA" w:rsidRPr="005F3277" w:rsidRDefault="00E123CA" w:rsidP="00D54390">
      <w:pPr>
        <w:rPr>
          <w:rFonts w:ascii="Times New Roman" w:hAnsi="Times New Roman" w:cs="Times New Roman"/>
        </w:rPr>
      </w:pPr>
    </w:p>
    <w:p w14:paraId="4F8BAF25" w14:textId="77777777" w:rsidR="001620E9" w:rsidRPr="005F3277" w:rsidRDefault="001620E9" w:rsidP="00D54390">
      <w:pPr>
        <w:rPr>
          <w:rFonts w:ascii="Times New Roman" w:hAnsi="Times New Roman" w:cs="Times New Roman"/>
        </w:rPr>
      </w:pPr>
    </w:p>
    <w:p w14:paraId="508720A1" w14:textId="77777777" w:rsidR="001620E9" w:rsidRPr="005F3277" w:rsidRDefault="001620E9" w:rsidP="00D54390">
      <w:pPr>
        <w:rPr>
          <w:rFonts w:ascii="Times New Roman" w:hAnsi="Times New Roman" w:cs="Times New Roman"/>
        </w:rPr>
      </w:pPr>
    </w:p>
    <w:p w14:paraId="6438C86F" w14:textId="77777777" w:rsidR="006D4ACF" w:rsidRPr="005F3277" w:rsidRDefault="006D4ACF" w:rsidP="006D4AC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lastRenderedPageBreak/>
        <w:t>Finančna zavarovanja</w:t>
      </w:r>
    </w:p>
    <w:p w14:paraId="6B122C0A" w14:textId="77777777" w:rsidR="001620E9" w:rsidRPr="005F3277" w:rsidRDefault="001620E9" w:rsidP="001620E9">
      <w:pPr>
        <w:rPr>
          <w:rFonts w:ascii="Times New Roman" w:hAnsi="Times New Roman" w:cs="Times New Roman"/>
        </w:rPr>
      </w:pPr>
    </w:p>
    <w:tbl>
      <w:tblPr>
        <w:tblStyle w:val="NormalTablePHPDOCX"/>
        <w:tblW w:w="3535" w:type="pct"/>
        <w:tblInd w:w="108" w:type="dxa"/>
        <w:tblLook w:val="04A0" w:firstRow="1" w:lastRow="0" w:firstColumn="1" w:lastColumn="0" w:noHBand="0" w:noVBand="1"/>
      </w:tblPr>
      <w:tblGrid>
        <w:gridCol w:w="6412"/>
      </w:tblGrid>
      <w:tr w:rsidR="006D4ACF" w:rsidRPr="005F3277" w14:paraId="477D9C8D" w14:textId="77777777" w:rsidTr="00AC6FCD">
        <w:tc>
          <w:tcPr>
            <w:tcW w:w="5000" w:type="pct"/>
            <w:shd w:val="clear" w:color="auto" w:fill="000000"/>
            <w:tcMar>
              <w:top w:w="150" w:type="dxa"/>
              <w:left w:w="108" w:type="dxa"/>
              <w:bottom w:w="150" w:type="dxa"/>
              <w:right w:w="108" w:type="dxa"/>
            </w:tcMar>
            <w:vAlign w:val="center"/>
            <w:hideMark/>
          </w:tcPr>
          <w:p w14:paraId="2E171B43" w14:textId="5520ADAC" w:rsidR="006D4ACF" w:rsidRPr="005F3277" w:rsidRDefault="006D4ACF">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Zavarovanje za dobro izvedbo</w:t>
            </w:r>
            <w:r w:rsidR="00AC6FCD" w:rsidRPr="005F3277">
              <w:rPr>
                <w:rFonts w:ascii="Times New Roman" w:hAnsi="Times New Roman" w:cs="Times New Roman"/>
                <w:b/>
                <w:bCs/>
                <w:color w:val="FFFFFF"/>
                <w:position w:val="-2"/>
                <w:sz w:val="24"/>
                <w:szCs w:val="24"/>
                <w:shd w:val="clear" w:color="auto" w:fill="000000"/>
              </w:rPr>
              <w:t xml:space="preserve"> pogodbenih obveznosti</w:t>
            </w:r>
          </w:p>
        </w:tc>
      </w:tr>
    </w:tbl>
    <w:p w14:paraId="6239C8AD" w14:textId="77777777" w:rsidR="00467744" w:rsidRPr="005F3277" w:rsidRDefault="00467744" w:rsidP="00467744">
      <w:pPr>
        <w:spacing w:before="225" w:after="225" w:line="240" w:lineRule="auto"/>
        <w:jc w:val="both"/>
        <w:rPr>
          <w:rFonts w:ascii="Times New Roman" w:hAnsi="Times New Roman" w:cs="Times New Roman"/>
          <w:color w:val="000000"/>
          <w:sz w:val="24"/>
          <w:szCs w:val="24"/>
        </w:rPr>
      </w:pPr>
    </w:p>
    <w:p w14:paraId="5DD48C35" w14:textId="77777777" w:rsidR="00467744" w:rsidRPr="005F3277" w:rsidRDefault="00467744" w:rsidP="00467744">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Instrument zavarovanja: garancija (banke ali zavarovalnice)</w:t>
      </w:r>
    </w:p>
    <w:p w14:paraId="3E13B4A8" w14:textId="77777777" w:rsidR="00467744" w:rsidRPr="005F3277" w:rsidRDefault="00467744" w:rsidP="00467744">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xml:space="preserve">Višina zavarovanja: </w:t>
      </w:r>
      <w:r w:rsidRPr="005F3277">
        <w:rPr>
          <w:rFonts w:ascii="Times New Roman" w:hAnsi="Times New Roman" w:cs="Times New Roman"/>
          <w:sz w:val="24"/>
          <w:szCs w:val="24"/>
        </w:rPr>
        <w:t>10 % pogodbene vrednosti z DDV</w:t>
      </w:r>
    </w:p>
    <w:p w14:paraId="15065DFC" w14:textId="77777777" w:rsidR="00467744" w:rsidRPr="005F3277" w:rsidRDefault="00467744" w:rsidP="00467744">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Čas veljavnosti: zavarovanje za dobro izvedbo pogodbenih obveznosti mora biti veljavno še najmanj 60 dni po izteku pogodbenega obdobja</w:t>
      </w:r>
    </w:p>
    <w:p w14:paraId="305054EE" w14:textId="13249812" w:rsidR="00467744" w:rsidRPr="005F3277" w:rsidRDefault="00467744" w:rsidP="00467744">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Zahtevanje dokazila: priloži se parafiran Obrazec št. </w:t>
      </w:r>
      <w:r w:rsidR="00F74158" w:rsidRPr="005F3277">
        <w:rPr>
          <w:rFonts w:ascii="Times New Roman" w:hAnsi="Times New Roman" w:cs="Times New Roman"/>
          <w:color w:val="000000"/>
          <w:sz w:val="24"/>
          <w:szCs w:val="24"/>
        </w:rPr>
        <w:t>7</w:t>
      </w:r>
      <w:r w:rsidRPr="005F3277">
        <w:rPr>
          <w:rFonts w:ascii="Times New Roman" w:hAnsi="Times New Roman" w:cs="Times New Roman"/>
          <w:color w:val="000000"/>
          <w:sz w:val="24"/>
          <w:szCs w:val="24"/>
        </w:rPr>
        <w:t xml:space="preserve"> – Vzorec garancije za dobro izvedbo. Ponudnik s podpisom obrazca Krovna izjava potrjuje, da bo naročniku izročil ustrezno zavarovanje.</w:t>
      </w:r>
    </w:p>
    <w:p w14:paraId="14D6F3C6" w14:textId="77777777" w:rsidR="00467744" w:rsidRPr="005F3277" w:rsidRDefault="00467744" w:rsidP="00467744">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Predložitev zavarovanja za dobro izvedbo pogodbenih obveznosti je pogoj za nastop veljavnosti pogodbe o izvedbi predmetnega naročila. Izbrani ponudnik mora predmetno zavarovanje predložiti v roku 10 delovnih dni po sklenitvi pogodbe.</w:t>
      </w:r>
    </w:p>
    <w:p w14:paraId="1127E6E3" w14:textId="77777777" w:rsidR="001620E9" w:rsidRPr="005F3277" w:rsidRDefault="001620E9" w:rsidP="009C1285">
      <w:pPr>
        <w:pStyle w:val="Odstavekseznama"/>
        <w:autoSpaceDE w:val="0"/>
        <w:autoSpaceDN w:val="0"/>
        <w:adjustRightInd w:val="0"/>
        <w:spacing w:before="225" w:after="225" w:line="240" w:lineRule="auto"/>
        <w:ind w:left="360"/>
        <w:jc w:val="both"/>
        <w:rPr>
          <w:rFonts w:ascii="Times New Roman" w:hAnsi="Times New Roman" w:cs="Times New Roman"/>
          <w:color w:val="000000"/>
          <w:sz w:val="24"/>
          <w:szCs w:val="24"/>
        </w:rPr>
      </w:pPr>
    </w:p>
    <w:tbl>
      <w:tblPr>
        <w:tblStyle w:val="NormalTablePHPDOCX"/>
        <w:tblW w:w="2500" w:type="pct"/>
        <w:tblInd w:w="108" w:type="dxa"/>
        <w:tblLook w:val="04A0" w:firstRow="1" w:lastRow="0" w:firstColumn="1" w:lastColumn="0" w:noHBand="0" w:noVBand="1"/>
      </w:tblPr>
      <w:tblGrid>
        <w:gridCol w:w="4535"/>
      </w:tblGrid>
      <w:tr w:rsidR="006D4ACF" w:rsidRPr="005F3277" w14:paraId="2D575474" w14:textId="77777777" w:rsidTr="006D4ACF">
        <w:tc>
          <w:tcPr>
            <w:tcW w:w="0" w:type="auto"/>
            <w:shd w:val="clear" w:color="auto" w:fill="000000"/>
            <w:tcMar>
              <w:top w:w="150" w:type="dxa"/>
              <w:left w:w="108" w:type="dxa"/>
              <w:bottom w:w="150" w:type="dxa"/>
              <w:right w:w="108" w:type="dxa"/>
            </w:tcMar>
            <w:vAlign w:val="center"/>
            <w:hideMark/>
          </w:tcPr>
          <w:p w14:paraId="12B10D49" w14:textId="77777777" w:rsidR="006D4ACF" w:rsidRPr="005F3277" w:rsidRDefault="006D4ACF">
            <w:pPr>
              <w:jc w:val="center"/>
              <w:rPr>
                <w:rFonts w:ascii="Times New Roman" w:hAnsi="Times New Roman" w:cs="Times New Roman"/>
                <w:sz w:val="24"/>
                <w:szCs w:val="24"/>
              </w:rPr>
            </w:pPr>
            <w:r w:rsidRPr="005F3277">
              <w:rPr>
                <w:rFonts w:ascii="Times New Roman" w:hAnsi="Times New Roman" w:cs="Times New Roman"/>
                <w:b/>
                <w:bCs/>
                <w:color w:val="FFFFFF"/>
                <w:position w:val="-2"/>
                <w:sz w:val="24"/>
                <w:szCs w:val="24"/>
                <w:shd w:val="clear" w:color="auto" w:fill="000000"/>
              </w:rPr>
              <w:t>Zavarovanje za odpravo napak</w:t>
            </w:r>
          </w:p>
        </w:tc>
      </w:tr>
    </w:tbl>
    <w:p w14:paraId="6FC9B516" w14:textId="77777777" w:rsidR="00524AA8" w:rsidRPr="005F3277" w:rsidRDefault="00524AA8" w:rsidP="00524AA8">
      <w:pPr>
        <w:spacing w:after="0" w:line="240" w:lineRule="auto"/>
        <w:jc w:val="both"/>
        <w:rPr>
          <w:rFonts w:ascii="Times New Roman" w:hAnsi="Times New Roman" w:cs="Times New Roman"/>
          <w:color w:val="000000"/>
          <w:sz w:val="24"/>
          <w:szCs w:val="24"/>
        </w:rPr>
      </w:pPr>
    </w:p>
    <w:p w14:paraId="15E7D8BC" w14:textId="77777777" w:rsidR="001620E9" w:rsidRPr="005F3277" w:rsidRDefault="001620E9" w:rsidP="00524AA8">
      <w:pPr>
        <w:spacing w:after="0" w:line="240" w:lineRule="auto"/>
        <w:jc w:val="both"/>
        <w:rPr>
          <w:rFonts w:ascii="Times New Roman" w:hAnsi="Times New Roman" w:cs="Times New Roman"/>
          <w:color w:val="000000"/>
          <w:sz w:val="24"/>
          <w:szCs w:val="24"/>
        </w:rPr>
      </w:pPr>
    </w:p>
    <w:p w14:paraId="30FAAC8E" w14:textId="2E64E59E" w:rsidR="006D4ACF" w:rsidRPr="005F3277" w:rsidRDefault="006D4ACF" w:rsidP="00524AA8">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Instrument zavarovanja: garancija (banke ali zavarovalnice)</w:t>
      </w:r>
    </w:p>
    <w:p w14:paraId="291CF0B1" w14:textId="77777777" w:rsidR="00400CF2" w:rsidRPr="005F3277" w:rsidRDefault="00400CF2" w:rsidP="00524AA8">
      <w:pPr>
        <w:spacing w:after="0" w:line="240" w:lineRule="auto"/>
        <w:jc w:val="both"/>
        <w:rPr>
          <w:rFonts w:ascii="Times New Roman" w:hAnsi="Times New Roman" w:cs="Times New Roman"/>
          <w:sz w:val="24"/>
          <w:szCs w:val="24"/>
        </w:rPr>
      </w:pPr>
    </w:p>
    <w:p w14:paraId="1BBA8D78" w14:textId="77777777" w:rsidR="006D4ACF" w:rsidRPr="005F3277" w:rsidRDefault="006D4ACF" w:rsidP="00524AA8">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Višina zavarovanja: 5 % pogodbene vrednosti z DDV</w:t>
      </w:r>
    </w:p>
    <w:p w14:paraId="055D68B2" w14:textId="77777777" w:rsidR="00400CF2" w:rsidRPr="005F3277" w:rsidRDefault="00400CF2" w:rsidP="00524AA8">
      <w:pPr>
        <w:spacing w:after="0" w:line="240" w:lineRule="auto"/>
        <w:jc w:val="both"/>
        <w:rPr>
          <w:rFonts w:ascii="Times New Roman" w:hAnsi="Times New Roman" w:cs="Times New Roman"/>
          <w:color w:val="000000"/>
          <w:sz w:val="24"/>
          <w:szCs w:val="24"/>
        </w:rPr>
      </w:pPr>
    </w:p>
    <w:p w14:paraId="5ED1EBD0" w14:textId="564A8F04" w:rsidR="006D4ACF" w:rsidRPr="005F3277" w:rsidRDefault="006D4ACF" w:rsidP="00524AA8">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Čas veljavnosti: najmanj 60 dni po izteku garancijskega roka</w:t>
      </w:r>
    </w:p>
    <w:p w14:paraId="4A27BB8A" w14:textId="68DE803D" w:rsidR="006D4ACF" w:rsidRPr="005F3277" w:rsidRDefault="006D4ACF" w:rsidP="009C1285">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Zahtevanje do</w:t>
      </w:r>
      <w:r w:rsidR="00C151CF" w:rsidRPr="005F3277">
        <w:rPr>
          <w:rFonts w:ascii="Times New Roman" w:hAnsi="Times New Roman" w:cs="Times New Roman"/>
          <w:color w:val="000000"/>
          <w:sz w:val="24"/>
          <w:szCs w:val="24"/>
        </w:rPr>
        <w:t>kazila: Pr</w:t>
      </w:r>
      <w:r w:rsidR="00137E92" w:rsidRPr="005F3277">
        <w:rPr>
          <w:rFonts w:ascii="Times New Roman" w:hAnsi="Times New Roman" w:cs="Times New Roman"/>
          <w:color w:val="000000"/>
          <w:sz w:val="24"/>
          <w:szCs w:val="24"/>
        </w:rPr>
        <w:t xml:space="preserve">iloži se parafiran Obrazec št. </w:t>
      </w:r>
      <w:r w:rsidR="00F74158" w:rsidRPr="005F3277">
        <w:rPr>
          <w:rFonts w:ascii="Times New Roman" w:hAnsi="Times New Roman" w:cs="Times New Roman"/>
          <w:color w:val="000000"/>
          <w:sz w:val="24"/>
          <w:szCs w:val="24"/>
        </w:rPr>
        <w:t>8</w:t>
      </w:r>
      <w:r w:rsidR="00C151CF" w:rsidRPr="005F3277">
        <w:rPr>
          <w:rFonts w:ascii="Times New Roman" w:hAnsi="Times New Roman" w:cs="Times New Roman"/>
          <w:color w:val="000000"/>
          <w:sz w:val="24"/>
          <w:szCs w:val="24"/>
        </w:rPr>
        <w:t xml:space="preserve"> – Vzorec garancije za odpravo napak. P</w:t>
      </w:r>
      <w:r w:rsidR="00653043" w:rsidRPr="005F3277">
        <w:rPr>
          <w:rFonts w:ascii="Times New Roman" w:hAnsi="Times New Roman" w:cs="Times New Roman"/>
          <w:color w:val="000000"/>
          <w:sz w:val="24"/>
          <w:szCs w:val="24"/>
        </w:rPr>
        <w:t>onudnik s podpisom obrazca K</w:t>
      </w:r>
      <w:r w:rsidRPr="005F3277">
        <w:rPr>
          <w:rFonts w:ascii="Times New Roman" w:hAnsi="Times New Roman" w:cs="Times New Roman"/>
          <w:color w:val="000000"/>
          <w:sz w:val="24"/>
          <w:szCs w:val="24"/>
        </w:rPr>
        <w:t>rovna izjava potrjuje, da bo naročniku izročil ustrezno zavarovanje</w:t>
      </w:r>
      <w:r w:rsidR="00211FF3" w:rsidRPr="005F3277">
        <w:rPr>
          <w:rFonts w:ascii="Times New Roman" w:hAnsi="Times New Roman" w:cs="Times New Roman"/>
          <w:color w:val="000000"/>
          <w:sz w:val="24"/>
          <w:szCs w:val="24"/>
        </w:rPr>
        <w:t>.</w:t>
      </w:r>
    </w:p>
    <w:p w14:paraId="73076E1D" w14:textId="77777777" w:rsidR="001620E9" w:rsidRPr="005F3277" w:rsidRDefault="001620E9" w:rsidP="009C1285">
      <w:pPr>
        <w:spacing w:before="225" w:after="225" w:line="240" w:lineRule="auto"/>
        <w:jc w:val="both"/>
        <w:rPr>
          <w:rFonts w:ascii="Times New Roman" w:hAnsi="Times New Roman" w:cs="Times New Roman"/>
          <w:color w:val="000000"/>
          <w:sz w:val="24"/>
          <w:szCs w:val="24"/>
        </w:rPr>
      </w:pPr>
    </w:p>
    <w:p w14:paraId="3E621F17" w14:textId="77777777" w:rsidR="00541FBD" w:rsidRPr="005F3277" w:rsidRDefault="00541FBD" w:rsidP="009C1285">
      <w:pPr>
        <w:spacing w:before="225" w:after="225" w:line="240" w:lineRule="auto"/>
        <w:jc w:val="both"/>
        <w:rPr>
          <w:rFonts w:ascii="Times New Roman" w:hAnsi="Times New Roman" w:cs="Times New Roman"/>
          <w:color w:val="000000"/>
          <w:sz w:val="24"/>
          <w:szCs w:val="24"/>
        </w:rPr>
      </w:pPr>
    </w:p>
    <w:p w14:paraId="674C6D4F" w14:textId="77777777" w:rsidR="00541FBD" w:rsidRPr="005F3277" w:rsidRDefault="00541FBD" w:rsidP="009C1285">
      <w:pPr>
        <w:spacing w:before="225" w:after="225" w:line="240" w:lineRule="auto"/>
        <w:jc w:val="both"/>
        <w:rPr>
          <w:rFonts w:ascii="Times New Roman" w:hAnsi="Times New Roman" w:cs="Times New Roman"/>
          <w:color w:val="000000"/>
          <w:sz w:val="24"/>
          <w:szCs w:val="24"/>
        </w:rPr>
      </w:pPr>
    </w:p>
    <w:p w14:paraId="7BAAB726" w14:textId="77777777" w:rsidR="00541FBD" w:rsidRPr="005F3277" w:rsidRDefault="00541FBD" w:rsidP="009C1285">
      <w:pPr>
        <w:spacing w:before="225" w:after="225" w:line="240" w:lineRule="auto"/>
        <w:jc w:val="both"/>
        <w:rPr>
          <w:rFonts w:ascii="Times New Roman" w:hAnsi="Times New Roman" w:cs="Times New Roman"/>
          <w:color w:val="000000"/>
          <w:sz w:val="24"/>
          <w:szCs w:val="24"/>
        </w:rPr>
      </w:pPr>
    </w:p>
    <w:p w14:paraId="62CFF2D1" w14:textId="77777777" w:rsidR="00541FBD" w:rsidRPr="005F3277" w:rsidRDefault="00541FBD" w:rsidP="009C1285">
      <w:pPr>
        <w:spacing w:before="225" w:after="225" w:line="240" w:lineRule="auto"/>
        <w:jc w:val="both"/>
        <w:rPr>
          <w:rFonts w:ascii="Times New Roman" w:hAnsi="Times New Roman" w:cs="Times New Roman"/>
          <w:color w:val="000000"/>
          <w:sz w:val="24"/>
          <w:szCs w:val="24"/>
        </w:rPr>
      </w:pPr>
    </w:p>
    <w:p w14:paraId="33445DD5" w14:textId="77777777" w:rsidR="00541FBD" w:rsidRPr="005F3277" w:rsidRDefault="00541FBD" w:rsidP="009C1285">
      <w:pPr>
        <w:spacing w:before="225" w:after="225" w:line="240" w:lineRule="auto"/>
        <w:jc w:val="both"/>
        <w:rPr>
          <w:rFonts w:ascii="Times New Roman" w:hAnsi="Times New Roman" w:cs="Times New Roman"/>
          <w:color w:val="000000"/>
          <w:sz w:val="24"/>
          <w:szCs w:val="24"/>
        </w:rPr>
      </w:pPr>
    </w:p>
    <w:p w14:paraId="6CF89B64" w14:textId="77777777" w:rsidR="006D4ACF" w:rsidRPr="005F3277" w:rsidRDefault="006D4ACF" w:rsidP="006D4AC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lastRenderedPageBreak/>
        <w:t>Vsebina ponudbene dokumentacije</w:t>
      </w:r>
    </w:p>
    <w:p w14:paraId="538C16F3" w14:textId="77777777" w:rsidR="00610C51" w:rsidRPr="005F3277" w:rsidRDefault="00610C51" w:rsidP="00610C51">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E7D85B6" w14:textId="77777777" w:rsidR="00610C51" w:rsidRPr="005F3277" w:rsidRDefault="00610C51" w:rsidP="00610C51">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9B418A4" w14:textId="77777777" w:rsidR="00610C51" w:rsidRPr="005F3277" w:rsidRDefault="00610C51" w:rsidP="00610C51">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Zaželeno je, da so zahtevani dokumenti zloženi po spodaj navedenem vrstnem redu</w:t>
      </w:r>
      <w:r w:rsidRPr="005F3277">
        <w:rPr>
          <w:rFonts w:ascii="Times New Roman" w:hAnsi="Times New Roman" w:cs="Times New Roman"/>
          <w:sz w:val="24"/>
          <w:szCs w:val="24"/>
        </w:rPr>
        <w:t>.</w:t>
      </w:r>
    </w:p>
    <w:tbl>
      <w:tblPr>
        <w:tblStyle w:val="TableGridPHPDOCX"/>
        <w:tblW w:w="5038"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3"/>
        <w:gridCol w:w="4736"/>
        <w:gridCol w:w="3302"/>
      </w:tblGrid>
      <w:tr w:rsidR="00610C51" w:rsidRPr="005F3277" w14:paraId="0474DF1D" w14:textId="77777777" w:rsidTr="003B411D">
        <w:trPr>
          <w:trHeight w:val="535"/>
        </w:trPr>
        <w:tc>
          <w:tcPr>
            <w:tcW w:w="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E3064C" w14:textId="77777777" w:rsidR="00610C51" w:rsidRPr="005F3277" w:rsidRDefault="00610C51" w:rsidP="000A6ADE">
            <w:pPr>
              <w:jc w:val="center"/>
              <w:rPr>
                <w:rFonts w:ascii="Times New Roman" w:hAnsi="Times New Roman" w:cs="Times New Roman"/>
                <w:sz w:val="24"/>
                <w:szCs w:val="24"/>
              </w:rPr>
            </w:pPr>
            <w:r w:rsidRPr="005F3277">
              <w:rPr>
                <w:rFonts w:ascii="Times New Roman" w:hAnsi="Times New Roman" w:cs="Times New Roman"/>
                <w:b/>
                <w:bCs/>
                <w:color w:val="000000"/>
                <w:position w:val="-3"/>
                <w:sz w:val="24"/>
                <w:szCs w:val="24"/>
                <w:shd w:val="clear" w:color="auto" w:fill="AAAAAA"/>
              </w:rPr>
              <w:t>Obrazec</w:t>
            </w:r>
          </w:p>
        </w:tc>
        <w:tc>
          <w:tcPr>
            <w:tcW w:w="259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757257" w14:textId="77777777" w:rsidR="00610C51" w:rsidRPr="005F3277" w:rsidRDefault="00610C51" w:rsidP="000A6ADE">
            <w:pPr>
              <w:jc w:val="center"/>
              <w:rPr>
                <w:rFonts w:ascii="Times New Roman" w:hAnsi="Times New Roman" w:cs="Times New Roman"/>
                <w:sz w:val="24"/>
                <w:szCs w:val="24"/>
              </w:rPr>
            </w:pPr>
            <w:r w:rsidRPr="005F3277">
              <w:rPr>
                <w:rFonts w:ascii="Times New Roman" w:hAnsi="Times New Roman" w:cs="Times New Roman"/>
                <w:b/>
                <w:bCs/>
                <w:color w:val="000000"/>
                <w:position w:val="-3"/>
                <w:sz w:val="24"/>
                <w:szCs w:val="24"/>
                <w:shd w:val="clear" w:color="auto" w:fill="AAAAAA"/>
              </w:rPr>
              <w:t>Naziv</w:t>
            </w:r>
          </w:p>
        </w:tc>
        <w:tc>
          <w:tcPr>
            <w:tcW w:w="181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B0608D" w14:textId="77777777" w:rsidR="00610C51" w:rsidRPr="005F3277" w:rsidRDefault="00610C51" w:rsidP="000A6ADE">
            <w:pPr>
              <w:jc w:val="center"/>
              <w:rPr>
                <w:rFonts w:ascii="Times New Roman" w:hAnsi="Times New Roman" w:cs="Times New Roman"/>
                <w:sz w:val="24"/>
                <w:szCs w:val="24"/>
              </w:rPr>
            </w:pPr>
            <w:r w:rsidRPr="005F3277">
              <w:rPr>
                <w:rFonts w:ascii="Times New Roman" w:hAnsi="Times New Roman" w:cs="Times New Roman"/>
                <w:b/>
                <w:bCs/>
                <w:color w:val="000000"/>
                <w:position w:val="-3"/>
                <w:sz w:val="24"/>
                <w:szCs w:val="24"/>
                <w:shd w:val="clear" w:color="auto" w:fill="AAAAAA"/>
              </w:rPr>
              <w:t>Opombe</w:t>
            </w:r>
          </w:p>
        </w:tc>
      </w:tr>
      <w:tr w:rsidR="00610C51" w:rsidRPr="005F3277" w14:paraId="08DC9FC5" w14:textId="77777777" w:rsidTr="003B411D">
        <w:trPr>
          <w:trHeight w:val="98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FFF81" w14:textId="1C12E127" w:rsidR="00610C51" w:rsidRPr="005F3277" w:rsidRDefault="00610C51" w:rsidP="000A6ADE">
            <w:pPr>
              <w:rPr>
                <w:rFonts w:ascii="Times New Roman" w:hAnsi="Times New Roman" w:cs="Times New Roman"/>
                <w:sz w:val="24"/>
                <w:szCs w:val="24"/>
              </w:rPr>
            </w:pPr>
            <w:r w:rsidRPr="005F3277">
              <w:rPr>
                <w:rFonts w:ascii="Times New Roman" w:hAnsi="Times New Roman" w:cs="Times New Roman"/>
                <w:color w:val="000000"/>
                <w:position w:val="-2"/>
                <w:sz w:val="24"/>
                <w:szCs w:val="24"/>
              </w:rPr>
              <w:t>1a</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C442C" w14:textId="77777777" w:rsidR="007B7CF6" w:rsidRPr="005F3277" w:rsidRDefault="007B7CF6" w:rsidP="000A6ADE">
            <w:pPr>
              <w:rPr>
                <w:rFonts w:ascii="Times New Roman" w:hAnsi="Times New Roman" w:cs="Times New Roman"/>
                <w:color w:val="000000"/>
                <w:position w:val="-2"/>
                <w:sz w:val="24"/>
                <w:szCs w:val="24"/>
              </w:rPr>
            </w:pPr>
          </w:p>
          <w:p w14:paraId="1F19B289" w14:textId="77777777" w:rsidR="00610C51" w:rsidRPr="005F3277" w:rsidRDefault="00610C51" w:rsidP="000A6ADE">
            <w:pPr>
              <w:rPr>
                <w:rFonts w:ascii="Times New Roman" w:hAnsi="Times New Roman" w:cs="Times New Roman"/>
                <w:sz w:val="24"/>
                <w:szCs w:val="24"/>
              </w:rPr>
            </w:pPr>
            <w:r w:rsidRPr="005F3277">
              <w:rPr>
                <w:rFonts w:ascii="Times New Roman" w:hAnsi="Times New Roman" w:cs="Times New Roman"/>
                <w:color w:val="000000"/>
                <w:position w:val="-2"/>
                <w:sz w:val="24"/>
                <w:szCs w:val="24"/>
              </w:rPr>
              <w:t>Ponudba</w:t>
            </w:r>
          </w:p>
          <w:p w14:paraId="37E2EDDD" w14:textId="77777777" w:rsidR="00610C51" w:rsidRPr="005F3277" w:rsidRDefault="00610C51" w:rsidP="000A6ADE">
            <w:pPr>
              <w:rPr>
                <w:rFonts w:ascii="Times New Roman" w:hAnsi="Times New Roman" w:cs="Times New Roman"/>
                <w:sz w:val="24"/>
                <w:szCs w:val="24"/>
              </w:rPr>
            </w:pP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C04B0" w14:textId="04C5AB5A" w:rsidR="00610C51" w:rsidRPr="005F3277" w:rsidRDefault="00610C51" w:rsidP="007F6831">
            <w:pPr>
              <w:spacing w:before="135" w:after="135"/>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podpisan in žigosan (se pripne v razdelek »Predračun« v aplikaciji eOddaja).</w:t>
            </w:r>
          </w:p>
        </w:tc>
      </w:tr>
      <w:tr w:rsidR="005E1525" w:rsidRPr="005F3277" w14:paraId="65C041A8" w14:textId="77777777" w:rsidTr="003B411D">
        <w:trPr>
          <w:trHeight w:val="86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6CFB5" w14:textId="1BA3AAB1" w:rsidR="005E1525" w:rsidRPr="005F3277" w:rsidRDefault="005E1525" w:rsidP="000A6ADE">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1b</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B367D" w14:textId="698CDBB7" w:rsidR="005E1525" w:rsidRPr="005F3277" w:rsidRDefault="005E1525" w:rsidP="001B120A">
            <w:pPr>
              <w:jc w:val="both"/>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Predračun – rekapitulacija</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603E5" w14:textId="6D07F145" w:rsidR="005E1525" w:rsidRPr="005F3277" w:rsidRDefault="005E1525" w:rsidP="000A6AD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 xml:space="preserve">Izpolnjen, podpisan in žigosan. </w:t>
            </w:r>
          </w:p>
        </w:tc>
      </w:tr>
      <w:tr w:rsidR="007B1742" w:rsidRPr="005F3277" w14:paraId="529ACF52" w14:textId="77777777" w:rsidTr="003B411D">
        <w:trPr>
          <w:trHeight w:val="98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6E1E5" w14:textId="18104FF6" w:rsidR="007B1742" w:rsidRPr="005F3277" w:rsidRDefault="007B1742" w:rsidP="000A6ADE">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 xml:space="preserve">2 </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4F85D" w14:textId="3B419E04" w:rsidR="007B1742" w:rsidRPr="005F3277" w:rsidRDefault="007B1742" w:rsidP="000A6ADE">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Podatki o ponudniku / partnerju v skupni ponudbi</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8F063" w14:textId="473AEF4C" w:rsidR="007B1742" w:rsidRPr="005F3277" w:rsidRDefault="007B1742" w:rsidP="000A6AD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podpisan in žigosan.</w:t>
            </w:r>
          </w:p>
        </w:tc>
      </w:tr>
      <w:tr w:rsidR="00610C51" w:rsidRPr="005F3277" w14:paraId="62D61ABB"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9F527" w14:textId="4F3C8039" w:rsidR="00610C51" w:rsidRPr="005F3277" w:rsidRDefault="007B1742" w:rsidP="000A6ADE">
            <w:pPr>
              <w:rPr>
                <w:rFonts w:ascii="Times New Roman" w:hAnsi="Times New Roman" w:cs="Times New Roman"/>
                <w:sz w:val="24"/>
                <w:szCs w:val="24"/>
              </w:rPr>
            </w:pPr>
            <w:r w:rsidRPr="005F3277">
              <w:rPr>
                <w:rFonts w:ascii="Times New Roman" w:hAnsi="Times New Roman" w:cs="Times New Roman"/>
                <w:color w:val="000000"/>
                <w:position w:val="-2"/>
                <w:sz w:val="24"/>
                <w:szCs w:val="24"/>
              </w:rPr>
              <w:t>3</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8293" w14:textId="3507CE45" w:rsidR="00610C51" w:rsidRPr="005F3277" w:rsidRDefault="00610C51" w:rsidP="000A6ADE">
            <w:pPr>
              <w:rPr>
                <w:rFonts w:ascii="Times New Roman" w:hAnsi="Times New Roman" w:cs="Times New Roman"/>
                <w:sz w:val="24"/>
                <w:szCs w:val="24"/>
              </w:rPr>
            </w:pPr>
            <w:r w:rsidRPr="005F3277">
              <w:rPr>
                <w:rFonts w:ascii="Times New Roman" w:hAnsi="Times New Roman" w:cs="Times New Roman"/>
                <w:color w:val="000000"/>
                <w:position w:val="-2"/>
                <w:sz w:val="24"/>
                <w:szCs w:val="24"/>
              </w:rPr>
              <w:t>Krovna izjava</w:t>
            </w:r>
            <w:r w:rsidR="00653043" w:rsidRPr="005F3277">
              <w:rPr>
                <w:rFonts w:ascii="Times New Roman" w:hAnsi="Times New Roman" w:cs="Times New Roman"/>
                <w:color w:val="000000"/>
                <w:position w:val="-2"/>
                <w:sz w:val="24"/>
                <w:szCs w:val="24"/>
              </w:rPr>
              <w:t xml:space="preserve">  ponudnika / partnerja v skupni ponudbi</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BED2A" w14:textId="77777777" w:rsidR="00610C51" w:rsidRPr="005F3277" w:rsidRDefault="00610C51"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podpisan in žigosan.</w:t>
            </w:r>
          </w:p>
        </w:tc>
      </w:tr>
      <w:tr w:rsidR="00E123CA" w:rsidRPr="005F3277" w14:paraId="7E5E0BEE"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3BD41" w14:textId="78FC9BCC" w:rsidR="00E123CA" w:rsidRPr="005F3277" w:rsidRDefault="00E123CA" w:rsidP="000A6ADE">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4</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05D4C" w14:textId="77375EF7" w:rsidR="00E123CA" w:rsidRPr="005F3277" w:rsidRDefault="00E123CA" w:rsidP="000A6ADE">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ESPD – za ponudnika /partnerja v skupni ponudbi</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DE2BD" w14:textId="77777777" w:rsidR="00E123CA" w:rsidRPr="005F3277" w:rsidRDefault="00E123CA" w:rsidP="000A6AD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Priložen ESPD obrazec.</w:t>
            </w:r>
          </w:p>
          <w:p w14:paraId="03982207" w14:textId="659995F5" w:rsidR="00E123CA" w:rsidRPr="005F3277" w:rsidRDefault="00E123CA" w:rsidP="000A6AD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Datoteka za uvoz ESPD je priloga razpisne dokumentacije. ESPD se lahko izpolni na Portalu javnih naročil.</w:t>
            </w:r>
          </w:p>
        </w:tc>
      </w:tr>
      <w:tr w:rsidR="00610C51" w:rsidRPr="005F3277" w14:paraId="44C07262"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C53CC" w14:textId="2DC8FEC0" w:rsidR="00610C51" w:rsidRPr="005F3277" w:rsidRDefault="00E123CA" w:rsidP="000A6ADE">
            <w:pPr>
              <w:rPr>
                <w:rFonts w:ascii="Times New Roman" w:hAnsi="Times New Roman" w:cs="Times New Roman"/>
                <w:sz w:val="24"/>
                <w:szCs w:val="24"/>
              </w:rPr>
            </w:pPr>
            <w:r w:rsidRPr="005F3277">
              <w:rPr>
                <w:rFonts w:ascii="Times New Roman" w:hAnsi="Times New Roman" w:cs="Times New Roman"/>
                <w:sz w:val="24"/>
                <w:szCs w:val="24"/>
              </w:rPr>
              <w:t>5</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922FB" w14:textId="77777777" w:rsidR="007B1742" w:rsidRPr="005F3277" w:rsidRDefault="007B1742" w:rsidP="000A6ADE">
            <w:pPr>
              <w:rPr>
                <w:rFonts w:ascii="Times New Roman" w:hAnsi="Times New Roman" w:cs="Times New Roman"/>
                <w:color w:val="000000"/>
                <w:position w:val="-2"/>
                <w:sz w:val="24"/>
                <w:szCs w:val="24"/>
              </w:rPr>
            </w:pPr>
          </w:p>
          <w:p w14:paraId="1BB7871D" w14:textId="77777777" w:rsidR="00610C51" w:rsidRPr="005F3277" w:rsidRDefault="00610C51" w:rsidP="000A6ADE">
            <w:pPr>
              <w:rPr>
                <w:rFonts w:ascii="Times New Roman" w:hAnsi="Times New Roman" w:cs="Times New Roman"/>
                <w:sz w:val="24"/>
                <w:szCs w:val="24"/>
              </w:rPr>
            </w:pPr>
            <w:r w:rsidRPr="005F3277">
              <w:rPr>
                <w:rFonts w:ascii="Times New Roman" w:hAnsi="Times New Roman" w:cs="Times New Roman"/>
                <w:color w:val="000000"/>
                <w:position w:val="-2"/>
                <w:sz w:val="24"/>
                <w:szCs w:val="24"/>
              </w:rPr>
              <w:t>Referenčna lista gospodarskega subjekta</w:t>
            </w:r>
          </w:p>
          <w:p w14:paraId="6AC71A61" w14:textId="77777777" w:rsidR="00610C51" w:rsidRPr="005F3277" w:rsidRDefault="00610C51" w:rsidP="000A6ADE">
            <w:pPr>
              <w:rPr>
                <w:rFonts w:ascii="Times New Roman" w:hAnsi="Times New Roman" w:cs="Times New Roman"/>
                <w:sz w:val="24"/>
                <w:szCs w:val="24"/>
              </w:rPr>
            </w:pP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BF9F0" w14:textId="77777777" w:rsidR="00610C51" w:rsidRPr="005F3277" w:rsidRDefault="00610C51" w:rsidP="000A6ADE">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podpisan in žigosan.</w:t>
            </w:r>
          </w:p>
        </w:tc>
      </w:tr>
      <w:tr w:rsidR="00195B1B" w:rsidRPr="005F3277" w14:paraId="7CA84FB5"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E86A2" w14:textId="7DB91477" w:rsidR="00195B1B" w:rsidRPr="005F3277" w:rsidRDefault="00E123CA" w:rsidP="000A6ADE">
            <w:pPr>
              <w:rPr>
                <w:rFonts w:ascii="Times New Roman" w:hAnsi="Times New Roman" w:cs="Times New Roman"/>
                <w:sz w:val="24"/>
                <w:szCs w:val="24"/>
              </w:rPr>
            </w:pPr>
            <w:r w:rsidRPr="005F3277">
              <w:rPr>
                <w:rFonts w:ascii="Times New Roman" w:hAnsi="Times New Roman" w:cs="Times New Roman"/>
                <w:sz w:val="24"/>
                <w:szCs w:val="24"/>
              </w:rPr>
              <w:lastRenderedPageBreak/>
              <w:t>6</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FBAE9" w14:textId="2C4C3D0B" w:rsidR="00195B1B" w:rsidRPr="005F3277" w:rsidRDefault="00195B1B" w:rsidP="000A6ADE">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Potrdilo o dobro opravljenem delu</w:t>
            </w:r>
            <w:r w:rsidR="00320CE8" w:rsidRPr="005F3277">
              <w:rPr>
                <w:rFonts w:ascii="Times New Roman" w:hAnsi="Times New Roman" w:cs="Times New Roman"/>
                <w:color w:val="000000"/>
                <w:position w:val="-2"/>
                <w:sz w:val="24"/>
                <w:szCs w:val="24"/>
              </w:rPr>
              <w:t xml:space="preserve"> – za gospodarski subjekt.</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2501D" w14:textId="4013C25E" w:rsidR="00195B1B" w:rsidRPr="005F3277" w:rsidRDefault="00195B1B" w:rsidP="001C407E">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podpisan in žigosan</w:t>
            </w:r>
            <w:r w:rsidR="000E33B4" w:rsidRPr="005F3277">
              <w:rPr>
                <w:rFonts w:ascii="Times New Roman" w:hAnsi="Times New Roman" w:cs="Times New Roman"/>
                <w:color w:val="000000"/>
                <w:position w:val="-2"/>
                <w:sz w:val="24"/>
                <w:szCs w:val="24"/>
              </w:rPr>
              <w:t xml:space="preserve"> s strani naročnika posla</w:t>
            </w:r>
            <w:r w:rsidRPr="005F3277">
              <w:rPr>
                <w:rFonts w:ascii="Times New Roman" w:hAnsi="Times New Roman" w:cs="Times New Roman"/>
                <w:color w:val="000000"/>
                <w:position w:val="-2"/>
                <w:sz w:val="24"/>
                <w:szCs w:val="24"/>
              </w:rPr>
              <w:t>.</w:t>
            </w:r>
          </w:p>
        </w:tc>
      </w:tr>
      <w:tr w:rsidR="000E33B4" w:rsidRPr="005F3277" w14:paraId="1F15BE8D"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DD769" w14:textId="4F5CA523" w:rsidR="000E33B4" w:rsidRPr="005F3277" w:rsidRDefault="00E123CA" w:rsidP="000E33B4">
            <w:pPr>
              <w:rPr>
                <w:rFonts w:ascii="Times New Roman" w:hAnsi="Times New Roman" w:cs="Times New Roman"/>
                <w:sz w:val="24"/>
                <w:szCs w:val="24"/>
              </w:rPr>
            </w:pPr>
            <w:r w:rsidRPr="005F3277">
              <w:rPr>
                <w:rFonts w:ascii="Times New Roman" w:hAnsi="Times New Roman" w:cs="Times New Roman"/>
                <w:sz w:val="24"/>
                <w:szCs w:val="24"/>
              </w:rPr>
              <w:t>7</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8F81D" w14:textId="2D773838"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Vzorec </w:t>
            </w:r>
            <w:r w:rsidR="002B4BE7" w:rsidRPr="005F3277">
              <w:rPr>
                <w:rFonts w:ascii="Times New Roman" w:hAnsi="Times New Roman" w:cs="Times New Roman"/>
                <w:color w:val="000000"/>
                <w:position w:val="-2"/>
                <w:sz w:val="24"/>
                <w:szCs w:val="24"/>
              </w:rPr>
              <w:t>garancije</w:t>
            </w:r>
            <w:r w:rsidRPr="005F3277">
              <w:rPr>
                <w:rFonts w:ascii="Times New Roman" w:hAnsi="Times New Roman" w:cs="Times New Roman"/>
                <w:color w:val="000000"/>
                <w:position w:val="-2"/>
                <w:sz w:val="24"/>
                <w:szCs w:val="24"/>
              </w:rPr>
              <w:t xml:space="preserve"> za dobro izvedbo</w:t>
            </w:r>
            <w:r w:rsidR="00AC6FCD" w:rsidRPr="005F3277">
              <w:rPr>
                <w:rFonts w:ascii="Times New Roman" w:hAnsi="Times New Roman" w:cs="Times New Roman"/>
                <w:color w:val="000000"/>
                <w:position w:val="-2"/>
                <w:sz w:val="24"/>
                <w:szCs w:val="24"/>
              </w:rPr>
              <w:t xml:space="preserve"> pogodbenih obveznosti</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36AD2" w14:textId="77777777" w:rsidR="000E33B4" w:rsidRPr="005F3277" w:rsidRDefault="000E33B4" w:rsidP="000E33B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Parafiran.</w:t>
            </w:r>
          </w:p>
        </w:tc>
      </w:tr>
      <w:tr w:rsidR="000E33B4" w:rsidRPr="005F3277" w14:paraId="48BC4E80"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ECE9" w14:textId="70F2FCD5" w:rsidR="000E33B4" w:rsidRPr="005F3277" w:rsidRDefault="00E123CA" w:rsidP="000E33B4">
            <w:pPr>
              <w:rPr>
                <w:rFonts w:ascii="Times New Roman" w:hAnsi="Times New Roman" w:cs="Times New Roman"/>
                <w:sz w:val="24"/>
                <w:szCs w:val="24"/>
              </w:rPr>
            </w:pPr>
            <w:r w:rsidRPr="005F3277">
              <w:rPr>
                <w:rFonts w:ascii="Times New Roman" w:hAnsi="Times New Roman" w:cs="Times New Roman"/>
                <w:sz w:val="24"/>
                <w:szCs w:val="24"/>
              </w:rPr>
              <w:t>8</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CEDD9" w14:textId="66EDA648"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Vzorec  garancije za odpravo napak</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D7A5F" w14:textId="77777777" w:rsidR="000E33B4" w:rsidRPr="005F3277" w:rsidRDefault="000E33B4" w:rsidP="000E33B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Parafiran.</w:t>
            </w:r>
          </w:p>
        </w:tc>
      </w:tr>
      <w:tr w:rsidR="000E33B4" w:rsidRPr="005F3277" w14:paraId="2CA8D685" w14:textId="77777777" w:rsidTr="00E5026E">
        <w:trPr>
          <w:trHeight w:val="61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C62FC" w14:textId="3B0DCD9B" w:rsidR="000E33B4" w:rsidRPr="005F3277" w:rsidRDefault="00E123CA" w:rsidP="000E33B4">
            <w:pPr>
              <w:rPr>
                <w:rFonts w:ascii="Times New Roman" w:hAnsi="Times New Roman" w:cs="Times New Roman"/>
                <w:sz w:val="24"/>
                <w:szCs w:val="24"/>
              </w:rPr>
            </w:pPr>
            <w:r w:rsidRPr="005F3277">
              <w:rPr>
                <w:rFonts w:ascii="Times New Roman" w:hAnsi="Times New Roman" w:cs="Times New Roman"/>
                <w:sz w:val="24"/>
                <w:szCs w:val="24"/>
              </w:rPr>
              <w:t>9</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F4BB1" w14:textId="3B78CE54"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Izjava o nastopu s podizvajalci</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7A103" w14:textId="707FAFB4" w:rsidR="000E33B4" w:rsidRPr="005F3277" w:rsidRDefault="000E33B4" w:rsidP="000E33B4">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podpisan in žigosan (obvezna priloga k ponudbi).</w:t>
            </w:r>
          </w:p>
        </w:tc>
      </w:tr>
      <w:tr w:rsidR="000E33B4" w:rsidRPr="005F3277" w14:paraId="616A6DFD"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A6B7B" w14:textId="51B998D0" w:rsidR="000E33B4" w:rsidRPr="005F3277" w:rsidRDefault="00E123CA" w:rsidP="000E33B4">
            <w:pPr>
              <w:rPr>
                <w:rFonts w:ascii="Times New Roman" w:hAnsi="Times New Roman" w:cs="Times New Roman"/>
                <w:sz w:val="24"/>
                <w:szCs w:val="24"/>
              </w:rPr>
            </w:pPr>
            <w:r w:rsidRPr="005F3277">
              <w:rPr>
                <w:rFonts w:ascii="Times New Roman" w:hAnsi="Times New Roman" w:cs="Times New Roman"/>
                <w:sz w:val="24"/>
                <w:szCs w:val="24"/>
              </w:rPr>
              <w:t>10</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02934" w14:textId="28C9265D"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Izjava podizvajalca</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99232" w14:textId="50CB5CBE" w:rsidR="000E33B4" w:rsidRPr="005F3277" w:rsidRDefault="000E33B4" w:rsidP="000E33B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podpisan in žigosan    (pri nastopanju s podizvajalci).</w:t>
            </w:r>
          </w:p>
        </w:tc>
      </w:tr>
      <w:tr w:rsidR="000E33B4" w:rsidRPr="005F3277" w14:paraId="4A693CF6"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A7D58" w14:textId="19B47682"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1</w:t>
            </w:r>
            <w:r w:rsidR="00E123CA" w:rsidRPr="005F3277">
              <w:rPr>
                <w:rFonts w:ascii="Times New Roman" w:hAnsi="Times New Roman" w:cs="Times New Roman"/>
                <w:color w:val="000000"/>
                <w:position w:val="-2"/>
                <w:sz w:val="24"/>
                <w:szCs w:val="24"/>
              </w:rPr>
              <w:t>1</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0E10" w14:textId="66B3D9E1"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Izjava zastopnika podizvajalca v zvezi z izpolnjevanjem obveznih pogojev za podizvajalce</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3538D" w14:textId="50A684F5" w:rsidR="000E33B4" w:rsidRPr="005F3277" w:rsidRDefault="000E33B4" w:rsidP="000E33B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podpisan in žigosan    (pri nastopanju s podizvajalci).</w:t>
            </w:r>
          </w:p>
        </w:tc>
      </w:tr>
      <w:tr w:rsidR="000E33B4" w:rsidRPr="005F3277" w14:paraId="413DBFF8"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48335" w14:textId="3235D326"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1</w:t>
            </w:r>
            <w:r w:rsidR="00E123CA" w:rsidRPr="005F3277">
              <w:rPr>
                <w:rFonts w:ascii="Times New Roman" w:hAnsi="Times New Roman" w:cs="Times New Roman"/>
                <w:color w:val="000000"/>
                <w:position w:val="-2"/>
                <w:sz w:val="24"/>
                <w:szCs w:val="24"/>
              </w:rPr>
              <w:t>2</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8B27D" w14:textId="32ABE752" w:rsidR="000E33B4" w:rsidRPr="005F3277" w:rsidRDefault="000E33B4" w:rsidP="000E33B4">
            <w:pPr>
              <w:rPr>
                <w:rFonts w:ascii="Times New Roman" w:hAnsi="Times New Roman" w:cs="Times New Roman"/>
                <w:sz w:val="24"/>
                <w:szCs w:val="24"/>
              </w:rPr>
            </w:pPr>
            <w:r w:rsidRPr="005F3277">
              <w:rPr>
                <w:rFonts w:ascii="Times New Roman" w:hAnsi="Times New Roman" w:cs="Times New Roman"/>
                <w:color w:val="000000"/>
                <w:position w:val="-2"/>
                <w:sz w:val="24"/>
                <w:szCs w:val="24"/>
              </w:rPr>
              <w:t>Izjava o lastniških deležih – ponudnika / partnerja v skupni ponudbi</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433A3" w14:textId="7548119F" w:rsidR="000E33B4" w:rsidRPr="005F3277" w:rsidRDefault="000E33B4" w:rsidP="000E33B4">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Izpolnjen, podpisan in žigosan.</w:t>
            </w:r>
          </w:p>
        </w:tc>
      </w:tr>
      <w:tr w:rsidR="000E33B4" w:rsidRPr="005F3277" w14:paraId="0B61A34D"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3638F" w14:textId="445D5A58" w:rsidR="000E33B4" w:rsidRPr="005F3277" w:rsidRDefault="000E33B4" w:rsidP="000E33B4">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1</w:t>
            </w:r>
            <w:r w:rsidR="00E123CA" w:rsidRPr="005F3277">
              <w:rPr>
                <w:rFonts w:ascii="Times New Roman" w:hAnsi="Times New Roman" w:cs="Times New Roman"/>
                <w:color w:val="000000"/>
                <w:position w:val="-2"/>
                <w:sz w:val="24"/>
                <w:szCs w:val="24"/>
              </w:rPr>
              <w:t>3</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F1E1E" w14:textId="67BFBF6B" w:rsidR="000E33B4" w:rsidRPr="005F3277" w:rsidRDefault="000E33B4" w:rsidP="000E33B4">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Izjava po 35. čl.</w:t>
            </w:r>
            <w:r w:rsidRPr="005F3277">
              <w:rPr>
                <w:rFonts w:ascii="Times New Roman" w:hAnsi="Times New Roman" w:cs="Times New Roman"/>
                <w:sz w:val="24"/>
                <w:szCs w:val="24"/>
              </w:rPr>
              <w:t xml:space="preserve"> ZIntPK (ponudnika, partnerja v skupni ponudbi, podizvajalca)</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35571" w14:textId="424A788F" w:rsidR="000E33B4" w:rsidRPr="005F3277" w:rsidRDefault="000E33B4" w:rsidP="000E33B4">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podpisan in žigosan.</w:t>
            </w:r>
          </w:p>
        </w:tc>
      </w:tr>
      <w:tr w:rsidR="009B56F6" w:rsidRPr="005F3277" w14:paraId="13B4C193"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B21B6" w14:textId="0A493379" w:rsidR="009B56F6" w:rsidRPr="005F3277" w:rsidRDefault="009B56F6" w:rsidP="009B56F6">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14</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90A39" w14:textId="782CF871" w:rsidR="009B56F6" w:rsidRPr="005F3277" w:rsidRDefault="009B56F6" w:rsidP="009B56F6">
            <w:pPr>
              <w:rPr>
                <w:rFonts w:ascii="Times New Roman" w:hAnsi="Times New Roman" w:cs="Times New Roman"/>
                <w:b/>
                <w:bCs/>
                <w:color w:val="000000"/>
                <w:position w:val="-2"/>
                <w:sz w:val="24"/>
                <w:szCs w:val="24"/>
              </w:rPr>
            </w:pPr>
            <w:r w:rsidRPr="005F3277">
              <w:rPr>
                <w:rFonts w:ascii="Times New Roman" w:hAnsi="Times New Roman" w:cs="Times New Roman"/>
                <w:position w:val="-2"/>
                <w:sz w:val="24"/>
                <w:szCs w:val="24"/>
              </w:rPr>
              <w:t>Izjava vezana na prvi odstavek člena 5.K Uredbe (EU) št. 833/2014 – ponudnika / partnerja v skupni ponudbi / podizvajalca – pri več kot 10% vrednosti javnega naročila</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A1502" w14:textId="7043F7D1" w:rsidR="009B56F6" w:rsidRPr="005F3277" w:rsidRDefault="009B56F6" w:rsidP="009B56F6">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Izpolnjen, podpisan in žigosan.</w:t>
            </w:r>
          </w:p>
        </w:tc>
      </w:tr>
      <w:tr w:rsidR="009B56F6" w:rsidRPr="005F3277" w14:paraId="00BA88EB"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649F3" w14:textId="02FAF4D6" w:rsidR="009B56F6" w:rsidRPr="005F3277" w:rsidRDefault="009B56F6" w:rsidP="009B56F6">
            <w:pPr>
              <w:rPr>
                <w:rFonts w:ascii="Times New Roman" w:hAnsi="Times New Roman" w:cs="Times New Roman"/>
                <w:position w:val="-2"/>
                <w:sz w:val="24"/>
                <w:szCs w:val="24"/>
              </w:rPr>
            </w:pPr>
            <w:r w:rsidRPr="005F3277">
              <w:rPr>
                <w:rFonts w:ascii="Times New Roman" w:hAnsi="Times New Roman" w:cs="Times New Roman"/>
                <w:position w:val="-2"/>
                <w:sz w:val="24"/>
                <w:szCs w:val="24"/>
              </w:rPr>
              <w:t>1</w:t>
            </w:r>
            <w:r w:rsidR="00191CD4" w:rsidRPr="005F3277">
              <w:rPr>
                <w:rFonts w:ascii="Times New Roman" w:hAnsi="Times New Roman" w:cs="Times New Roman"/>
                <w:position w:val="-2"/>
                <w:sz w:val="24"/>
                <w:szCs w:val="24"/>
              </w:rPr>
              <w:t>5</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FA9F3" w14:textId="591C90D4" w:rsidR="009B56F6" w:rsidRPr="005F3277" w:rsidRDefault="009B56F6" w:rsidP="009B56F6">
            <w:pPr>
              <w:rPr>
                <w:rFonts w:ascii="Times New Roman" w:hAnsi="Times New Roman" w:cs="Times New Roman"/>
                <w:position w:val="-2"/>
                <w:sz w:val="24"/>
                <w:szCs w:val="24"/>
              </w:rPr>
            </w:pPr>
            <w:r w:rsidRPr="005F3277">
              <w:rPr>
                <w:rFonts w:ascii="Times New Roman" w:hAnsi="Times New Roman" w:cs="Times New Roman"/>
                <w:position w:val="-2"/>
                <w:sz w:val="24"/>
                <w:szCs w:val="24"/>
              </w:rPr>
              <w:t>Soglasje ponudnika / partnerja v skupni ponudbi k odpravi morebitnih računskih napak v ponudbi</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78B5F" w14:textId="37ECEC02" w:rsidR="009B56F6" w:rsidRPr="005F3277" w:rsidRDefault="009B56F6" w:rsidP="009B56F6">
            <w:pPr>
              <w:spacing w:before="135" w:after="135"/>
              <w:jc w:val="both"/>
              <w:textAlignment w:val="center"/>
              <w:rPr>
                <w:rFonts w:ascii="Times New Roman" w:hAnsi="Times New Roman" w:cs="Times New Roman"/>
                <w:position w:val="-2"/>
                <w:sz w:val="24"/>
                <w:szCs w:val="24"/>
              </w:rPr>
            </w:pPr>
            <w:r w:rsidRPr="005F3277">
              <w:rPr>
                <w:rFonts w:ascii="Times New Roman" w:hAnsi="Times New Roman" w:cs="Times New Roman"/>
                <w:position w:val="-2"/>
                <w:sz w:val="24"/>
                <w:szCs w:val="24"/>
              </w:rPr>
              <w:t>Izpolnjen, podpisan in žigosan.</w:t>
            </w:r>
          </w:p>
        </w:tc>
      </w:tr>
      <w:tr w:rsidR="00405C69" w:rsidRPr="005F3277" w14:paraId="0A07DD54"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B0FEC" w14:textId="432C875D" w:rsidR="00405C69" w:rsidRPr="005F3277" w:rsidRDefault="00405C69" w:rsidP="009B56F6">
            <w:pPr>
              <w:rPr>
                <w:rFonts w:ascii="Times New Roman" w:hAnsi="Times New Roman" w:cs="Times New Roman"/>
                <w:position w:val="-2"/>
                <w:sz w:val="24"/>
                <w:szCs w:val="24"/>
              </w:rPr>
            </w:pPr>
            <w:r w:rsidRPr="005F3277">
              <w:rPr>
                <w:rFonts w:ascii="Times New Roman" w:hAnsi="Times New Roman" w:cs="Times New Roman"/>
                <w:position w:val="-2"/>
                <w:sz w:val="24"/>
                <w:szCs w:val="24"/>
              </w:rPr>
              <w:t>16</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E8B08" w14:textId="710EAD24" w:rsidR="00405C69" w:rsidRPr="005F3277" w:rsidRDefault="00405C69" w:rsidP="009B56F6">
            <w:pPr>
              <w:rPr>
                <w:rFonts w:ascii="Times New Roman" w:hAnsi="Times New Roman" w:cs="Times New Roman"/>
                <w:position w:val="-2"/>
                <w:sz w:val="24"/>
                <w:szCs w:val="24"/>
              </w:rPr>
            </w:pPr>
            <w:r w:rsidRPr="005F3277">
              <w:rPr>
                <w:rFonts w:ascii="Times New Roman" w:hAnsi="Times New Roman" w:cs="Times New Roman"/>
                <w:position w:val="-2"/>
                <w:sz w:val="24"/>
                <w:szCs w:val="24"/>
              </w:rPr>
              <w:t xml:space="preserve">Pooblastilo za pridobitev podatkov iz kazenske evidence fizičnih in pravnih oseb – za ponudnika </w:t>
            </w:r>
            <w:r w:rsidR="007072E6">
              <w:rPr>
                <w:rFonts w:ascii="Times New Roman" w:hAnsi="Times New Roman" w:cs="Times New Roman"/>
                <w:position w:val="-2"/>
                <w:sz w:val="24"/>
                <w:szCs w:val="24"/>
              </w:rPr>
              <w:t>/</w:t>
            </w:r>
            <w:r w:rsidRPr="005F3277">
              <w:rPr>
                <w:rFonts w:ascii="Times New Roman" w:hAnsi="Times New Roman" w:cs="Times New Roman"/>
                <w:position w:val="-2"/>
                <w:sz w:val="24"/>
                <w:szCs w:val="24"/>
              </w:rPr>
              <w:t>partnerja v skupni ponudbi / podizvajalca</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87186" w14:textId="02FC743F" w:rsidR="00405C69" w:rsidRPr="005F3277" w:rsidRDefault="00405C69" w:rsidP="009B56F6">
            <w:pPr>
              <w:spacing w:before="135" w:after="135"/>
              <w:jc w:val="both"/>
              <w:textAlignment w:val="center"/>
              <w:rPr>
                <w:rFonts w:ascii="Times New Roman" w:hAnsi="Times New Roman" w:cs="Times New Roman"/>
                <w:position w:val="-2"/>
                <w:sz w:val="24"/>
                <w:szCs w:val="24"/>
              </w:rPr>
            </w:pPr>
            <w:r w:rsidRPr="005F3277">
              <w:rPr>
                <w:rFonts w:ascii="Times New Roman" w:hAnsi="Times New Roman" w:cs="Times New Roman"/>
                <w:position w:val="-2"/>
                <w:sz w:val="24"/>
                <w:szCs w:val="24"/>
              </w:rPr>
              <w:t>Izpolnjen, podpisan in žigosan.</w:t>
            </w:r>
          </w:p>
        </w:tc>
      </w:tr>
      <w:tr w:rsidR="009B56F6" w:rsidRPr="005F3277" w14:paraId="2B114E7C"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1373" w14:textId="42F81F93" w:rsidR="009B56F6" w:rsidRPr="005F3277" w:rsidRDefault="009B56F6" w:rsidP="009B56F6">
            <w:pPr>
              <w:rPr>
                <w:rFonts w:ascii="Times New Roman" w:hAnsi="Times New Roman" w:cs="Times New Roman"/>
                <w:position w:val="-2"/>
                <w:sz w:val="24"/>
                <w:szCs w:val="24"/>
              </w:rPr>
            </w:pPr>
            <w:r w:rsidRPr="005F3277">
              <w:rPr>
                <w:rFonts w:ascii="Times New Roman" w:hAnsi="Times New Roman" w:cs="Times New Roman"/>
                <w:position w:val="-2"/>
                <w:sz w:val="24"/>
                <w:szCs w:val="24"/>
              </w:rPr>
              <w:t>1</w:t>
            </w:r>
            <w:r w:rsidR="00405C69" w:rsidRPr="005F3277">
              <w:rPr>
                <w:rFonts w:ascii="Times New Roman" w:hAnsi="Times New Roman" w:cs="Times New Roman"/>
                <w:position w:val="-2"/>
                <w:sz w:val="24"/>
                <w:szCs w:val="24"/>
              </w:rPr>
              <w:t>7</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4E9BC" w14:textId="5F91EC22" w:rsidR="009B56F6" w:rsidRPr="005F3277" w:rsidRDefault="00E258CE" w:rsidP="009B56F6">
            <w:pPr>
              <w:rPr>
                <w:rFonts w:ascii="Times New Roman" w:hAnsi="Times New Roman" w:cs="Times New Roman"/>
                <w:position w:val="-2"/>
                <w:sz w:val="24"/>
                <w:szCs w:val="24"/>
              </w:rPr>
            </w:pPr>
            <w:r w:rsidRPr="005F3277">
              <w:rPr>
                <w:rFonts w:ascii="Times New Roman" w:hAnsi="Times New Roman" w:cs="Times New Roman"/>
                <w:position w:val="-2"/>
                <w:sz w:val="24"/>
                <w:szCs w:val="24"/>
              </w:rPr>
              <w:t>U</w:t>
            </w:r>
            <w:r w:rsidR="009B56F6" w:rsidRPr="005F3277">
              <w:rPr>
                <w:rFonts w:ascii="Times New Roman" w:hAnsi="Times New Roman" w:cs="Times New Roman"/>
                <w:position w:val="-2"/>
                <w:sz w:val="24"/>
                <w:szCs w:val="24"/>
              </w:rPr>
              <w:t>poštevanj</w:t>
            </w:r>
            <w:r w:rsidRPr="005F3277">
              <w:rPr>
                <w:rFonts w:ascii="Times New Roman" w:hAnsi="Times New Roman" w:cs="Times New Roman"/>
                <w:position w:val="-2"/>
                <w:sz w:val="24"/>
                <w:szCs w:val="24"/>
              </w:rPr>
              <w:t>e okoljskih zahtev (</w:t>
            </w:r>
            <w:r w:rsidR="009B56F6" w:rsidRPr="005F3277">
              <w:rPr>
                <w:rFonts w:ascii="Times New Roman" w:hAnsi="Times New Roman" w:cs="Times New Roman"/>
                <w:position w:val="-2"/>
                <w:sz w:val="24"/>
                <w:szCs w:val="24"/>
              </w:rPr>
              <w:t>Uredb</w:t>
            </w:r>
            <w:r w:rsidRPr="005F3277">
              <w:rPr>
                <w:rFonts w:ascii="Times New Roman" w:hAnsi="Times New Roman" w:cs="Times New Roman"/>
                <w:position w:val="-2"/>
                <w:sz w:val="24"/>
                <w:szCs w:val="24"/>
              </w:rPr>
              <w:t>a</w:t>
            </w:r>
            <w:r w:rsidR="009B56F6" w:rsidRPr="005F3277">
              <w:rPr>
                <w:rFonts w:ascii="Times New Roman" w:hAnsi="Times New Roman" w:cs="Times New Roman"/>
                <w:position w:val="-2"/>
                <w:sz w:val="24"/>
                <w:szCs w:val="24"/>
              </w:rPr>
              <w:t xml:space="preserve"> o zelenem javnem </w:t>
            </w:r>
            <w:r w:rsidRPr="005F3277">
              <w:rPr>
                <w:rFonts w:ascii="Times New Roman" w:hAnsi="Times New Roman" w:cs="Times New Roman"/>
                <w:position w:val="-2"/>
                <w:sz w:val="24"/>
                <w:szCs w:val="24"/>
              </w:rPr>
              <w:t>naročanju)</w:t>
            </w:r>
            <w:r w:rsidR="00BB3F8B" w:rsidRPr="005F3277">
              <w:rPr>
                <w:rFonts w:ascii="Times New Roman" w:hAnsi="Times New Roman" w:cs="Times New Roman"/>
                <w:position w:val="-2"/>
                <w:sz w:val="24"/>
                <w:szCs w:val="24"/>
              </w:rPr>
              <w:t xml:space="preserve"> </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7ABA8" w14:textId="4A520766" w:rsidR="009B56F6" w:rsidRPr="005F3277" w:rsidRDefault="00701BCB" w:rsidP="009B56F6">
            <w:pPr>
              <w:spacing w:before="135" w:after="135"/>
              <w:jc w:val="both"/>
              <w:textAlignment w:val="center"/>
              <w:rPr>
                <w:rFonts w:ascii="Times New Roman" w:hAnsi="Times New Roman" w:cs="Times New Roman"/>
                <w:position w:val="-2"/>
                <w:sz w:val="24"/>
                <w:szCs w:val="24"/>
              </w:rPr>
            </w:pPr>
            <w:r w:rsidRPr="005F3277">
              <w:rPr>
                <w:rFonts w:ascii="Times New Roman" w:hAnsi="Times New Roman" w:cs="Times New Roman"/>
                <w:position w:val="-2"/>
                <w:sz w:val="24"/>
                <w:szCs w:val="24"/>
              </w:rPr>
              <w:t>Priložijo se dokazila navedena na obrazcu</w:t>
            </w:r>
            <w:r w:rsidR="00BB3F8B" w:rsidRPr="005F3277">
              <w:rPr>
                <w:rFonts w:ascii="Times New Roman" w:hAnsi="Times New Roman" w:cs="Times New Roman"/>
                <w:position w:val="-2"/>
                <w:sz w:val="24"/>
                <w:szCs w:val="24"/>
              </w:rPr>
              <w:t>.</w:t>
            </w:r>
          </w:p>
        </w:tc>
      </w:tr>
      <w:tr w:rsidR="009B56F6" w:rsidRPr="005F3277" w14:paraId="25CBF215"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3C27F" w14:textId="77777777" w:rsidR="009B56F6" w:rsidRPr="005F3277" w:rsidRDefault="009B56F6" w:rsidP="009B56F6">
            <w:pPr>
              <w:rPr>
                <w:rFonts w:ascii="Times New Roman" w:hAnsi="Times New Roman" w:cs="Times New Roman"/>
                <w:sz w:val="24"/>
                <w:szCs w:val="24"/>
              </w:rPr>
            </w:pPr>
            <w:r w:rsidRPr="005F3277">
              <w:rPr>
                <w:rFonts w:ascii="Times New Roman" w:hAnsi="Times New Roman" w:cs="Times New Roman"/>
                <w:color w:val="000000"/>
                <w:position w:val="-2"/>
                <w:sz w:val="24"/>
                <w:szCs w:val="24"/>
              </w:rPr>
              <w:t>Priloga</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F7448" w14:textId="77777777" w:rsidR="009B56F6" w:rsidRPr="005F3277" w:rsidRDefault="009B56F6" w:rsidP="009B56F6">
            <w:pPr>
              <w:rPr>
                <w:rFonts w:ascii="Times New Roman" w:hAnsi="Times New Roman" w:cs="Times New Roman"/>
                <w:color w:val="000000"/>
                <w:position w:val="-2"/>
                <w:sz w:val="24"/>
                <w:szCs w:val="24"/>
              </w:rPr>
            </w:pPr>
          </w:p>
          <w:p w14:paraId="2FA93098" w14:textId="4ECBD289" w:rsidR="009B56F6" w:rsidRPr="005F3277" w:rsidRDefault="009B56F6" w:rsidP="009B56F6">
            <w:pPr>
              <w:rPr>
                <w:rFonts w:ascii="Times New Roman" w:hAnsi="Times New Roman" w:cs="Times New Roman"/>
                <w:sz w:val="24"/>
                <w:szCs w:val="24"/>
              </w:rPr>
            </w:pPr>
            <w:r w:rsidRPr="005F3277">
              <w:rPr>
                <w:rFonts w:ascii="Times New Roman" w:hAnsi="Times New Roman" w:cs="Times New Roman"/>
                <w:color w:val="000000"/>
                <w:position w:val="-2"/>
                <w:sz w:val="24"/>
                <w:szCs w:val="24"/>
              </w:rPr>
              <w:t>Vzorec pogodbe</w:t>
            </w:r>
          </w:p>
          <w:p w14:paraId="08BA0260" w14:textId="77777777" w:rsidR="009B56F6" w:rsidRPr="005F3277" w:rsidRDefault="009B56F6" w:rsidP="009B56F6">
            <w:pPr>
              <w:rPr>
                <w:rFonts w:ascii="Times New Roman" w:hAnsi="Times New Roman" w:cs="Times New Roman"/>
                <w:sz w:val="24"/>
                <w:szCs w:val="24"/>
              </w:rPr>
            </w:pP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9D778" w14:textId="569DA263" w:rsidR="009B56F6" w:rsidRPr="005F3277" w:rsidRDefault="009B56F6" w:rsidP="009B56F6">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Parafiran na vsaki strani.</w:t>
            </w:r>
          </w:p>
        </w:tc>
      </w:tr>
      <w:tr w:rsidR="009B56F6" w:rsidRPr="005F3277" w14:paraId="6ED1684F" w14:textId="77777777" w:rsidTr="003B411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B2988" w14:textId="729B7E28" w:rsidR="009B56F6" w:rsidRPr="005F3277" w:rsidRDefault="009B56F6" w:rsidP="009B56F6">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lastRenderedPageBreak/>
              <w:t>Priloga</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523B1" w14:textId="5243AE41" w:rsidR="009B56F6" w:rsidRPr="005F3277" w:rsidRDefault="009B56F6" w:rsidP="009B56F6">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Popis del s ponudbenim predračunom</w:t>
            </w:r>
          </w:p>
        </w:tc>
        <w:tc>
          <w:tcPr>
            <w:tcW w:w="1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FC792" w14:textId="4E5337B4" w:rsidR="009B56F6" w:rsidRPr="005F3277" w:rsidRDefault="009B56F6" w:rsidP="009B56F6">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Ponudnik predloži v ponudbi izpolnjen, podpisan in žigosan dokument v pdf. obliki ter izpolnjen dokument v excel obliki (.xls).</w:t>
            </w:r>
          </w:p>
          <w:p w14:paraId="3FB71C9C" w14:textId="2C580E46" w:rsidR="009B56F6" w:rsidRPr="005F3277" w:rsidRDefault="009B56F6" w:rsidP="009B56F6">
            <w:pPr>
              <w:spacing w:before="135" w:after="135"/>
              <w:jc w:val="both"/>
              <w:textAlignment w:val="cente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Dokument pri elektronski oddaji ponudbe se naloži v aplikaciji e-JN v razdelek »Drugi dokumenti«.</w:t>
            </w:r>
          </w:p>
        </w:tc>
      </w:tr>
    </w:tbl>
    <w:p w14:paraId="408DE1D4" w14:textId="77777777" w:rsidR="00DE371B" w:rsidRPr="005F3277" w:rsidRDefault="00DE371B" w:rsidP="00610C51">
      <w:pPr>
        <w:spacing w:after="0"/>
        <w:jc w:val="right"/>
        <w:rPr>
          <w:rFonts w:ascii="Times New Roman" w:hAnsi="Times New Roman" w:cs="Times New Roman"/>
          <w:sz w:val="24"/>
          <w:szCs w:val="24"/>
        </w:rPr>
      </w:pPr>
    </w:p>
    <w:p w14:paraId="7E767A1F" w14:textId="77777777" w:rsidR="00DE371B" w:rsidRPr="005F3277" w:rsidRDefault="00DE371B" w:rsidP="00610C51">
      <w:pPr>
        <w:spacing w:after="0"/>
        <w:jc w:val="right"/>
        <w:rPr>
          <w:rFonts w:ascii="Times New Roman" w:hAnsi="Times New Roman" w:cs="Times New Roman"/>
          <w:sz w:val="24"/>
          <w:szCs w:val="24"/>
        </w:rPr>
      </w:pPr>
    </w:p>
    <w:p w14:paraId="2E412B9E" w14:textId="77777777" w:rsidR="00BA78FA" w:rsidRPr="005F3277" w:rsidRDefault="00BA78FA" w:rsidP="00610C51">
      <w:pPr>
        <w:spacing w:after="0"/>
        <w:jc w:val="right"/>
        <w:rPr>
          <w:rFonts w:ascii="Times New Roman" w:hAnsi="Times New Roman" w:cs="Times New Roman"/>
          <w:sz w:val="24"/>
          <w:szCs w:val="24"/>
        </w:rPr>
      </w:pPr>
    </w:p>
    <w:p w14:paraId="6509F272" w14:textId="77777777" w:rsidR="00BA78FA" w:rsidRPr="005F3277" w:rsidRDefault="00BA78FA" w:rsidP="00610C51">
      <w:pPr>
        <w:spacing w:after="0"/>
        <w:jc w:val="right"/>
        <w:rPr>
          <w:rFonts w:ascii="Times New Roman" w:hAnsi="Times New Roman" w:cs="Times New Roman"/>
          <w:sz w:val="24"/>
          <w:szCs w:val="24"/>
        </w:rPr>
      </w:pPr>
    </w:p>
    <w:p w14:paraId="21A43BE2" w14:textId="77777777" w:rsidR="00BA78FA" w:rsidRPr="005F3277" w:rsidRDefault="00BA78FA" w:rsidP="00610C51">
      <w:pPr>
        <w:spacing w:after="0"/>
        <w:jc w:val="right"/>
        <w:rPr>
          <w:rFonts w:ascii="Times New Roman" w:hAnsi="Times New Roman" w:cs="Times New Roman"/>
          <w:sz w:val="24"/>
          <w:szCs w:val="24"/>
        </w:rPr>
      </w:pPr>
    </w:p>
    <w:p w14:paraId="385F4D3A" w14:textId="77777777" w:rsidR="00AC6F71" w:rsidRPr="005F3277" w:rsidRDefault="00AC6F71" w:rsidP="00610C51">
      <w:pPr>
        <w:spacing w:after="0"/>
        <w:jc w:val="right"/>
        <w:rPr>
          <w:rFonts w:ascii="Times New Roman" w:hAnsi="Times New Roman" w:cs="Times New Roman"/>
          <w:sz w:val="24"/>
          <w:szCs w:val="24"/>
        </w:rPr>
      </w:pPr>
    </w:p>
    <w:p w14:paraId="37B241BB" w14:textId="77777777" w:rsidR="00AC6F71" w:rsidRPr="005F3277" w:rsidRDefault="00AC6F71" w:rsidP="00610C51">
      <w:pPr>
        <w:spacing w:after="0"/>
        <w:jc w:val="right"/>
        <w:rPr>
          <w:rFonts w:ascii="Times New Roman" w:hAnsi="Times New Roman" w:cs="Times New Roman"/>
          <w:sz w:val="24"/>
          <w:szCs w:val="24"/>
        </w:rPr>
      </w:pPr>
    </w:p>
    <w:p w14:paraId="5F0335B3" w14:textId="77777777" w:rsidR="00E5026E" w:rsidRPr="005F3277" w:rsidRDefault="00E5026E" w:rsidP="00610C51">
      <w:pPr>
        <w:spacing w:after="0"/>
        <w:jc w:val="right"/>
        <w:rPr>
          <w:rFonts w:ascii="Times New Roman" w:hAnsi="Times New Roman" w:cs="Times New Roman"/>
          <w:sz w:val="24"/>
          <w:szCs w:val="24"/>
        </w:rPr>
      </w:pPr>
    </w:p>
    <w:p w14:paraId="626E4529" w14:textId="77777777" w:rsidR="00E5026E" w:rsidRPr="005F3277" w:rsidRDefault="00E5026E" w:rsidP="00610C51">
      <w:pPr>
        <w:spacing w:after="0"/>
        <w:jc w:val="right"/>
        <w:rPr>
          <w:rFonts w:ascii="Times New Roman" w:hAnsi="Times New Roman" w:cs="Times New Roman"/>
          <w:sz w:val="24"/>
          <w:szCs w:val="24"/>
        </w:rPr>
      </w:pPr>
    </w:p>
    <w:p w14:paraId="6F1A7309" w14:textId="77777777" w:rsidR="00E5026E" w:rsidRPr="005F3277" w:rsidRDefault="00E5026E" w:rsidP="00610C51">
      <w:pPr>
        <w:spacing w:after="0"/>
        <w:jc w:val="right"/>
        <w:rPr>
          <w:rFonts w:ascii="Times New Roman" w:hAnsi="Times New Roman" w:cs="Times New Roman"/>
          <w:sz w:val="24"/>
          <w:szCs w:val="24"/>
        </w:rPr>
      </w:pPr>
    </w:p>
    <w:p w14:paraId="1E87671B" w14:textId="77777777" w:rsidR="00E5026E" w:rsidRPr="005F3277" w:rsidRDefault="00E5026E" w:rsidP="00610C51">
      <w:pPr>
        <w:spacing w:after="0"/>
        <w:jc w:val="right"/>
        <w:rPr>
          <w:rFonts w:ascii="Times New Roman" w:hAnsi="Times New Roman" w:cs="Times New Roman"/>
          <w:sz w:val="24"/>
          <w:szCs w:val="24"/>
        </w:rPr>
      </w:pPr>
    </w:p>
    <w:p w14:paraId="3682D171" w14:textId="77777777" w:rsidR="00E5026E" w:rsidRPr="005F3277" w:rsidRDefault="00E5026E" w:rsidP="00610C51">
      <w:pPr>
        <w:spacing w:after="0"/>
        <w:jc w:val="right"/>
        <w:rPr>
          <w:rFonts w:ascii="Times New Roman" w:hAnsi="Times New Roman" w:cs="Times New Roman"/>
          <w:sz w:val="24"/>
          <w:szCs w:val="24"/>
        </w:rPr>
      </w:pPr>
    </w:p>
    <w:p w14:paraId="2D52846E" w14:textId="77777777" w:rsidR="00E5026E" w:rsidRPr="005F3277" w:rsidRDefault="00E5026E" w:rsidP="00610C51">
      <w:pPr>
        <w:spacing w:after="0"/>
        <w:jc w:val="right"/>
        <w:rPr>
          <w:rFonts w:ascii="Times New Roman" w:hAnsi="Times New Roman" w:cs="Times New Roman"/>
          <w:sz w:val="24"/>
          <w:szCs w:val="24"/>
        </w:rPr>
      </w:pPr>
    </w:p>
    <w:p w14:paraId="48C99C05" w14:textId="77777777" w:rsidR="00E5026E" w:rsidRPr="005F3277" w:rsidRDefault="00E5026E" w:rsidP="00610C51">
      <w:pPr>
        <w:spacing w:after="0"/>
        <w:jc w:val="right"/>
        <w:rPr>
          <w:rFonts w:ascii="Times New Roman" w:hAnsi="Times New Roman" w:cs="Times New Roman"/>
          <w:sz w:val="24"/>
          <w:szCs w:val="24"/>
        </w:rPr>
      </w:pPr>
    </w:p>
    <w:p w14:paraId="57C81E3E" w14:textId="77777777" w:rsidR="00E5026E" w:rsidRPr="005F3277" w:rsidRDefault="00E5026E" w:rsidP="00610C51">
      <w:pPr>
        <w:spacing w:after="0"/>
        <w:jc w:val="right"/>
        <w:rPr>
          <w:rFonts w:ascii="Times New Roman" w:hAnsi="Times New Roman" w:cs="Times New Roman"/>
          <w:sz w:val="24"/>
          <w:szCs w:val="24"/>
        </w:rPr>
      </w:pPr>
    </w:p>
    <w:p w14:paraId="4A920320" w14:textId="77777777" w:rsidR="00E5026E" w:rsidRPr="005F3277" w:rsidRDefault="00E5026E" w:rsidP="00610C51">
      <w:pPr>
        <w:spacing w:after="0"/>
        <w:jc w:val="right"/>
        <w:rPr>
          <w:rFonts w:ascii="Times New Roman" w:hAnsi="Times New Roman" w:cs="Times New Roman"/>
          <w:sz w:val="24"/>
          <w:szCs w:val="24"/>
        </w:rPr>
      </w:pPr>
    </w:p>
    <w:p w14:paraId="25A46A1C" w14:textId="77777777" w:rsidR="00E5026E" w:rsidRPr="005F3277" w:rsidRDefault="00E5026E" w:rsidP="00610C51">
      <w:pPr>
        <w:spacing w:after="0"/>
        <w:jc w:val="right"/>
        <w:rPr>
          <w:rFonts w:ascii="Times New Roman" w:hAnsi="Times New Roman" w:cs="Times New Roman"/>
          <w:sz w:val="24"/>
          <w:szCs w:val="24"/>
        </w:rPr>
      </w:pPr>
    </w:p>
    <w:p w14:paraId="7C8E2FB6" w14:textId="77777777" w:rsidR="00E5026E" w:rsidRPr="005F3277" w:rsidRDefault="00E5026E" w:rsidP="00610C51">
      <w:pPr>
        <w:spacing w:after="0"/>
        <w:jc w:val="right"/>
        <w:rPr>
          <w:rFonts w:ascii="Times New Roman" w:hAnsi="Times New Roman" w:cs="Times New Roman"/>
          <w:sz w:val="24"/>
          <w:szCs w:val="24"/>
        </w:rPr>
      </w:pPr>
    </w:p>
    <w:p w14:paraId="44F398E3" w14:textId="77777777" w:rsidR="00E5026E" w:rsidRPr="005F3277" w:rsidRDefault="00E5026E" w:rsidP="00610C51">
      <w:pPr>
        <w:spacing w:after="0"/>
        <w:jc w:val="right"/>
        <w:rPr>
          <w:rFonts w:ascii="Times New Roman" w:hAnsi="Times New Roman" w:cs="Times New Roman"/>
          <w:sz w:val="24"/>
          <w:szCs w:val="24"/>
        </w:rPr>
      </w:pPr>
    </w:p>
    <w:p w14:paraId="50C194B3" w14:textId="77777777" w:rsidR="00E5026E" w:rsidRPr="005F3277" w:rsidRDefault="00E5026E" w:rsidP="00610C51">
      <w:pPr>
        <w:spacing w:after="0"/>
        <w:jc w:val="right"/>
        <w:rPr>
          <w:rFonts w:ascii="Times New Roman" w:hAnsi="Times New Roman" w:cs="Times New Roman"/>
          <w:sz w:val="24"/>
          <w:szCs w:val="24"/>
        </w:rPr>
      </w:pPr>
    </w:p>
    <w:p w14:paraId="1B637AAF" w14:textId="77777777" w:rsidR="00E5026E" w:rsidRPr="005F3277" w:rsidRDefault="00E5026E" w:rsidP="00610C51">
      <w:pPr>
        <w:spacing w:after="0"/>
        <w:jc w:val="right"/>
        <w:rPr>
          <w:rFonts w:ascii="Times New Roman" w:hAnsi="Times New Roman" w:cs="Times New Roman"/>
          <w:sz w:val="24"/>
          <w:szCs w:val="24"/>
        </w:rPr>
      </w:pPr>
    </w:p>
    <w:p w14:paraId="39651230" w14:textId="77777777" w:rsidR="00E5026E" w:rsidRPr="005F3277" w:rsidRDefault="00E5026E" w:rsidP="00610C51">
      <w:pPr>
        <w:spacing w:after="0"/>
        <w:jc w:val="right"/>
        <w:rPr>
          <w:rFonts w:ascii="Times New Roman" w:hAnsi="Times New Roman" w:cs="Times New Roman"/>
          <w:sz w:val="24"/>
          <w:szCs w:val="24"/>
        </w:rPr>
      </w:pPr>
    </w:p>
    <w:p w14:paraId="0409001D" w14:textId="77777777" w:rsidR="00E5026E" w:rsidRPr="005F3277" w:rsidRDefault="00E5026E" w:rsidP="00610C51">
      <w:pPr>
        <w:spacing w:after="0"/>
        <w:jc w:val="right"/>
        <w:rPr>
          <w:rFonts w:ascii="Times New Roman" w:hAnsi="Times New Roman" w:cs="Times New Roman"/>
          <w:sz w:val="24"/>
          <w:szCs w:val="24"/>
        </w:rPr>
      </w:pPr>
    </w:p>
    <w:p w14:paraId="45AABCB2" w14:textId="77777777" w:rsidR="00E5026E" w:rsidRPr="005F3277" w:rsidRDefault="00E5026E" w:rsidP="00610C51">
      <w:pPr>
        <w:spacing w:after="0"/>
        <w:jc w:val="right"/>
        <w:rPr>
          <w:rFonts w:ascii="Times New Roman" w:hAnsi="Times New Roman" w:cs="Times New Roman"/>
          <w:sz w:val="24"/>
          <w:szCs w:val="24"/>
        </w:rPr>
      </w:pPr>
    </w:p>
    <w:p w14:paraId="5B5323DC" w14:textId="77777777" w:rsidR="00E5026E" w:rsidRPr="005F3277" w:rsidRDefault="00E5026E" w:rsidP="00610C51">
      <w:pPr>
        <w:spacing w:after="0"/>
        <w:jc w:val="right"/>
        <w:rPr>
          <w:rFonts w:ascii="Times New Roman" w:hAnsi="Times New Roman" w:cs="Times New Roman"/>
          <w:sz w:val="24"/>
          <w:szCs w:val="24"/>
        </w:rPr>
      </w:pPr>
    </w:p>
    <w:p w14:paraId="7C98D3FD" w14:textId="77777777" w:rsidR="00E5026E" w:rsidRPr="005F3277" w:rsidRDefault="00E5026E" w:rsidP="00610C51">
      <w:pPr>
        <w:spacing w:after="0"/>
        <w:jc w:val="right"/>
        <w:rPr>
          <w:rFonts w:ascii="Times New Roman" w:hAnsi="Times New Roman" w:cs="Times New Roman"/>
          <w:sz w:val="24"/>
          <w:szCs w:val="24"/>
        </w:rPr>
      </w:pPr>
    </w:p>
    <w:p w14:paraId="1DFA2F57" w14:textId="77777777" w:rsidR="00E5026E" w:rsidRPr="005F3277" w:rsidRDefault="00E5026E" w:rsidP="00610C51">
      <w:pPr>
        <w:spacing w:after="0"/>
        <w:jc w:val="right"/>
        <w:rPr>
          <w:rFonts w:ascii="Times New Roman" w:hAnsi="Times New Roman" w:cs="Times New Roman"/>
          <w:sz w:val="24"/>
          <w:szCs w:val="24"/>
        </w:rPr>
      </w:pPr>
    </w:p>
    <w:p w14:paraId="1576DD58" w14:textId="77777777" w:rsidR="00E5026E" w:rsidRPr="005F3277" w:rsidRDefault="00E5026E" w:rsidP="00610C51">
      <w:pPr>
        <w:spacing w:after="0"/>
        <w:jc w:val="right"/>
        <w:rPr>
          <w:rFonts w:ascii="Times New Roman" w:hAnsi="Times New Roman" w:cs="Times New Roman"/>
          <w:sz w:val="24"/>
          <w:szCs w:val="24"/>
        </w:rPr>
      </w:pPr>
    </w:p>
    <w:p w14:paraId="4DD2D39F" w14:textId="77777777" w:rsidR="00E5026E" w:rsidRPr="005F3277" w:rsidRDefault="00E5026E" w:rsidP="00610C51">
      <w:pPr>
        <w:spacing w:after="0"/>
        <w:jc w:val="right"/>
        <w:rPr>
          <w:rFonts w:ascii="Times New Roman" w:hAnsi="Times New Roman" w:cs="Times New Roman"/>
          <w:sz w:val="24"/>
          <w:szCs w:val="24"/>
        </w:rPr>
      </w:pPr>
    </w:p>
    <w:p w14:paraId="19B2243F" w14:textId="77777777" w:rsidR="00E5026E" w:rsidRPr="005F3277" w:rsidRDefault="00E5026E" w:rsidP="00610C51">
      <w:pPr>
        <w:spacing w:after="0"/>
        <w:jc w:val="right"/>
        <w:rPr>
          <w:rFonts w:ascii="Times New Roman" w:hAnsi="Times New Roman" w:cs="Times New Roman"/>
          <w:sz w:val="24"/>
          <w:szCs w:val="24"/>
        </w:rPr>
      </w:pPr>
    </w:p>
    <w:p w14:paraId="489CBD35" w14:textId="77777777" w:rsidR="00E5026E" w:rsidRPr="005F3277" w:rsidRDefault="00E5026E" w:rsidP="00610C51">
      <w:pPr>
        <w:spacing w:after="0"/>
        <w:jc w:val="right"/>
        <w:rPr>
          <w:rFonts w:ascii="Times New Roman" w:hAnsi="Times New Roman" w:cs="Times New Roman"/>
          <w:sz w:val="24"/>
          <w:szCs w:val="24"/>
        </w:rPr>
      </w:pPr>
    </w:p>
    <w:p w14:paraId="45F1E789" w14:textId="77777777" w:rsidR="00E5026E" w:rsidRPr="005F3277" w:rsidRDefault="00E5026E" w:rsidP="00610C51">
      <w:pPr>
        <w:spacing w:after="0"/>
        <w:jc w:val="right"/>
        <w:rPr>
          <w:rFonts w:ascii="Times New Roman" w:hAnsi="Times New Roman" w:cs="Times New Roman"/>
          <w:sz w:val="24"/>
          <w:szCs w:val="24"/>
        </w:rPr>
      </w:pPr>
    </w:p>
    <w:p w14:paraId="47D5DAD1" w14:textId="77777777" w:rsidR="00E5026E" w:rsidRPr="005F3277" w:rsidRDefault="00E5026E" w:rsidP="00610C51">
      <w:pPr>
        <w:spacing w:after="0"/>
        <w:jc w:val="right"/>
        <w:rPr>
          <w:rFonts w:ascii="Times New Roman" w:hAnsi="Times New Roman" w:cs="Times New Roman"/>
          <w:sz w:val="24"/>
          <w:szCs w:val="24"/>
        </w:rPr>
      </w:pPr>
    </w:p>
    <w:p w14:paraId="761EC922" w14:textId="77777777" w:rsidR="00E5026E" w:rsidRPr="005F3277" w:rsidRDefault="00E5026E" w:rsidP="00610C51">
      <w:pPr>
        <w:spacing w:after="0"/>
        <w:jc w:val="right"/>
        <w:rPr>
          <w:rFonts w:ascii="Times New Roman" w:hAnsi="Times New Roman" w:cs="Times New Roman"/>
          <w:sz w:val="24"/>
          <w:szCs w:val="24"/>
        </w:rPr>
      </w:pPr>
    </w:p>
    <w:p w14:paraId="7AEF0EC5" w14:textId="58FEC30E" w:rsidR="00610C51" w:rsidRPr="005F3277" w:rsidRDefault="00610C51" w:rsidP="00610C51">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Obrazec št. 1a</w:t>
      </w:r>
    </w:p>
    <w:p w14:paraId="0EAD8F6B" w14:textId="77777777" w:rsidR="00610C51" w:rsidRPr="005F3277" w:rsidRDefault="00610C51" w:rsidP="00610C51">
      <w:pPr>
        <w:spacing w:after="0"/>
        <w:jc w:val="right"/>
        <w:rPr>
          <w:rFonts w:ascii="Times New Roman" w:hAnsi="Times New Roman" w:cs="Times New Roman"/>
          <w:sz w:val="24"/>
          <w:szCs w:val="24"/>
        </w:rPr>
      </w:pPr>
    </w:p>
    <w:p w14:paraId="40169F71" w14:textId="77777777" w:rsidR="00610C51" w:rsidRPr="005F3277" w:rsidRDefault="00610C51" w:rsidP="00610C51">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5F3277">
        <w:rPr>
          <w:rFonts w:ascii="Times New Roman" w:hAnsi="Times New Roman" w:cs="Times New Roman"/>
          <w:sz w:val="24"/>
          <w:szCs w:val="24"/>
        </w:rPr>
        <w:t xml:space="preserve">Ponudba </w:t>
      </w:r>
    </w:p>
    <w:tbl>
      <w:tblPr>
        <w:tblW w:w="94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0"/>
      </w:tblGrid>
      <w:tr w:rsidR="00CF73F0" w:rsidRPr="00CF73F0" w14:paraId="12780B34" w14:textId="77777777" w:rsidTr="000A6ADE">
        <w:trPr>
          <w:trHeight w:val="1125"/>
        </w:trPr>
        <w:tc>
          <w:tcPr>
            <w:tcW w:w="9483" w:type="dxa"/>
            <w:tcBorders>
              <w:top w:val="nil"/>
              <w:left w:val="nil"/>
              <w:bottom w:val="nil"/>
              <w:right w:val="nil"/>
            </w:tcBorders>
          </w:tcPr>
          <w:p w14:paraId="3C9F5899" w14:textId="77777777" w:rsidR="00214216" w:rsidRPr="00CF73F0" w:rsidRDefault="00214216" w:rsidP="000A6ADE">
            <w:pPr>
              <w:pStyle w:val="Telobesedila2"/>
              <w:tabs>
                <w:tab w:val="left" w:pos="9072"/>
              </w:tabs>
              <w:jc w:val="both"/>
              <w:rPr>
                <w:rFonts w:ascii="Times New Roman" w:hAnsi="Times New Roman"/>
                <w:lang w:eastAsia="en-US"/>
              </w:rPr>
            </w:pPr>
          </w:p>
          <w:p w14:paraId="3EEF7FE7" w14:textId="76AF42B7" w:rsidR="00610C51" w:rsidRPr="00CF73F0" w:rsidRDefault="00610C51" w:rsidP="000A6ADE">
            <w:pPr>
              <w:pStyle w:val="Telobesedila2"/>
              <w:tabs>
                <w:tab w:val="left" w:pos="9072"/>
              </w:tabs>
              <w:jc w:val="both"/>
              <w:rPr>
                <w:rFonts w:ascii="Times New Roman" w:hAnsi="Times New Roman"/>
                <w:lang w:eastAsia="en-US"/>
              </w:rPr>
            </w:pPr>
            <w:r w:rsidRPr="00CF73F0">
              <w:rPr>
                <w:rFonts w:ascii="Times New Roman" w:hAnsi="Times New Roman"/>
                <w:lang w:eastAsia="en-US"/>
              </w:rPr>
              <w:t xml:space="preserve">PONUDNIK (podjetje): </w:t>
            </w:r>
          </w:p>
          <w:p w14:paraId="050A9032" w14:textId="77777777" w:rsidR="00610C51" w:rsidRPr="00CF73F0" w:rsidRDefault="00610C51" w:rsidP="000A6ADE">
            <w:pPr>
              <w:pStyle w:val="Telobesedila2"/>
              <w:tabs>
                <w:tab w:val="left" w:pos="9072"/>
              </w:tabs>
              <w:jc w:val="both"/>
              <w:rPr>
                <w:rFonts w:ascii="Times New Roman" w:hAnsi="Times New Roman"/>
                <w:lang w:eastAsia="en-US"/>
              </w:rPr>
            </w:pPr>
            <w:r w:rsidRPr="00CF73F0">
              <w:rPr>
                <w:rFonts w:ascii="Times New Roman" w:hAnsi="Times New Roman"/>
                <w:lang w:eastAsia="en-US"/>
              </w:rPr>
              <w:t>___________________________________________________________________________</w:t>
            </w:r>
          </w:p>
          <w:p w14:paraId="014A8863" w14:textId="77777777" w:rsidR="00610C51" w:rsidRPr="00CF73F0" w:rsidRDefault="00610C51" w:rsidP="000A6ADE">
            <w:pPr>
              <w:pStyle w:val="Telobesedila2"/>
              <w:tabs>
                <w:tab w:val="left" w:pos="9072"/>
              </w:tabs>
              <w:jc w:val="both"/>
              <w:rPr>
                <w:rFonts w:ascii="Times New Roman" w:hAnsi="Times New Roman"/>
                <w:lang w:eastAsia="en-US"/>
              </w:rPr>
            </w:pPr>
            <w:r w:rsidRPr="00CF73F0">
              <w:rPr>
                <w:rFonts w:ascii="Times New Roman" w:hAnsi="Times New Roman"/>
                <w:lang w:eastAsia="en-US"/>
              </w:rPr>
              <w:t xml:space="preserve">Ponudba številka: </w:t>
            </w:r>
          </w:p>
          <w:p w14:paraId="235EF69D" w14:textId="77777777" w:rsidR="00610C51" w:rsidRPr="00CF73F0" w:rsidRDefault="00610C51" w:rsidP="000A6ADE">
            <w:pPr>
              <w:pStyle w:val="Telobesedila2"/>
              <w:tabs>
                <w:tab w:val="left" w:pos="9072"/>
              </w:tabs>
              <w:jc w:val="both"/>
              <w:rPr>
                <w:rFonts w:ascii="Times New Roman" w:hAnsi="Times New Roman"/>
                <w:lang w:eastAsia="en-US"/>
              </w:rPr>
            </w:pPr>
            <w:r w:rsidRPr="00CF73F0">
              <w:rPr>
                <w:rFonts w:ascii="Times New Roman" w:hAnsi="Times New Roman"/>
                <w:lang w:eastAsia="en-US"/>
              </w:rPr>
              <w:t>___________________________________________________________________________</w:t>
            </w:r>
          </w:p>
          <w:p w14:paraId="0D27A4CE" w14:textId="77777777" w:rsidR="00610C51" w:rsidRPr="00CF73F0" w:rsidRDefault="00610C51" w:rsidP="000A6ADE">
            <w:pPr>
              <w:tabs>
                <w:tab w:val="left" w:pos="9000"/>
                <w:tab w:val="left" w:pos="9072"/>
              </w:tabs>
              <w:jc w:val="center"/>
              <w:rPr>
                <w:rFonts w:ascii="Times New Roman" w:hAnsi="Times New Roman" w:cs="Times New Roman"/>
                <w:b/>
                <w:iCs/>
                <w:sz w:val="24"/>
                <w:szCs w:val="24"/>
              </w:rPr>
            </w:pPr>
          </w:p>
          <w:p w14:paraId="44EA218E" w14:textId="77777777" w:rsidR="00610C51" w:rsidRPr="00CF73F0" w:rsidRDefault="00610C51" w:rsidP="000A6ADE">
            <w:pPr>
              <w:tabs>
                <w:tab w:val="left" w:pos="9000"/>
                <w:tab w:val="left" w:pos="9072"/>
              </w:tabs>
              <w:jc w:val="center"/>
              <w:rPr>
                <w:rFonts w:ascii="Times New Roman" w:hAnsi="Times New Roman" w:cs="Times New Roman"/>
                <w:b/>
                <w:iCs/>
                <w:sz w:val="24"/>
                <w:szCs w:val="24"/>
              </w:rPr>
            </w:pPr>
            <w:r w:rsidRPr="00CF73F0">
              <w:rPr>
                <w:rFonts w:ascii="Times New Roman" w:hAnsi="Times New Roman" w:cs="Times New Roman"/>
                <w:b/>
                <w:iCs/>
                <w:sz w:val="24"/>
                <w:szCs w:val="24"/>
              </w:rPr>
              <w:t>V skladu z razpisnimi pogoji in razpisno dokumentacijo smo pripravljeni izvesti</w:t>
            </w:r>
          </w:p>
          <w:p w14:paraId="765C5875" w14:textId="243CBD07" w:rsidR="00DE371B" w:rsidRPr="00CF73F0" w:rsidRDefault="00DE371B" w:rsidP="000A6ADE">
            <w:pPr>
              <w:pStyle w:val="Telobesedila"/>
              <w:tabs>
                <w:tab w:val="left" w:pos="9072"/>
              </w:tabs>
              <w:spacing w:line="276" w:lineRule="auto"/>
              <w:jc w:val="center"/>
              <w:rPr>
                <w:b/>
                <w:i/>
              </w:rPr>
            </w:pPr>
            <w:r w:rsidRPr="00CF73F0">
              <w:rPr>
                <w:b/>
                <w:i/>
              </w:rPr>
              <w:t>p</w:t>
            </w:r>
            <w:r w:rsidR="00610C51" w:rsidRPr="00CF73F0">
              <w:rPr>
                <w:b/>
                <w:i/>
              </w:rPr>
              <w:t>rojekt</w:t>
            </w:r>
            <w:r w:rsidRPr="00CF73F0">
              <w:rPr>
                <w:b/>
                <w:i/>
              </w:rPr>
              <w:t xml:space="preserve"> »</w:t>
            </w:r>
            <w:r w:rsidR="00893DBC" w:rsidRPr="00CF73F0">
              <w:rPr>
                <w:b/>
                <w:i/>
              </w:rPr>
              <w:t>Do</w:t>
            </w:r>
            <w:r w:rsidR="00AC6F71" w:rsidRPr="00CF73F0">
              <w:rPr>
                <w:b/>
                <w:i/>
              </w:rPr>
              <w:t>bava in montaža opreme za Zdravstveni dom Ljutomer</w:t>
            </w:r>
            <w:r w:rsidRPr="00CF73F0">
              <w:rPr>
                <w:b/>
                <w:i/>
              </w:rPr>
              <w:t xml:space="preserve"> </w:t>
            </w:r>
          </w:p>
          <w:p w14:paraId="1B2E6DAB" w14:textId="6EBCA688" w:rsidR="00610C51" w:rsidRPr="00CF73F0" w:rsidRDefault="00DE371B" w:rsidP="000A6ADE">
            <w:pPr>
              <w:pStyle w:val="Telobesedila"/>
              <w:tabs>
                <w:tab w:val="left" w:pos="9072"/>
              </w:tabs>
              <w:spacing w:line="276" w:lineRule="auto"/>
              <w:jc w:val="center"/>
              <w:rPr>
                <w:b/>
                <w:i/>
              </w:rPr>
            </w:pPr>
            <w:r w:rsidRPr="00CF73F0">
              <w:rPr>
                <w:b/>
                <w:i/>
              </w:rPr>
              <w:t>(pri kateri se upoštevajo okoljski vidiki)«</w:t>
            </w:r>
          </w:p>
          <w:p w14:paraId="41C007E0" w14:textId="77777777" w:rsidR="00DE371B" w:rsidRPr="00CF73F0" w:rsidRDefault="00DE371B" w:rsidP="000A6ADE">
            <w:pPr>
              <w:pStyle w:val="Telobesedila"/>
              <w:tabs>
                <w:tab w:val="left" w:pos="9072"/>
              </w:tabs>
              <w:spacing w:line="276" w:lineRule="auto"/>
              <w:jc w:val="center"/>
              <w:rPr>
                <w:b/>
                <w:bCs/>
                <w:iCs/>
                <w:lang w:eastAsia="en-US"/>
              </w:rPr>
            </w:pPr>
          </w:p>
          <w:p w14:paraId="5F320639" w14:textId="4FBA8653" w:rsidR="00610C51" w:rsidRPr="00CF73F0" w:rsidRDefault="00610C51" w:rsidP="000A6ADE">
            <w:pPr>
              <w:pStyle w:val="Telobesedila"/>
              <w:tabs>
                <w:tab w:val="left" w:pos="9072"/>
              </w:tabs>
              <w:spacing w:line="276" w:lineRule="auto"/>
              <w:jc w:val="center"/>
              <w:rPr>
                <w:b/>
                <w:bCs/>
                <w:iCs/>
                <w:lang w:eastAsia="en-US"/>
              </w:rPr>
            </w:pPr>
            <w:r w:rsidRPr="00CF73F0">
              <w:rPr>
                <w:b/>
                <w:bCs/>
                <w:iCs/>
                <w:lang w:eastAsia="en-US"/>
              </w:rPr>
              <w:t>po sistemu » fiksne cene po enoti mere</w:t>
            </w:r>
            <w:r w:rsidR="00A82CBD" w:rsidRPr="00CF73F0">
              <w:rPr>
                <w:b/>
                <w:bCs/>
                <w:iCs/>
                <w:lang w:eastAsia="en-US"/>
              </w:rPr>
              <w:t xml:space="preserve"> </w:t>
            </w:r>
            <w:r w:rsidRPr="00CF73F0">
              <w:rPr>
                <w:b/>
                <w:bCs/>
                <w:iCs/>
                <w:lang w:eastAsia="en-US"/>
              </w:rPr>
              <w:t>«</w:t>
            </w:r>
          </w:p>
          <w:p w14:paraId="661DF88A" w14:textId="77777777" w:rsidR="00E05416" w:rsidRPr="00CF73F0" w:rsidRDefault="00E05416" w:rsidP="000A6ADE">
            <w:pPr>
              <w:tabs>
                <w:tab w:val="left" w:pos="9072"/>
              </w:tabs>
              <w:jc w:val="center"/>
              <w:rPr>
                <w:rFonts w:ascii="Times New Roman" w:hAnsi="Times New Roman" w:cs="Times New Roman"/>
                <w:sz w:val="24"/>
                <w:szCs w:val="24"/>
              </w:rPr>
            </w:pPr>
          </w:p>
          <w:p w14:paraId="5C659F26" w14:textId="77777777" w:rsidR="00AC576F" w:rsidRPr="00CF73F0" w:rsidRDefault="00AC576F" w:rsidP="000A6ADE">
            <w:pPr>
              <w:tabs>
                <w:tab w:val="left" w:pos="9072"/>
              </w:tabs>
              <w:jc w:val="center"/>
              <w:rPr>
                <w:rFonts w:ascii="Times New Roman" w:hAnsi="Times New Roman" w:cs="Times New Roman"/>
                <w:sz w:val="24"/>
                <w:szCs w:val="24"/>
              </w:rPr>
            </w:pPr>
          </w:p>
          <w:p w14:paraId="44ECBC9C" w14:textId="77777777" w:rsidR="00610C51" w:rsidRPr="00CF73F0" w:rsidRDefault="00610C51" w:rsidP="000A6ADE">
            <w:pPr>
              <w:tabs>
                <w:tab w:val="left" w:pos="9072"/>
              </w:tabs>
              <w:jc w:val="both"/>
              <w:rPr>
                <w:rFonts w:ascii="Times New Roman" w:hAnsi="Times New Roman" w:cs="Times New Roman"/>
                <w:sz w:val="24"/>
                <w:szCs w:val="24"/>
              </w:rPr>
            </w:pPr>
            <w:r w:rsidRPr="00CF73F0">
              <w:rPr>
                <w:rFonts w:ascii="Times New Roman" w:hAnsi="Times New Roman" w:cs="Times New Roman"/>
                <w:sz w:val="24"/>
                <w:szCs w:val="24"/>
              </w:rPr>
              <w:t xml:space="preserve">PONUDBENA CENA v EUR brez DDV   _______________________________________ </w:t>
            </w:r>
          </w:p>
          <w:p w14:paraId="490C87EF" w14:textId="77777777" w:rsidR="00610C51" w:rsidRPr="00CF73F0" w:rsidRDefault="00610C51" w:rsidP="007B64FF">
            <w:pPr>
              <w:tabs>
                <w:tab w:val="left" w:pos="8260"/>
                <w:tab w:val="left" w:pos="9072"/>
              </w:tabs>
              <w:jc w:val="both"/>
              <w:rPr>
                <w:rFonts w:ascii="Times New Roman" w:hAnsi="Times New Roman" w:cs="Times New Roman"/>
                <w:sz w:val="24"/>
                <w:szCs w:val="24"/>
              </w:rPr>
            </w:pPr>
            <w:r w:rsidRPr="00CF73F0">
              <w:rPr>
                <w:rFonts w:ascii="Times New Roman" w:hAnsi="Times New Roman" w:cs="Times New Roman"/>
                <w:sz w:val="24"/>
                <w:szCs w:val="24"/>
              </w:rPr>
              <w:t>POPUST ( ____ %)                  v EUR         _____________________________________</w:t>
            </w:r>
          </w:p>
          <w:p w14:paraId="00C7BECF" w14:textId="77777777" w:rsidR="00610C51" w:rsidRPr="00CF73F0" w:rsidRDefault="00610C51" w:rsidP="000A6ADE">
            <w:pPr>
              <w:tabs>
                <w:tab w:val="left" w:pos="9072"/>
              </w:tabs>
              <w:jc w:val="both"/>
              <w:rPr>
                <w:rFonts w:ascii="Times New Roman" w:hAnsi="Times New Roman" w:cs="Times New Roman"/>
                <w:sz w:val="24"/>
                <w:szCs w:val="24"/>
              </w:rPr>
            </w:pPr>
            <w:r w:rsidRPr="00CF73F0">
              <w:rPr>
                <w:rFonts w:ascii="Times New Roman" w:hAnsi="Times New Roman" w:cs="Times New Roman"/>
                <w:bCs/>
                <w:sz w:val="24"/>
                <w:szCs w:val="24"/>
              </w:rPr>
              <w:t xml:space="preserve">SKUPAJ CENA v EUR brez DDV     </w:t>
            </w:r>
            <w:r w:rsidRPr="00CF73F0">
              <w:rPr>
                <w:rFonts w:ascii="Times New Roman" w:hAnsi="Times New Roman" w:cs="Times New Roman"/>
                <w:sz w:val="24"/>
                <w:szCs w:val="24"/>
              </w:rPr>
              <w:t xml:space="preserve">        _______________________________________</w:t>
            </w:r>
          </w:p>
          <w:p w14:paraId="09EFBCA8" w14:textId="77777777" w:rsidR="00610C51" w:rsidRPr="00CF73F0" w:rsidRDefault="00610C51" w:rsidP="000A6ADE">
            <w:pPr>
              <w:tabs>
                <w:tab w:val="left" w:pos="9072"/>
              </w:tabs>
              <w:jc w:val="both"/>
              <w:rPr>
                <w:rFonts w:ascii="Times New Roman" w:hAnsi="Times New Roman" w:cs="Times New Roman"/>
                <w:sz w:val="24"/>
                <w:szCs w:val="24"/>
              </w:rPr>
            </w:pPr>
            <w:r w:rsidRPr="00CF73F0">
              <w:rPr>
                <w:rFonts w:ascii="Times New Roman" w:hAnsi="Times New Roman" w:cs="Times New Roman"/>
                <w:sz w:val="24"/>
                <w:szCs w:val="24"/>
              </w:rPr>
              <w:t xml:space="preserve">                                       </w:t>
            </w:r>
          </w:p>
          <w:p w14:paraId="2B494F77" w14:textId="77777777" w:rsidR="00AC6F71" w:rsidRPr="00CF73F0" w:rsidRDefault="00610C51" w:rsidP="00DE371B">
            <w:pPr>
              <w:tabs>
                <w:tab w:val="left" w:pos="9072"/>
              </w:tabs>
              <w:jc w:val="both"/>
              <w:rPr>
                <w:rFonts w:ascii="Times New Roman" w:hAnsi="Times New Roman" w:cs="Times New Roman"/>
                <w:sz w:val="24"/>
                <w:szCs w:val="24"/>
              </w:rPr>
            </w:pPr>
            <w:r w:rsidRPr="00CF73F0">
              <w:rPr>
                <w:rFonts w:ascii="Times New Roman" w:hAnsi="Times New Roman" w:cs="Times New Roman"/>
                <w:sz w:val="24"/>
                <w:szCs w:val="24"/>
              </w:rPr>
              <w:t xml:space="preserve">Rok izvedbe razpisanih del: </w:t>
            </w:r>
            <w:r w:rsidR="00DE371B" w:rsidRPr="00CF73F0">
              <w:rPr>
                <w:rFonts w:ascii="Times New Roman" w:hAnsi="Times New Roman" w:cs="Times New Roman"/>
                <w:sz w:val="24"/>
                <w:szCs w:val="24"/>
              </w:rPr>
              <w:t xml:space="preserve"> </w:t>
            </w:r>
          </w:p>
          <w:p w14:paraId="700D249C" w14:textId="562414C0" w:rsidR="00E14834" w:rsidRPr="00CF73F0" w:rsidRDefault="00AC6F71" w:rsidP="00AC6F71">
            <w:pPr>
              <w:pStyle w:val="Odstavekseznama"/>
              <w:numPr>
                <w:ilvl w:val="0"/>
                <w:numId w:val="35"/>
              </w:numPr>
              <w:tabs>
                <w:tab w:val="left" w:pos="9072"/>
              </w:tabs>
              <w:jc w:val="both"/>
              <w:rPr>
                <w:rFonts w:ascii="Times New Roman" w:hAnsi="Times New Roman" w:cs="Times New Roman"/>
                <w:i/>
                <w:iCs/>
                <w:sz w:val="24"/>
                <w:szCs w:val="24"/>
              </w:rPr>
            </w:pPr>
            <w:r w:rsidRPr="00CF73F0">
              <w:rPr>
                <w:rFonts w:ascii="Times New Roman" w:hAnsi="Times New Roman" w:cs="Times New Roman"/>
                <w:sz w:val="24"/>
                <w:szCs w:val="24"/>
              </w:rPr>
              <w:t xml:space="preserve">prvi del: </w:t>
            </w:r>
            <w:r w:rsidR="00E14834" w:rsidRPr="00CF73F0">
              <w:rPr>
                <w:rFonts w:ascii="Times New Roman" w:hAnsi="Times New Roman" w:cs="Times New Roman"/>
                <w:sz w:val="24"/>
                <w:szCs w:val="24"/>
              </w:rPr>
              <w:t xml:space="preserve">do </w:t>
            </w:r>
            <w:r w:rsidRPr="00CF73F0">
              <w:rPr>
                <w:rFonts w:ascii="Times New Roman" w:hAnsi="Times New Roman" w:cs="Times New Roman"/>
                <w:sz w:val="24"/>
                <w:szCs w:val="24"/>
              </w:rPr>
              <w:t>15. 12. 2025</w:t>
            </w:r>
            <w:r w:rsidR="00784E89" w:rsidRPr="00CF73F0">
              <w:rPr>
                <w:rFonts w:ascii="Times New Roman" w:hAnsi="Times New Roman" w:cs="Times New Roman"/>
                <w:sz w:val="24"/>
                <w:szCs w:val="24"/>
              </w:rPr>
              <w:t xml:space="preserve"> </w:t>
            </w:r>
          </w:p>
          <w:p w14:paraId="595E193B" w14:textId="3D818AB7" w:rsidR="00AC6F71" w:rsidRPr="00CF73F0" w:rsidRDefault="00AC6F71" w:rsidP="00AC6F71">
            <w:pPr>
              <w:pStyle w:val="Odstavekseznama"/>
              <w:numPr>
                <w:ilvl w:val="0"/>
                <w:numId w:val="35"/>
              </w:numPr>
              <w:tabs>
                <w:tab w:val="left" w:pos="9072"/>
              </w:tabs>
              <w:jc w:val="both"/>
              <w:rPr>
                <w:rFonts w:ascii="Times New Roman" w:hAnsi="Times New Roman" w:cs="Times New Roman"/>
                <w:i/>
                <w:iCs/>
                <w:sz w:val="24"/>
                <w:szCs w:val="24"/>
              </w:rPr>
            </w:pPr>
            <w:r w:rsidRPr="00CF73F0">
              <w:rPr>
                <w:rFonts w:ascii="Times New Roman" w:hAnsi="Times New Roman" w:cs="Times New Roman"/>
                <w:sz w:val="24"/>
                <w:szCs w:val="24"/>
              </w:rPr>
              <w:t xml:space="preserve">drugi del: do </w:t>
            </w:r>
            <w:r w:rsidR="005E52C5" w:rsidRPr="00CF73F0">
              <w:rPr>
                <w:rFonts w:ascii="Times New Roman" w:hAnsi="Times New Roman" w:cs="Times New Roman"/>
                <w:sz w:val="24"/>
                <w:szCs w:val="24"/>
              </w:rPr>
              <w:t>3</w:t>
            </w:r>
            <w:r w:rsidRPr="00CF73F0">
              <w:rPr>
                <w:rFonts w:ascii="Times New Roman" w:hAnsi="Times New Roman" w:cs="Times New Roman"/>
                <w:sz w:val="24"/>
                <w:szCs w:val="24"/>
              </w:rPr>
              <w:t xml:space="preserve">1. </w:t>
            </w:r>
            <w:r w:rsidR="005658D6" w:rsidRPr="00CF73F0">
              <w:rPr>
                <w:rFonts w:ascii="Times New Roman" w:hAnsi="Times New Roman" w:cs="Times New Roman"/>
                <w:sz w:val="24"/>
                <w:szCs w:val="24"/>
              </w:rPr>
              <w:t>7</w:t>
            </w:r>
            <w:r w:rsidRPr="00CF73F0">
              <w:rPr>
                <w:rFonts w:ascii="Times New Roman" w:hAnsi="Times New Roman" w:cs="Times New Roman"/>
                <w:sz w:val="24"/>
                <w:szCs w:val="24"/>
              </w:rPr>
              <w:t>. 2026</w:t>
            </w:r>
          </w:p>
          <w:p w14:paraId="4216E39E" w14:textId="1A215DDD" w:rsidR="00610C51" w:rsidRPr="00CF73F0" w:rsidRDefault="00610C51" w:rsidP="000A6ADE">
            <w:pPr>
              <w:tabs>
                <w:tab w:val="left" w:pos="9072"/>
              </w:tabs>
              <w:jc w:val="both"/>
              <w:rPr>
                <w:rFonts w:ascii="Times New Roman" w:hAnsi="Times New Roman" w:cs="Times New Roman"/>
                <w:sz w:val="24"/>
                <w:szCs w:val="24"/>
              </w:rPr>
            </w:pPr>
            <w:r w:rsidRPr="00CF73F0">
              <w:rPr>
                <w:rFonts w:ascii="Times New Roman" w:hAnsi="Times New Roman" w:cs="Times New Roman"/>
                <w:sz w:val="24"/>
                <w:szCs w:val="24"/>
              </w:rPr>
              <w:t>Veljavnost ponudbe</w:t>
            </w:r>
            <w:r w:rsidR="00E14834" w:rsidRPr="00CF73F0">
              <w:rPr>
                <w:rFonts w:ascii="Times New Roman" w:hAnsi="Times New Roman" w:cs="Times New Roman"/>
                <w:sz w:val="24"/>
                <w:szCs w:val="24"/>
              </w:rPr>
              <w:t xml:space="preserve"> (najmanj </w:t>
            </w:r>
            <w:r w:rsidR="001C0E4B" w:rsidRPr="00CF73F0">
              <w:rPr>
                <w:rFonts w:ascii="Times New Roman" w:hAnsi="Times New Roman" w:cs="Times New Roman"/>
                <w:sz w:val="24"/>
                <w:szCs w:val="24"/>
              </w:rPr>
              <w:t>9</w:t>
            </w:r>
            <w:r w:rsidR="00E14834" w:rsidRPr="00CF73F0">
              <w:rPr>
                <w:rFonts w:ascii="Times New Roman" w:hAnsi="Times New Roman" w:cs="Times New Roman"/>
                <w:sz w:val="24"/>
                <w:szCs w:val="24"/>
              </w:rPr>
              <w:t>0 dni od skrajnega roka za oddajo ponudb)</w:t>
            </w:r>
            <w:r w:rsidRPr="00CF73F0">
              <w:rPr>
                <w:rFonts w:ascii="Times New Roman" w:hAnsi="Times New Roman" w:cs="Times New Roman"/>
                <w:sz w:val="24"/>
                <w:szCs w:val="24"/>
              </w:rPr>
              <w:t>:</w:t>
            </w:r>
          </w:p>
          <w:p w14:paraId="0326EC42" w14:textId="77777777" w:rsidR="00610C51" w:rsidRPr="00CF73F0" w:rsidRDefault="00610C51" w:rsidP="000A6ADE">
            <w:pPr>
              <w:tabs>
                <w:tab w:val="left" w:pos="9072"/>
              </w:tabs>
              <w:jc w:val="both"/>
              <w:rPr>
                <w:rFonts w:ascii="Times New Roman" w:hAnsi="Times New Roman" w:cs="Times New Roman"/>
                <w:sz w:val="24"/>
                <w:szCs w:val="24"/>
              </w:rPr>
            </w:pPr>
            <w:r w:rsidRPr="00CF73F0">
              <w:rPr>
                <w:rFonts w:ascii="Times New Roman" w:hAnsi="Times New Roman" w:cs="Times New Roman"/>
                <w:sz w:val="24"/>
                <w:szCs w:val="24"/>
              </w:rPr>
              <w:t>_________________________________________________________________________</w:t>
            </w:r>
          </w:p>
          <w:p w14:paraId="18E57DBE" w14:textId="77777777" w:rsidR="002B6565" w:rsidRPr="00CF73F0" w:rsidRDefault="002B6565" w:rsidP="002B6565">
            <w:pPr>
              <w:tabs>
                <w:tab w:val="left" w:pos="9072"/>
              </w:tabs>
              <w:jc w:val="both"/>
              <w:rPr>
                <w:rFonts w:ascii="Times New Roman" w:hAnsi="Times New Roman" w:cs="Times New Roman"/>
                <w:sz w:val="24"/>
                <w:szCs w:val="24"/>
              </w:rPr>
            </w:pPr>
          </w:p>
          <w:p w14:paraId="0BDC0352" w14:textId="0114E017" w:rsidR="00211AF0" w:rsidRPr="00CF73F0" w:rsidRDefault="00610C51" w:rsidP="002B6565">
            <w:pPr>
              <w:tabs>
                <w:tab w:val="left" w:pos="9072"/>
              </w:tabs>
              <w:jc w:val="both"/>
              <w:rPr>
                <w:rFonts w:ascii="Times New Roman" w:hAnsi="Times New Roman" w:cs="Times New Roman"/>
                <w:sz w:val="24"/>
                <w:szCs w:val="24"/>
              </w:rPr>
            </w:pPr>
            <w:r w:rsidRPr="00CF73F0">
              <w:rPr>
                <w:rFonts w:ascii="Times New Roman" w:hAnsi="Times New Roman" w:cs="Times New Roman"/>
                <w:sz w:val="24"/>
                <w:szCs w:val="24"/>
              </w:rPr>
              <w:t xml:space="preserve">                  Datum:                                          Žig:                  </w:t>
            </w:r>
            <w:r w:rsidR="00E14834" w:rsidRPr="00CF73F0">
              <w:rPr>
                <w:rFonts w:ascii="Times New Roman" w:hAnsi="Times New Roman" w:cs="Times New Roman"/>
                <w:sz w:val="24"/>
                <w:szCs w:val="24"/>
              </w:rPr>
              <w:t xml:space="preserve">                        Podpis</w:t>
            </w:r>
            <w:r w:rsidR="00151ADC" w:rsidRPr="00CF73F0">
              <w:rPr>
                <w:rFonts w:ascii="Times New Roman" w:hAnsi="Times New Roman" w:cs="Times New Roman"/>
                <w:sz w:val="24"/>
                <w:szCs w:val="24"/>
              </w:rPr>
              <w:t>:</w:t>
            </w:r>
          </w:p>
        </w:tc>
      </w:tr>
    </w:tbl>
    <w:p w14:paraId="3B500E61" w14:textId="77777777" w:rsidR="002B6565" w:rsidRPr="005F3277" w:rsidRDefault="007B64FF" w:rsidP="007B64F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                                                                                                                        </w:t>
      </w:r>
      <w:r w:rsidR="00B87346" w:rsidRPr="005F3277">
        <w:rPr>
          <w:rFonts w:ascii="Times New Roman" w:hAnsi="Times New Roman" w:cs="Times New Roman"/>
          <w:sz w:val="24"/>
          <w:szCs w:val="24"/>
        </w:rPr>
        <w:t xml:space="preserve">     </w:t>
      </w:r>
    </w:p>
    <w:p w14:paraId="20ECC684" w14:textId="74B6680C" w:rsidR="006D4ACF" w:rsidRPr="005F3277" w:rsidRDefault="002B6565" w:rsidP="007B64F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sz w:val="24"/>
          <w:szCs w:val="24"/>
        </w:rPr>
        <w:lastRenderedPageBreak/>
        <w:t xml:space="preserve">                                                                                                                             </w:t>
      </w:r>
      <w:r w:rsidR="00B87346" w:rsidRPr="005F3277">
        <w:rPr>
          <w:rFonts w:ascii="Times New Roman" w:hAnsi="Times New Roman" w:cs="Times New Roman"/>
          <w:sz w:val="24"/>
          <w:szCs w:val="24"/>
        </w:rPr>
        <w:t xml:space="preserve">  </w:t>
      </w:r>
      <w:r w:rsidR="00610C51" w:rsidRPr="005F3277">
        <w:rPr>
          <w:rFonts w:ascii="Times New Roman" w:hAnsi="Times New Roman" w:cs="Times New Roman"/>
          <w:sz w:val="24"/>
          <w:szCs w:val="24"/>
        </w:rPr>
        <w:t xml:space="preserve"> </w:t>
      </w:r>
      <w:r w:rsidR="006D4ACF" w:rsidRPr="005F3277">
        <w:rPr>
          <w:rFonts w:ascii="Times New Roman" w:hAnsi="Times New Roman" w:cs="Times New Roman"/>
          <w:sz w:val="24"/>
          <w:szCs w:val="24"/>
        </w:rPr>
        <w:t>Obrazec št</w:t>
      </w:r>
      <w:r w:rsidR="00F17FEF" w:rsidRPr="005F3277">
        <w:rPr>
          <w:rFonts w:ascii="Times New Roman" w:hAnsi="Times New Roman" w:cs="Times New Roman"/>
          <w:sz w:val="24"/>
          <w:szCs w:val="24"/>
        </w:rPr>
        <w:t>.</w:t>
      </w:r>
      <w:r w:rsidR="006D4ACF" w:rsidRPr="005F3277">
        <w:rPr>
          <w:rFonts w:ascii="Times New Roman" w:hAnsi="Times New Roman" w:cs="Times New Roman"/>
          <w:sz w:val="24"/>
          <w:szCs w:val="24"/>
        </w:rPr>
        <w:t xml:space="preserve"> 1b</w:t>
      </w:r>
    </w:p>
    <w:p w14:paraId="2E8001C0" w14:textId="77777777" w:rsidR="006D4ACF" w:rsidRPr="005F3277" w:rsidRDefault="006D4ACF" w:rsidP="006D4ACF">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5F3277">
        <w:rPr>
          <w:rFonts w:ascii="Times New Roman" w:hAnsi="Times New Roman" w:cs="Times New Roman"/>
          <w:sz w:val="24"/>
          <w:szCs w:val="24"/>
        </w:rPr>
        <w:t>Predračun - rekapitulacija</w:t>
      </w:r>
    </w:p>
    <w:p w14:paraId="7FCFE4E8" w14:textId="77777777" w:rsidR="006D4ACF" w:rsidRPr="005F3277" w:rsidRDefault="006D4ACF" w:rsidP="006D4ACF">
      <w:pPr>
        <w:pStyle w:val="Telobesedila2"/>
        <w:tabs>
          <w:tab w:val="left" w:pos="9072"/>
        </w:tabs>
        <w:jc w:val="both"/>
        <w:rPr>
          <w:rFonts w:ascii="Times New Roman" w:hAnsi="Times New Roman"/>
        </w:rPr>
      </w:pPr>
    </w:p>
    <w:p w14:paraId="1E2CE09D" w14:textId="77777777" w:rsidR="00C554E1" w:rsidRPr="005F3277" w:rsidRDefault="00C554E1" w:rsidP="006D4ACF">
      <w:pPr>
        <w:pStyle w:val="Telobesedila2"/>
        <w:tabs>
          <w:tab w:val="left" w:pos="9072"/>
        </w:tabs>
        <w:jc w:val="both"/>
        <w:rPr>
          <w:rFonts w:ascii="Times New Roman" w:hAnsi="Times New Roman"/>
        </w:rPr>
      </w:pPr>
    </w:p>
    <w:p w14:paraId="658DA764" w14:textId="77777777" w:rsidR="006D4ACF" w:rsidRPr="005F3277" w:rsidRDefault="006D4ACF" w:rsidP="006D4ACF">
      <w:pPr>
        <w:pStyle w:val="Telobesedila2"/>
        <w:tabs>
          <w:tab w:val="left" w:pos="9072"/>
        </w:tabs>
        <w:jc w:val="both"/>
        <w:rPr>
          <w:rFonts w:ascii="Times New Roman" w:hAnsi="Times New Roman"/>
        </w:rPr>
      </w:pPr>
      <w:r w:rsidRPr="005F3277">
        <w:rPr>
          <w:rFonts w:ascii="Times New Roman" w:hAnsi="Times New Roman"/>
        </w:rPr>
        <w:t xml:space="preserve">PONUDNIK (podjetje): </w:t>
      </w:r>
    </w:p>
    <w:p w14:paraId="065BA523" w14:textId="77777777" w:rsidR="006D4ACF" w:rsidRPr="005F3277" w:rsidRDefault="006D4ACF" w:rsidP="006D4ACF">
      <w:pPr>
        <w:pStyle w:val="Telobesedila2"/>
        <w:tabs>
          <w:tab w:val="left" w:pos="9072"/>
        </w:tabs>
        <w:jc w:val="both"/>
        <w:rPr>
          <w:rFonts w:ascii="Times New Roman" w:hAnsi="Times New Roman"/>
        </w:rPr>
      </w:pPr>
      <w:r w:rsidRPr="005F3277">
        <w:rPr>
          <w:rFonts w:ascii="Times New Roman" w:hAnsi="Times New Roman"/>
        </w:rPr>
        <w:t>___________________________________________________________________________</w:t>
      </w:r>
    </w:p>
    <w:p w14:paraId="04DAE238" w14:textId="77777777" w:rsidR="006D4ACF" w:rsidRPr="005F3277" w:rsidRDefault="006D4ACF" w:rsidP="006D4ACF">
      <w:pPr>
        <w:pStyle w:val="Telobesedila2"/>
        <w:tabs>
          <w:tab w:val="left" w:pos="9072"/>
        </w:tabs>
        <w:jc w:val="both"/>
        <w:rPr>
          <w:rFonts w:ascii="Times New Roman" w:hAnsi="Times New Roman"/>
        </w:rPr>
      </w:pPr>
      <w:r w:rsidRPr="005F3277">
        <w:rPr>
          <w:rFonts w:ascii="Times New Roman" w:hAnsi="Times New Roman"/>
        </w:rPr>
        <w:t xml:space="preserve">Ponudba številka: </w:t>
      </w:r>
    </w:p>
    <w:p w14:paraId="5C254227" w14:textId="08BF4091" w:rsidR="006D4ACF" w:rsidRPr="005F3277" w:rsidRDefault="006D4ACF" w:rsidP="006D4ACF">
      <w:pPr>
        <w:pStyle w:val="Telobesedila2"/>
        <w:tabs>
          <w:tab w:val="left" w:pos="9072"/>
        </w:tabs>
        <w:jc w:val="both"/>
        <w:rPr>
          <w:rFonts w:ascii="Times New Roman" w:hAnsi="Times New Roman"/>
        </w:rPr>
      </w:pPr>
      <w:r w:rsidRPr="005F3277">
        <w:rPr>
          <w:rFonts w:ascii="Times New Roman" w:hAnsi="Times New Roman"/>
        </w:rPr>
        <w:t>___________________________________________________________________________</w:t>
      </w:r>
    </w:p>
    <w:p w14:paraId="5308BF3C" w14:textId="77777777" w:rsidR="00840604" w:rsidRPr="005F3277" w:rsidRDefault="00840604" w:rsidP="00840604">
      <w:pPr>
        <w:pStyle w:val="Telobesedila2"/>
        <w:tabs>
          <w:tab w:val="left" w:pos="9072"/>
        </w:tabs>
        <w:jc w:val="both"/>
        <w:rPr>
          <w:rFonts w:ascii="Times New Roman" w:hAnsi="Times New Roman"/>
        </w:rPr>
      </w:pPr>
    </w:p>
    <w:p w14:paraId="632F6164" w14:textId="77777777" w:rsidR="001E6D6C" w:rsidRPr="005F3277" w:rsidRDefault="001E6D6C" w:rsidP="00840604">
      <w:pPr>
        <w:pStyle w:val="Telobesedila2"/>
        <w:tabs>
          <w:tab w:val="left" w:pos="9072"/>
        </w:tabs>
        <w:jc w:val="both"/>
        <w:rPr>
          <w:rFonts w:ascii="Times New Roman" w:hAnsi="Times New Roman"/>
        </w:rPr>
      </w:pPr>
    </w:p>
    <w:tbl>
      <w:tblPr>
        <w:tblStyle w:val="Tabelamrea"/>
        <w:tblW w:w="0" w:type="auto"/>
        <w:tblLook w:val="04A0" w:firstRow="1" w:lastRow="0" w:firstColumn="1" w:lastColumn="0" w:noHBand="0" w:noVBand="1"/>
      </w:tblPr>
      <w:tblGrid>
        <w:gridCol w:w="5920"/>
        <w:gridCol w:w="2693"/>
      </w:tblGrid>
      <w:tr w:rsidR="00840604" w:rsidRPr="005F3277" w14:paraId="2CD19689" w14:textId="77777777" w:rsidTr="00A017F7">
        <w:trPr>
          <w:trHeight w:val="341"/>
        </w:trPr>
        <w:tc>
          <w:tcPr>
            <w:tcW w:w="5920" w:type="dxa"/>
            <w:tcBorders>
              <w:top w:val="single" w:sz="4" w:space="0" w:color="auto"/>
              <w:left w:val="single" w:sz="4" w:space="0" w:color="auto"/>
              <w:bottom w:val="single" w:sz="4" w:space="0" w:color="auto"/>
              <w:right w:val="single" w:sz="4" w:space="0" w:color="auto"/>
            </w:tcBorders>
            <w:shd w:val="pct10" w:color="auto" w:fill="auto"/>
            <w:hideMark/>
          </w:tcPr>
          <w:p w14:paraId="119D4940" w14:textId="77777777" w:rsidR="00840604" w:rsidRPr="005F3277" w:rsidRDefault="00840604" w:rsidP="00A017F7">
            <w:pPr>
              <w:tabs>
                <w:tab w:val="left" w:pos="9072"/>
              </w:tabs>
              <w:jc w:val="center"/>
              <w:rPr>
                <w:rFonts w:ascii="Times New Roman" w:hAnsi="Times New Roman" w:cs="Times New Roman"/>
                <w:sz w:val="24"/>
                <w:szCs w:val="24"/>
              </w:rPr>
            </w:pPr>
            <w:r w:rsidRPr="005F3277">
              <w:rPr>
                <w:rFonts w:ascii="Times New Roman" w:hAnsi="Times New Roman" w:cs="Times New Roman"/>
                <w:sz w:val="24"/>
                <w:szCs w:val="24"/>
              </w:rPr>
              <w:t>Opis del</w:t>
            </w:r>
          </w:p>
        </w:tc>
        <w:tc>
          <w:tcPr>
            <w:tcW w:w="2693" w:type="dxa"/>
            <w:tcBorders>
              <w:top w:val="single" w:sz="4" w:space="0" w:color="auto"/>
              <w:left w:val="single" w:sz="4" w:space="0" w:color="auto"/>
              <w:bottom w:val="single" w:sz="4" w:space="0" w:color="auto"/>
              <w:right w:val="single" w:sz="4" w:space="0" w:color="auto"/>
            </w:tcBorders>
            <w:shd w:val="pct10" w:color="auto" w:fill="auto"/>
            <w:hideMark/>
          </w:tcPr>
          <w:p w14:paraId="5A0FD7AB" w14:textId="77777777" w:rsidR="00840604" w:rsidRPr="005F3277" w:rsidRDefault="00840604" w:rsidP="00A017F7">
            <w:pPr>
              <w:tabs>
                <w:tab w:val="left" w:pos="9072"/>
              </w:tabs>
              <w:jc w:val="center"/>
              <w:rPr>
                <w:rFonts w:ascii="Times New Roman" w:hAnsi="Times New Roman" w:cs="Times New Roman"/>
                <w:sz w:val="24"/>
                <w:szCs w:val="24"/>
              </w:rPr>
            </w:pPr>
            <w:r w:rsidRPr="005F3277">
              <w:rPr>
                <w:rFonts w:ascii="Times New Roman" w:hAnsi="Times New Roman" w:cs="Times New Roman"/>
                <w:sz w:val="24"/>
                <w:szCs w:val="24"/>
              </w:rPr>
              <w:t>Cena v EUR, brez DDV</w:t>
            </w:r>
          </w:p>
        </w:tc>
      </w:tr>
      <w:tr w:rsidR="00840604" w:rsidRPr="005F3277" w14:paraId="06A9E8D1" w14:textId="77777777" w:rsidTr="00A017F7">
        <w:tc>
          <w:tcPr>
            <w:tcW w:w="5920" w:type="dxa"/>
            <w:tcBorders>
              <w:top w:val="single" w:sz="4" w:space="0" w:color="auto"/>
              <w:left w:val="single" w:sz="4" w:space="0" w:color="auto"/>
              <w:bottom w:val="single" w:sz="4" w:space="0" w:color="auto"/>
              <w:right w:val="single" w:sz="4" w:space="0" w:color="auto"/>
            </w:tcBorders>
          </w:tcPr>
          <w:p w14:paraId="7F88D052" w14:textId="77777777" w:rsidR="00840604" w:rsidRPr="005F3277" w:rsidRDefault="00840604" w:rsidP="00A017F7">
            <w:pPr>
              <w:pStyle w:val="Odstavekseznama"/>
              <w:tabs>
                <w:tab w:val="left" w:pos="9072"/>
              </w:tabs>
              <w:ind w:left="360"/>
              <w:rPr>
                <w:rFonts w:ascii="Times New Roman" w:hAnsi="Times New Roman" w:cs="Times New Roman"/>
                <w:bCs/>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EACCFBA" w14:textId="77777777" w:rsidR="00840604" w:rsidRPr="005F3277" w:rsidRDefault="00840604" w:rsidP="00A017F7">
            <w:pPr>
              <w:tabs>
                <w:tab w:val="left" w:pos="9072"/>
              </w:tabs>
              <w:jc w:val="center"/>
              <w:rPr>
                <w:rFonts w:ascii="Times New Roman" w:hAnsi="Times New Roman" w:cs="Times New Roman"/>
                <w:sz w:val="24"/>
                <w:szCs w:val="24"/>
              </w:rPr>
            </w:pPr>
          </w:p>
        </w:tc>
      </w:tr>
      <w:tr w:rsidR="00663166" w:rsidRPr="005F3277" w14:paraId="58F685EC" w14:textId="77777777" w:rsidTr="00A017F7">
        <w:tc>
          <w:tcPr>
            <w:tcW w:w="5920" w:type="dxa"/>
            <w:tcBorders>
              <w:top w:val="single" w:sz="4" w:space="0" w:color="auto"/>
              <w:left w:val="single" w:sz="4" w:space="0" w:color="auto"/>
              <w:bottom w:val="single" w:sz="4" w:space="0" w:color="auto"/>
              <w:right w:val="single" w:sz="4" w:space="0" w:color="auto"/>
            </w:tcBorders>
          </w:tcPr>
          <w:p w14:paraId="432428D4" w14:textId="0A0BFA0C" w:rsidR="00663166" w:rsidRPr="005F3277" w:rsidRDefault="00F6557D" w:rsidP="004C6D1F">
            <w:pPr>
              <w:pStyle w:val="Odstavekseznama"/>
              <w:numPr>
                <w:ilvl w:val="0"/>
                <w:numId w:val="26"/>
              </w:numPr>
              <w:tabs>
                <w:tab w:val="left" w:pos="9072"/>
              </w:tabs>
              <w:rPr>
                <w:rFonts w:ascii="Times New Roman" w:hAnsi="Times New Roman" w:cs="Times New Roman"/>
                <w:bCs/>
                <w:sz w:val="24"/>
                <w:szCs w:val="24"/>
              </w:rPr>
            </w:pPr>
            <w:r w:rsidRPr="005F3277">
              <w:rPr>
                <w:rFonts w:ascii="Times New Roman" w:hAnsi="Times New Roman" w:cs="Times New Roman"/>
                <w:bCs/>
                <w:sz w:val="24"/>
                <w:szCs w:val="24"/>
              </w:rPr>
              <w:t>projektirana oprema</w:t>
            </w:r>
          </w:p>
        </w:tc>
        <w:tc>
          <w:tcPr>
            <w:tcW w:w="2693" w:type="dxa"/>
            <w:tcBorders>
              <w:top w:val="single" w:sz="4" w:space="0" w:color="auto"/>
              <w:left w:val="single" w:sz="4" w:space="0" w:color="auto"/>
              <w:bottom w:val="single" w:sz="4" w:space="0" w:color="auto"/>
              <w:right w:val="single" w:sz="4" w:space="0" w:color="auto"/>
            </w:tcBorders>
          </w:tcPr>
          <w:p w14:paraId="5D3F1ADD" w14:textId="77777777" w:rsidR="00663166" w:rsidRPr="005F3277" w:rsidRDefault="00663166" w:rsidP="00A017F7">
            <w:pPr>
              <w:tabs>
                <w:tab w:val="left" w:pos="9072"/>
              </w:tabs>
              <w:jc w:val="center"/>
              <w:rPr>
                <w:rFonts w:ascii="Times New Roman" w:hAnsi="Times New Roman" w:cs="Times New Roman"/>
                <w:sz w:val="24"/>
                <w:szCs w:val="24"/>
              </w:rPr>
            </w:pPr>
          </w:p>
        </w:tc>
      </w:tr>
      <w:tr w:rsidR="00663166" w:rsidRPr="005F3277" w14:paraId="2921F835" w14:textId="77777777" w:rsidTr="00A017F7">
        <w:tc>
          <w:tcPr>
            <w:tcW w:w="5920" w:type="dxa"/>
            <w:tcBorders>
              <w:top w:val="single" w:sz="4" w:space="0" w:color="auto"/>
              <w:left w:val="single" w:sz="4" w:space="0" w:color="auto"/>
              <w:bottom w:val="single" w:sz="4" w:space="0" w:color="auto"/>
              <w:right w:val="single" w:sz="4" w:space="0" w:color="auto"/>
            </w:tcBorders>
          </w:tcPr>
          <w:p w14:paraId="640F304D" w14:textId="64612058" w:rsidR="00663166" w:rsidRPr="005F3277" w:rsidRDefault="00F6557D" w:rsidP="004C6D1F">
            <w:pPr>
              <w:pStyle w:val="Odstavekseznama"/>
              <w:numPr>
                <w:ilvl w:val="0"/>
                <w:numId w:val="26"/>
              </w:numPr>
              <w:tabs>
                <w:tab w:val="left" w:pos="9072"/>
              </w:tabs>
              <w:rPr>
                <w:rFonts w:ascii="Times New Roman" w:hAnsi="Times New Roman" w:cs="Times New Roman"/>
                <w:bCs/>
                <w:sz w:val="24"/>
                <w:szCs w:val="24"/>
              </w:rPr>
            </w:pPr>
            <w:r w:rsidRPr="005F3277">
              <w:rPr>
                <w:rFonts w:ascii="Times New Roman" w:hAnsi="Times New Roman" w:cs="Times New Roman"/>
                <w:bCs/>
                <w:sz w:val="24"/>
                <w:szCs w:val="24"/>
              </w:rPr>
              <w:t>grafična oprema</w:t>
            </w:r>
          </w:p>
        </w:tc>
        <w:tc>
          <w:tcPr>
            <w:tcW w:w="2693" w:type="dxa"/>
            <w:tcBorders>
              <w:top w:val="single" w:sz="4" w:space="0" w:color="auto"/>
              <w:left w:val="single" w:sz="4" w:space="0" w:color="auto"/>
              <w:bottom w:val="single" w:sz="4" w:space="0" w:color="auto"/>
              <w:right w:val="single" w:sz="4" w:space="0" w:color="auto"/>
            </w:tcBorders>
          </w:tcPr>
          <w:p w14:paraId="35BCDAC8" w14:textId="77777777" w:rsidR="00663166" w:rsidRPr="005F3277" w:rsidRDefault="00663166" w:rsidP="00A017F7">
            <w:pPr>
              <w:tabs>
                <w:tab w:val="left" w:pos="9072"/>
              </w:tabs>
              <w:jc w:val="center"/>
              <w:rPr>
                <w:rFonts w:ascii="Times New Roman" w:hAnsi="Times New Roman" w:cs="Times New Roman"/>
                <w:sz w:val="24"/>
                <w:szCs w:val="24"/>
              </w:rPr>
            </w:pPr>
          </w:p>
        </w:tc>
      </w:tr>
      <w:tr w:rsidR="00663166" w:rsidRPr="005F3277" w14:paraId="4D1F17D9" w14:textId="77777777" w:rsidTr="00A017F7">
        <w:tc>
          <w:tcPr>
            <w:tcW w:w="5920" w:type="dxa"/>
            <w:tcBorders>
              <w:top w:val="single" w:sz="4" w:space="0" w:color="auto"/>
              <w:left w:val="single" w:sz="4" w:space="0" w:color="auto"/>
              <w:bottom w:val="single" w:sz="4" w:space="0" w:color="auto"/>
              <w:right w:val="single" w:sz="4" w:space="0" w:color="auto"/>
            </w:tcBorders>
          </w:tcPr>
          <w:p w14:paraId="0605E07C" w14:textId="4E00484F" w:rsidR="00663166" w:rsidRPr="005F3277" w:rsidRDefault="00F6557D" w:rsidP="004C6D1F">
            <w:pPr>
              <w:pStyle w:val="Odstavekseznama"/>
              <w:numPr>
                <w:ilvl w:val="0"/>
                <w:numId w:val="26"/>
              </w:numPr>
              <w:tabs>
                <w:tab w:val="left" w:pos="9072"/>
              </w:tabs>
              <w:rPr>
                <w:rFonts w:ascii="Times New Roman" w:hAnsi="Times New Roman" w:cs="Times New Roman"/>
                <w:bCs/>
                <w:sz w:val="24"/>
                <w:szCs w:val="24"/>
              </w:rPr>
            </w:pPr>
            <w:r w:rsidRPr="005F3277">
              <w:rPr>
                <w:rFonts w:ascii="Times New Roman" w:hAnsi="Times New Roman" w:cs="Times New Roman"/>
                <w:bCs/>
                <w:sz w:val="24"/>
                <w:szCs w:val="24"/>
              </w:rPr>
              <w:t>izbrana oprema</w:t>
            </w:r>
          </w:p>
        </w:tc>
        <w:tc>
          <w:tcPr>
            <w:tcW w:w="2693" w:type="dxa"/>
            <w:tcBorders>
              <w:top w:val="single" w:sz="4" w:space="0" w:color="auto"/>
              <w:left w:val="single" w:sz="4" w:space="0" w:color="auto"/>
              <w:bottom w:val="single" w:sz="4" w:space="0" w:color="auto"/>
              <w:right w:val="single" w:sz="4" w:space="0" w:color="auto"/>
            </w:tcBorders>
          </w:tcPr>
          <w:p w14:paraId="2A81B590" w14:textId="77777777" w:rsidR="00663166" w:rsidRPr="005F3277" w:rsidRDefault="00663166" w:rsidP="00A017F7">
            <w:pPr>
              <w:tabs>
                <w:tab w:val="left" w:pos="9072"/>
              </w:tabs>
              <w:jc w:val="center"/>
              <w:rPr>
                <w:rFonts w:ascii="Times New Roman" w:hAnsi="Times New Roman" w:cs="Times New Roman"/>
                <w:sz w:val="24"/>
                <w:szCs w:val="24"/>
              </w:rPr>
            </w:pPr>
          </w:p>
        </w:tc>
      </w:tr>
      <w:tr w:rsidR="00840604" w:rsidRPr="005F3277" w14:paraId="4D296716" w14:textId="77777777" w:rsidTr="00A017F7">
        <w:tc>
          <w:tcPr>
            <w:tcW w:w="5920" w:type="dxa"/>
            <w:tcBorders>
              <w:top w:val="single" w:sz="4" w:space="0" w:color="auto"/>
              <w:left w:val="single" w:sz="4" w:space="0" w:color="auto"/>
              <w:bottom w:val="single" w:sz="4" w:space="0" w:color="auto"/>
              <w:right w:val="single" w:sz="4" w:space="0" w:color="auto"/>
            </w:tcBorders>
          </w:tcPr>
          <w:p w14:paraId="4AA42DB5" w14:textId="78DE22C0" w:rsidR="00840604" w:rsidRPr="005F3277" w:rsidRDefault="00840604" w:rsidP="00663166">
            <w:pPr>
              <w:tabs>
                <w:tab w:val="left" w:pos="9072"/>
              </w:tabs>
              <w:rPr>
                <w:rFonts w:ascii="Times New Roman" w:hAnsi="Times New Roman" w:cs="Times New Roman"/>
                <w:bCs/>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77A62B5" w14:textId="77777777" w:rsidR="00840604" w:rsidRPr="005F3277" w:rsidRDefault="00840604" w:rsidP="00A017F7">
            <w:pPr>
              <w:tabs>
                <w:tab w:val="left" w:pos="9072"/>
              </w:tabs>
              <w:jc w:val="center"/>
              <w:rPr>
                <w:rFonts w:ascii="Times New Roman" w:hAnsi="Times New Roman" w:cs="Times New Roman"/>
                <w:sz w:val="24"/>
                <w:szCs w:val="24"/>
              </w:rPr>
            </w:pPr>
          </w:p>
        </w:tc>
      </w:tr>
      <w:tr w:rsidR="00663166" w:rsidRPr="005F3277" w14:paraId="1BF40564" w14:textId="77777777" w:rsidTr="00A017F7">
        <w:tc>
          <w:tcPr>
            <w:tcW w:w="5920" w:type="dxa"/>
            <w:tcBorders>
              <w:top w:val="single" w:sz="4" w:space="0" w:color="auto"/>
              <w:left w:val="single" w:sz="4" w:space="0" w:color="auto"/>
              <w:bottom w:val="single" w:sz="4" w:space="0" w:color="auto"/>
              <w:right w:val="single" w:sz="4" w:space="0" w:color="auto"/>
            </w:tcBorders>
            <w:hideMark/>
          </w:tcPr>
          <w:p w14:paraId="6F640BA6" w14:textId="159FAC79" w:rsidR="00663166" w:rsidRPr="005F3277" w:rsidRDefault="00663166" w:rsidP="00663166">
            <w:pPr>
              <w:tabs>
                <w:tab w:val="left" w:pos="9072"/>
              </w:tabs>
              <w:rPr>
                <w:rFonts w:ascii="Times New Roman" w:hAnsi="Times New Roman" w:cs="Times New Roman"/>
                <w:b/>
                <w:sz w:val="24"/>
                <w:szCs w:val="24"/>
              </w:rPr>
            </w:pPr>
            <w:r w:rsidRPr="005F3277">
              <w:rPr>
                <w:rFonts w:ascii="Times New Roman" w:hAnsi="Times New Roman" w:cs="Times New Roman"/>
                <w:b/>
                <w:sz w:val="24"/>
                <w:szCs w:val="24"/>
              </w:rPr>
              <w:t xml:space="preserve">      Skupaj vrednost del:</w:t>
            </w:r>
          </w:p>
        </w:tc>
        <w:tc>
          <w:tcPr>
            <w:tcW w:w="2693" w:type="dxa"/>
            <w:tcBorders>
              <w:top w:val="single" w:sz="4" w:space="0" w:color="auto"/>
              <w:left w:val="single" w:sz="4" w:space="0" w:color="auto"/>
              <w:bottom w:val="single" w:sz="4" w:space="0" w:color="auto"/>
              <w:right w:val="single" w:sz="4" w:space="0" w:color="auto"/>
            </w:tcBorders>
          </w:tcPr>
          <w:p w14:paraId="6C1FD324" w14:textId="77777777" w:rsidR="00663166" w:rsidRPr="005F3277" w:rsidRDefault="00663166" w:rsidP="00663166">
            <w:pPr>
              <w:tabs>
                <w:tab w:val="left" w:pos="9072"/>
              </w:tabs>
              <w:jc w:val="center"/>
              <w:rPr>
                <w:rFonts w:ascii="Times New Roman" w:hAnsi="Times New Roman" w:cs="Times New Roman"/>
                <w:b/>
                <w:sz w:val="24"/>
                <w:szCs w:val="24"/>
              </w:rPr>
            </w:pPr>
          </w:p>
        </w:tc>
      </w:tr>
    </w:tbl>
    <w:p w14:paraId="7B7F83CC" w14:textId="0C4E7FBA" w:rsidR="00840604" w:rsidRPr="005F3277" w:rsidRDefault="00840604" w:rsidP="00840604">
      <w:pPr>
        <w:tabs>
          <w:tab w:val="left" w:pos="9072"/>
        </w:tabs>
        <w:jc w:val="center"/>
        <w:rPr>
          <w:rFonts w:ascii="Times New Roman" w:hAnsi="Times New Roman" w:cs="Times New Roman"/>
          <w:sz w:val="24"/>
          <w:szCs w:val="24"/>
        </w:rPr>
      </w:pPr>
    </w:p>
    <w:p w14:paraId="663F279A" w14:textId="77777777" w:rsidR="001E6D6C" w:rsidRPr="005F3277" w:rsidRDefault="001E6D6C" w:rsidP="00840604">
      <w:pPr>
        <w:tabs>
          <w:tab w:val="left" w:pos="9072"/>
        </w:tabs>
        <w:jc w:val="center"/>
        <w:rPr>
          <w:rFonts w:ascii="Times New Roman" w:hAnsi="Times New Roman" w:cs="Times New Roman"/>
          <w:sz w:val="24"/>
          <w:szCs w:val="24"/>
        </w:rPr>
      </w:pPr>
    </w:p>
    <w:p w14:paraId="4E42179F" w14:textId="77777777" w:rsidR="001E6D6C" w:rsidRPr="005F3277" w:rsidRDefault="001E6D6C" w:rsidP="00840604">
      <w:pPr>
        <w:tabs>
          <w:tab w:val="left" w:pos="9072"/>
        </w:tabs>
        <w:jc w:val="center"/>
        <w:rPr>
          <w:rFonts w:ascii="Times New Roman" w:hAnsi="Times New Roman" w:cs="Times New Roman"/>
          <w:sz w:val="24"/>
          <w:szCs w:val="24"/>
        </w:rPr>
      </w:pPr>
    </w:p>
    <w:p w14:paraId="4DEA1A4A" w14:textId="77777777" w:rsidR="001E6D6C" w:rsidRPr="005F3277" w:rsidRDefault="001E6D6C" w:rsidP="00840604">
      <w:pPr>
        <w:tabs>
          <w:tab w:val="left" w:pos="9072"/>
        </w:tabs>
        <w:jc w:val="center"/>
        <w:rPr>
          <w:rFonts w:ascii="Times New Roman" w:hAnsi="Times New Roman" w:cs="Times New Roman"/>
          <w:sz w:val="24"/>
          <w:szCs w:val="24"/>
        </w:rPr>
      </w:pPr>
    </w:p>
    <w:p w14:paraId="3A86BF1D" w14:textId="5E5E8C62" w:rsidR="00840604" w:rsidRPr="005F3277" w:rsidRDefault="00840604" w:rsidP="00840604">
      <w:pPr>
        <w:tabs>
          <w:tab w:val="left" w:pos="9072"/>
        </w:tabs>
        <w:jc w:val="center"/>
        <w:rPr>
          <w:rFonts w:ascii="Times New Roman" w:hAnsi="Times New Roman" w:cs="Times New Roman"/>
          <w:sz w:val="24"/>
          <w:szCs w:val="24"/>
        </w:rPr>
      </w:pPr>
    </w:p>
    <w:p w14:paraId="46C192A8" w14:textId="77777777" w:rsidR="006D4ACF" w:rsidRPr="005F3277" w:rsidRDefault="006D4ACF" w:rsidP="006D4ACF">
      <w:pPr>
        <w:tabs>
          <w:tab w:val="left" w:pos="9072"/>
        </w:tabs>
        <w:jc w:val="both"/>
        <w:rPr>
          <w:rFonts w:ascii="Times New Roman" w:hAnsi="Times New Roman" w:cs="Times New Roman"/>
          <w:sz w:val="24"/>
          <w:szCs w:val="24"/>
        </w:rPr>
      </w:pPr>
      <w:r w:rsidRPr="005F3277">
        <w:rPr>
          <w:rFonts w:ascii="Times New Roman" w:hAnsi="Times New Roman" w:cs="Times New Roman"/>
          <w:sz w:val="24"/>
          <w:szCs w:val="24"/>
        </w:rPr>
        <w:t>Datum:                                          Žig:                                          Podpis:</w:t>
      </w:r>
    </w:p>
    <w:p w14:paraId="0B241080" w14:textId="77777777" w:rsidR="006D4ACF" w:rsidRPr="005F3277" w:rsidRDefault="006D4ACF" w:rsidP="006D4ACF">
      <w:pPr>
        <w:tabs>
          <w:tab w:val="left" w:pos="9072"/>
        </w:tabs>
        <w:jc w:val="both"/>
        <w:rPr>
          <w:rFonts w:ascii="Times New Roman" w:hAnsi="Times New Roman" w:cs="Times New Roman"/>
          <w:sz w:val="24"/>
          <w:szCs w:val="24"/>
        </w:rPr>
      </w:pPr>
    </w:p>
    <w:p w14:paraId="0199AD56" w14:textId="77777777" w:rsidR="006D4ACF" w:rsidRPr="005F3277" w:rsidRDefault="006D4ACF" w:rsidP="006D4ACF">
      <w:pPr>
        <w:spacing w:after="0"/>
        <w:jc w:val="both"/>
        <w:rPr>
          <w:rFonts w:ascii="Times New Roman" w:hAnsi="Times New Roman" w:cs="Times New Roman"/>
          <w:sz w:val="24"/>
          <w:szCs w:val="24"/>
        </w:rPr>
      </w:pPr>
    </w:p>
    <w:p w14:paraId="58CA1418" w14:textId="77777777" w:rsidR="00E835AA" w:rsidRPr="005F3277" w:rsidRDefault="00E835AA" w:rsidP="006D4ACF">
      <w:pPr>
        <w:spacing w:after="0"/>
        <w:jc w:val="both"/>
        <w:rPr>
          <w:rFonts w:ascii="Times New Roman" w:hAnsi="Times New Roman" w:cs="Times New Roman"/>
          <w:sz w:val="24"/>
          <w:szCs w:val="24"/>
        </w:rPr>
      </w:pPr>
    </w:p>
    <w:p w14:paraId="15660078" w14:textId="77777777" w:rsidR="007C49DB" w:rsidRPr="005F3277" w:rsidRDefault="007C49DB" w:rsidP="006D4ACF">
      <w:pPr>
        <w:spacing w:after="0"/>
        <w:jc w:val="both"/>
        <w:rPr>
          <w:rFonts w:ascii="Times New Roman" w:hAnsi="Times New Roman" w:cs="Times New Roman"/>
          <w:sz w:val="24"/>
          <w:szCs w:val="24"/>
        </w:rPr>
      </w:pPr>
    </w:p>
    <w:p w14:paraId="44B7E709" w14:textId="77777777" w:rsidR="001620E9" w:rsidRPr="005F3277" w:rsidRDefault="001620E9" w:rsidP="006D4ACF">
      <w:pPr>
        <w:spacing w:after="0"/>
        <w:jc w:val="both"/>
        <w:rPr>
          <w:rFonts w:ascii="Times New Roman" w:hAnsi="Times New Roman" w:cs="Times New Roman"/>
          <w:sz w:val="24"/>
          <w:szCs w:val="24"/>
        </w:rPr>
      </w:pPr>
    </w:p>
    <w:p w14:paraId="1C5C39A0" w14:textId="77777777" w:rsidR="001620E9" w:rsidRPr="005F3277" w:rsidRDefault="001620E9" w:rsidP="006D4ACF">
      <w:pPr>
        <w:spacing w:after="0"/>
        <w:jc w:val="both"/>
        <w:rPr>
          <w:rFonts w:ascii="Times New Roman" w:hAnsi="Times New Roman" w:cs="Times New Roman"/>
          <w:sz w:val="24"/>
          <w:szCs w:val="24"/>
        </w:rPr>
      </w:pPr>
    </w:p>
    <w:p w14:paraId="26316B7A" w14:textId="2987BB6F" w:rsidR="006D4ACF" w:rsidRPr="005F3277" w:rsidRDefault="006D4ACF" w:rsidP="006D4ACF">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Obrazec št</w:t>
      </w:r>
      <w:r w:rsidR="00F17FEF" w:rsidRPr="005F3277">
        <w:rPr>
          <w:rFonts w:ascii="Times New Roman" w:hAnsi="Times New Roman" w:cs="Times New Roman"/>
          <w:sz w:val="24"/>
          <w:szCs w:val="24"/>
        </w:rPr>
        <w:t>.</w:t>
      </w:r>
      <w:r w:rsidRPr="005F3277">
        <w:rPr>
          <w:rFonts w:ascii="Times New Roman" w:hAnsi="Times New Roman" w:cs="Times New Roman"/>
          <w:sz w:val="24"/>
          <w:szCs w:val="24"/>
        </w:rPr>
        <w:t xml:space="preserve"> 2</w:t>
      </w:r>
    </w:p>
    <w:p w14:paraId="50F4FE89" w14:textId="4E6883DD" w:rsidR="006D4ACF" w:rsidRPr="005F3277" w:rsidRDefault="006D4ACF" w:rsidP="007F6831">
      <w:pPr>
        <w:pStyle w:val="Naslov1"/>
        <w:pBdr>
          <w:top w:val="single" w:sz="36" w:space="1" w:color="7EFF09"/>
          <w:left w:val="single" w:sz="36" w:space="6" w:color="7EFF09"/>
          <w:bottom w:val="single" w:sz="36" w:space="1" w:color="7EFF09"/>
          <w:right w:val="single" w:sz="36" w:space="4" w:color="7EFF09"/>
        </w:pBdr>
        <w:shd w:val="clear" w:color="auto" w:fill="7BF949"/>
        <w:spacing w:before="0" w:after="120"/>
        <w:ind w:left="3544"/>
        <w:jc w:val="both"/>
        <w:rPr>
          <w:rFonts w:ascii="Times New Roman" w:hAnsi="Times New Roman" w:cs="Times New Roman"/>
          <w:sz w:val="24"/>
          <w:szCs w:val="24"/>
        </w:rPr>
      </w:pPr>
      <w:r w:rsidRPr="005F3277">
        <w:rPr>
          <w:rFonts w:ascii="Times New Roman" w:hAnsi="Times New Roman" w:cs="Times New Roman"/>
          <w:sz w:val="24"/>
          <w:szCs w:val="24"/>
        </w:rPr>
        <w:t>Podatki o ponudniku</w:t>
      </w:r>
      <w:r w:rsidR="007F6831" w:rsidRPr="005F3277">
        <w:rPr>
          <w:rFonts w:ascii="Times New Roman" w:hAnsi="Times New Roman" w:cs="Times New Roman"/>
          <w:sz w:val="24"/>
          <w:szCs w:val="24"/>
        </w:rPr>
        <w:t>/partnerju</w:t>
      </w:r>
      <w:r w:rsidR="002553A3" w:rsidRPr="005F3277">
        <w:rPr>
          <w:rFonts w:ascii="Times New Roman" w:hAnsi="Times New Roman" w:cs="Times New Roman"/>
          <w:sz w:val="24"/>
          <w:szCs w:val="24"/>
        </w:rPr>
        <w:t xml:space="preserve"> v</w:t>
      </w:r>
      <w:r w:rsidR="007F6831" w:rsidRPr="005F3277">
        <w:rPr>
          <w:rFonts w:ascii="Times New Roman" w:hAnsi="Times New Roman" w:cs="Times New Roman"/>
          <w:sz w:val="24"/>
          <w:szCs w:val="24"/>
        </w:rPr>
        <w:t xml:space="preserve"> skupni ponudbi</w:t>
      </w:r>
    </w:p>
    <w:tbl>
      <w:tblPr>
        <w:tblStyle w:val="NormalTablePHPDOCX"/>
        <w:tblW w:w="5000" w:type="pct"/>
        <w:tblInd w:w="108" w:type="dxa"/>
        <w:shd w:val="clear" w:color="auto" w:fill="CCCCCC"/>
        <w:tblLook w:val="04A0" w:firstRow="1" w:lastRow="0" w:firstColumn="1" w:lastColumn="0" w:noHBand="0" w:noVBand="1"/>
      </w:tblPr>
      <w:tblGrid>
        <w:gridCol w:w="4527"/>
        <w:gridCol w:w="4527"/>
      </w:tblGrid>
      <w:tr w:rsidR="004E4A80" w:rsidRPr="005F3277" w14:paraId="413A524E" w14:textId="77777777" w:rsidTr="006D4ACF">
        <w:trPr>
          <w:trHeight w:val="238"/>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1D5B817" w14:textId="01EC38FE" w:rsidR="004E4A80" w:rsidRPr="005F3277" w:rsidRDefault="004E4A80" w:rsidP="004E4A80">
            <w:pPr>
              <w:jc w:val="both"/>
              <w:rPr>
                <w:rFonts w:ascii="Times New Roman" w:hAnsi="Times New Roman" w:cs="Times New Roman"/>
                <w:b/>
                <w:bCs/>
                <w:position w:val="-2"/>
                <w:sz w:val="24"/>
                <w:szCs w:val="24"/>
                <w:shd w:val="clear" w:color="auto" w:fill="CCCCCC"/>
              </w:rPr>
            </w:pPr>
            <w:r w:rsidRPr="005F3277">
              <w:rPr>
                <w:rFonts w:ascii="Times New Roman" w:hAnsi="Times New Roman" w:cs="Times New Roman"/>
                <w:b/>
                <w:bCs/>
                <w:position w:val="-2"/>
                <w:sz w:val="24"/>
                <w:szCs w:val="24"/>
                <w:shd w:val="clear" w:color="auto" w:fill="CCCCCC"/>
              </w:rPr>
              <w:t>NAZIV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5F0440E4" w14:textId="77777777" w:rsidR="004E4A80" w:rsidRPr="005F3277" w:rsidRDefault="004E4A80" w:rsidP="004E4A80">
            <w:pPr>
              <w:jc w:val="both"/>
              <w:rPr>
                <w:rFonts w:ascii="Times New Roman" w:hAnsi="Times New Roman" w:cs="Times New Roman"/>
                <w:color w:val="FF0000"/>
                <w:position w:val="-2"/>
                <w:sz w:val="24"/>
                <w:szCs w:val="24"/>
              </w:rPr>
            </w:pPr>
          </w:p>
        </w:tc>
      </w:tr>
      <w:tr w:rsidR="004E4A80" w:rsidRPr="005F3277" w14:paraId="17282FEC"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5744E41" w14:textId="344592F8" w:rsidR="004E4A80" w:rsidRPr="005F3277" w:rsidRDefault="004E4A80" w:rsidP="004E4A80">
            <w:pPr>
              <w:jc w:val="both"/>
              <w:rPr>
                <w:rFonts w:ascii="Times New Roman" w:hAnsi="Times New Roman" w:cs="Times New Roman"/>
                <w:b/>
                <w:bCs/>
                <w:position w:val="-2"/>
                <w:sz w:val="24"/>
                <w:szCs w:val="24"/>
                <w:shd w:val="clear" w:color="auto" w:fill="CCCCCC"/>
              </w:rPr>
            </w:pPr>
            <w:r w:rsidRPr="005F3277">
              <w:rPr>
                <w:rFonts w:ascii="Times New Roman" w:hAnsi="Times New Roman" w:cs="Times New Roman"/>
                <w:b/>
                <w:bCs/>
                <w:position w:val="-2"/>
                <w:sz w:val="24"/>
                <w:szCs w:val="24"/>
                <w:shd w:val="clear" w:color="auto" w:fill="CCCCCC"/>
              </w:rPr>
              <w:t>NASLOV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09EAFE3D" w14:textId="77777777" w:rsidR="004E4A80" w:rsidRPr="005F3277" w:rsidRDefault="004E4A80" w:rsidP="004E4A80">
            <w:pPr>
              <w:jc w:val="both"/>
              <w:rPr>
                <w:rFonts w:ascii="Times New Roman" w:hAnsi="Times New Roman" w:cs="Times New Roman"/>
                <w:color w:val="FF0000"/>
                <w:position w:val="-2"/>
                <w:sz w:val="24"/>
                <w:szCs w:val="24"/>
              </w:rPr>
            </w:pPr>
          </w:p>
        </w:tc>
      </w:tr>
      <w:tr w:rsidR="004E4A80" w:rsidRPr="005F3277" w14:paraId="57329955"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BC32854" w14:textId="3E42DAFB" w:rsidR="004E4A80" w:rsidRPr="005F3277" w:rsidRDefault="004E4A80" w:rsidP="004E4A80">
            <w:pPr>
              <w:jc w:val="both"/>
              <w:rPr>
                <w:rFonts w:ascii="Times New Roman" w:hAnsi="Times New Roman" w:cs="Times New Roman"/>
                <w:b/>
                <w:bCs/>
                <w:position w:val="-2"/>
                <w:sz w:val="24"/>
                <w:szCs w:val="24"/>
                <w:shd w:val="clear" w:color="auto" w:fill="CCCCCC"/>
              </w:rPr>
            </w:pPr>
            <w:r w:rsidRPr="005F3277">
              <w:rPr>
                <w:rFonts w:ascii="Times New Roman" w:hAnsi="Times New Roman" w:cs="Times New Roman"/>
                <w:b/>
                <w:bCs/>
                <w:position w:val="-2"/>
                <w:sz w:val="24"/>
                <w:szCs w:val="24"/>
                <w:shd w:val="clear" w:color="auto" w:fill="CCCCCC"/>
              </w:rPr>
              <w:t>E-POŠTA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08EF162E" w14:textId="77777777" w:rsidR="004E4A80" w:rsidRPr="005F3277" w:rsidRDefault="004E4A80" w:rsidP="004E4A80">
            <w:pPr>
              <w:jc w:val="both"/>
              <w:rPr>
                <w:rFonts w:ascii="Times New Roman" w:hAnsi="Times New Roman" w:cs="Times New Roman"/>
                <w:color w:val="FF0000"/>
                <w:position w:val="-2"/>
                <w:sz w:val="24"/>
                <w:szCs w:val="24"/>
              </w:rPr>
            </w:pPr>
          </w:p>
        </w:tc>
      </w:tr>
      <w:tr w:rsidR="004E4A80" w:rsidRPr="005F3277" w14:paraId="2394D30E" w14:textId="77777777" w:rsidTr="004D3EE3">
        <w:trPr>
          <w:trHeight w:val="307"/>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B313BAD" w14:textId="5AF839D2"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b/>
                <w:bCs/>
                <w:position w:val="-2"/>
                <w:sz w:val="24"/>
                <w:szCs w:val="24"/>
                <w:shd w:val="clear" w:color="auto" w:fill="CCCCCC"/>
              </w:rPr>
              <w:t>KONTAKTNA OSEBA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ACB47F8" w14:textId="449C0B4C"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4222396C"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F719163" w14:textId="54BD4C84" w:rsidR="004E4A80" w:rsidRPr="005F3277" w:rsidRDefault="004E4A80" w:rsidP="004E4A80">
            <w:pPr>
              <w:rPr>
                <w:rFonts w:ascii="Times New Roman" w:hAnsi="Times New Roman" w:cs="Times New Roman"/>
                <w:sz w:val="24"/>
                <w:szCs w:val="24"/>
              </w:rPr>
            </w:pPr>
            <w:r w:rsidRPr="005F3277">
              <w:rPr>
                <w:rFonts w:ascii="Times New Roman" w:hAnsi="Times New Roman" w:cs="Times New Roman"/>
                <w:b/>
                <w:bCs/>
                <w:position w:val="-2"/>
                <w:sz w:val="24"/>
                <w:szCs w:val="24"/>
                <w:shd w:val="clear" w:color="auto" w:fill="CCCCCC"/>
              </w:rPr>
              <w:t>E-POŠTA KONTAKTNE OSEBE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2E33983" w14:textId="4D12961F"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751DB614"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601AE1D" w14:textId="3236821D"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b/>
                <w:bCs/>
                <w:position w:val="-2"/>
                <w:sz w:val="24"/>
                <w:szCs w:val="24"/>
                <w:shd w:val="clear" w:color="auto" w:fill="CCCCCC"/>
              </w:rPr>
              <w:t>TELEFON</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9816C1E" w14:textId="26EE2C27"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6B661564"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FDF0EC9" w14:textId="6EEF005E"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b/>
                <w:bCs/>
                <w:position w:val="-2"/>
                <w:sz w:val="24"/>
                <w:szCs w:val="24"/>
                <w:shd w:val="clear" w:color="auto" w:fill="CCCCCC"/>
              </w:rPr>
              <w:t>TELEFAKS</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B46EFAF" w14:textId="030DACC7"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5D03AE75"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64F913E" w14:textId="1B381290"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b/>
                <w:bCs/>
                <w:position w:val="-2"/>
                <w:sz w:val="24"/>
                <w:szCs w:val="24"/>
                <w:shd w:val="clear" w:color="auto" w:fill="CCCCCC"/>
              </w:rPr>
              <w:t>ID ZA DDV</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583D15C" w14:textId="4092B762"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08DB7A8F"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148980A" w14:textId="14A7D86B"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8FDBA29" w14:textId="065C21D9"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093C5EB0"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712D5BF2" w14:textId="525AEB71" w:rsidR="004E4A80" w:rsidRPr="005F3277" w:rsidRDefault="004E4A80" w:rsidP="004E4A80">
            <w:pPr>
              <w:jc w:val="both"/>
              <w:rPr>
                <w:rFonts w:ascii="Times New Roman" w:hAnsi="Times New Roman" w:cs="Times New Roman"/>
                <w:b/>
                <w:bCs/>
                <w:color w:val="000000"/>
                <w:position w:val="-2"/>
                <w:sz w:val="24"/>
                <w:szCs w:val="24"/>
                <w:shd w:val="clear" w:color="auto" w:fill="CCCCCC"/>
              </w:rPr>
            </w:pPr>
            <w:r w:rsidRPr="005F3277">
              <w:rPr>
                <w:rFonts w:ascii="Times New Roman" w:hAnsi="Times New Roman" w:cs="Times New Roman"/>
                <w:b/>
                <w:bCs/>
                <w:color w:val="000000"/>
                <w:position w:val="-2"/>
                <w:sz w:val="24"/>
                <w:szCs w:val="24"/>
                <w:shd w:val="clear" w:color="auto" w:fill="CCCCCC"/>
              </w:rPr>
              <w:t>PRISTOJNO SODIŠČE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742D4EFE" w14:textId="77777777" w:rsidR="004E4A80" w:rsidRPr="005F3277" w:rsidRDefault="004E4A80" w:rsidP="004E4A80">
            <w:pPr>
              <w:jc w:val="both"/>
              <w:rPr>
                <w:rFonts w:ascii="Times New Roman" w:hAnsi="Times New Roman" w:cs="Times New Roman"/>
                <w:color w:val="FF0000"/>
                <w:position w:val="-2"/>
                <w:sz w:val="24"/>
                <w:szCs w:val="24"/>
              </w:rPr>
            </w:pPr>
          </w:p>
        </w:tc>
      </w:tr>
      <w:tr w:rsidR="004E4A80" w:rsidRPr="005F3277" w14:paraId="56413341"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6F9743F" w14:textId="7CE2FAE5" w:rsidR="004E4A80" w:rsidRPr="005F3277" w:rsidRDefault="004E4A80" w:rsidP="004E4A80">
            <w:pP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AED8CDA" w14:textId="28B024B7"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208ABCE3" w14:textId="77777777" w:rsidTr="004D3EE3">
        <w:trPr>
          <w:trHeight w:val="746"/>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E5816F6" w14:textId="499A8902" w:rsidR="004E4A80" w:rsidRPr="005F3277" w:rsidRDefault="004E4A80" w:rsidP="004E4A80">
            <w:pPr>
              <w:rPr>
                <w:rFonts w:ascii="Times New Roman" w:hAnsi="Times New Roman" w:cs="Times New Roman"/>
                <w:b/>
                <w:bCs/>
                <w:color w:val="000000"/>
                <w:position w:val="-2"/>
                <w:sz w:val="24"/>
                <w:szCs w:val="24"/>
                <w:shd w:val="clear" w:color="auto" w:fill="CCCCCC"/>
              </w:rPr>
            </w:pPr>
            <w:r w:rsidRPr="005F3277">
              <w:rPr>
                <w:rFonts w:ascii="Times New Roman" w:hAnsi="Times New Roman" w:cs="Times New Roman"/>
                <w:b/>
                <w:sz w:val="24"/>
                <w:szCs w:val="24"/>
              </w:rPr>
              <w:t>VELIKOST DRUŽBE (MIKRO, MAJHNA, SREDNJA, VELIKA)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3475A6BF" w14:textId="77777777" w:rsidR="004E4A80" w:rsidRPr="005F3277" w:rsidRDefault="004E4A80" w:rsidP="004E4A80">
            <w:pPr>
              <w:jc w:val="both"/>
              <w:rPr>
                <w:rFonts w:ascii="Times New Roman" w:hAnsi="Times New Roman" w:cs="Times New Roman"/>
                <w:color w:val="FF0000"/>
                <w:position w:val="-2"/>
                <w:sz w:val="24"/>
                <w:szCs w:val="24"/>
              </w:rPr>
            </w:pPr>
          </w:p>
        </w:tc>
      </w:tr>
      <w:tr w:rsidR="004E4A80" w:rsidRPr="005F3277" w14:paraId="0A3333C1"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57D1F98" w14:textId="7A475402" w:rsidR="004E4A80" w:rsidRPr="005F3277" w:rsidRDefault="004E4A80" w:rsidP="004E4A80">
            <w:pPr>
              <w:rPr>
                <w:rFonts w:ascii="Times New Roman" w:hAnsi="Times New Roman" w:cs="Times New Roman"/>
                <w:sz w:val="24"/>
                <w:szCs w:val="24"/>
              </w:rPr>
            </w:pPr>
            <w:r w:rsidRPr="005F3277">
              <w:rPr>
                <w:rFonts w:ascii="Times New Roman" w:hAnsi="Times New Roman" w:cs="Times New Roman"/>
                <w:b/>
                <w:sz w:val="24"/>
                <w:szCs w:val="24"/>
              </w:rPr>
              <w:t>PONUDNIK KOTIRA NA REGULIRANEM TRGU</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C31B681" w14:textId="40631FFF"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position w:val="-2"/>
                <w:sz w:val="24"/>
                <w:szCs w:val="24"/>
              </w:rPr>
              <w:t xml:space="preserve">                   DA                       NE</w:t>
            </w:r>
          </w:p>
        </w:tc>
      </w:tr>
      <w:tr w:rsidR="004E4A80" w:rsidRPr="005F3277" w14:paraId="7B320797" w14:textId="77777777" w:rsidTr="006D4ACF">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9553220" w14:textId="6E99D74A" w:rsidR="004E4A80" w:rsidRPr="005F3277" w:rsidRDefault="004E4A80" w:rsidP="004E4A80">
            <w:pP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ŠTEVILKE TRANSAKCIJSKIH RAČUNOV IN NAZIVI BANK</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470EC9D" w14:textId="595AAC30"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6BF9E88F" w14:textId="77777777" w:rsidTr="004E4A80">
        <w:tc>
          <w:tcPr>
            <w:tcW w:w="2500" w:type="pct"/>
            <w:tcBorders>
              <w:top w:val="single" w:sz="6" w:space="0" w:color="000000"/>
              <w:left w:val="single" w:sz="6" w:space="0" w:color="000000"/>
              <w:bottom w:val="single" w:sz="4" w:space="0" w:color="auto"/>
              <w:right w:val="single" w:sz="6" w:space="0" w:color="000000"/>
            </w:tcBorders>
            <w:shd w:val="clear" w:color="auto" w:fill="CCCCCC"/>
            <w:tcMar>
              <w:top w:w="135" w:type="dxa"/>
              <w:left w:w="108" w:type="dxa"/>
              <w:bottom w:w="135" w:type="dxa"/>
              <w:right w:w="108" w:type="dxa"/>
            </w:tcMar>
            <w:vAlign w:val="center"/>
            <w:hideMark/>
          </w:tcPr>
          <w:p w14:paraId="24811FF4" w14:textId="5C7B6EEE" w:rsidR="004E4A80" w:rsidRPr="005F3277" w:rsidRDefault="004E4A80" w:rsidP="004E4A80">
            <w:pPr>
              <w:shd w:val="clear" w:color="auto" w:fill="CCCCCC"/>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6" w:space="0" w:color="000000"/>
              <w:left w:val="single" w:sz="6" w:space="0" w:color="000000"/>
              <w:bottom w:val="single" w:sz="4" w:space="0" w:color="auto"/>
              <w:right w:val="single" w:sz="6" w:space="0" w:color="000000"/>
            </w:tcBorders>
            <w:shd w:val="clear" w:color="auto" w:fill="auto"/>
            <w:tcMar>
              <w:top w:w="135" w:type="dxa"/>
              <w:left w:w="108" w:type="dxa"/>
              <w:bottom w:w="135" w:type="dxa"/>
              <w:right w:w="108" w:type="dxa"/>
            </w:tcMar>
            <w:vAlign w:val="center"/>
            <w:hideMark/>
          </w:tcPr>
          <w:p w14:paraId="08B39222" w14:textId="034C55A7" w:rsidR="004E4A80" w:rsidRPr="005F3277" w:rsidRDefault="004E4A80" w:rsidP="004E4A80">
            <w:pPr>
              <w:jc w:val="both"/>
              <w:rPr>
                <w:rFonts w:ascii="Times New Roman" w:hAnsi="Times New Roman" w:cs="Times New Roman"/>
                <w:color w:val="FF0000"/>
                <w:sz w:val="24"/>
                <w:szCs w:val="24"/>
              </w:rPr>
            </w:pPr>
            <w:r w:rsidRPr="005F3277">
              <w:rPr>
                <w:rFonts w:ascii="Times New Roman" w:hAnsi="Times New Roman" w:cs="Times New Roman"/>
                <w:color w:val="FF0000"/>
                <w:position w:val="-2"/>
                <w:sz w:val="24"/>
                <w:szCs w:val="24"/>
              </w:rPr>
              <w:t> </w:t>
            </w:r>
          </w:p>
        </w:tc>
      </w:tr>
      <w:tr w:rsidR="004E4A80" w:rsidRPr="005F3277" w14:paraId="075E5B83" w14:textId="77777777" w:rsidTr="004E4A80">
        <w:tc>
          <w:tcPr>
            <w:tcW w:w="2500" w:type="pct"/>
            <w:tcBorders>
              <w:top w:val="single" w:sz="4" w:space="0" w:color="auto"/>
              <w:left w:val="single" w:sz="4" w:space="0" w:color="auto"/>
              <w:bottom w:val="single" w:sz="4" w:space="0" w:color="auto"/>
              <w:right w:val="single" w:sz="4" w:space="0" w:color="auto"/>
            </w:tcBorders>
            <w:shd w:val="clear" w:color="auto" w:fill="auto"/>
            <w:tcMar>
              <w:top w:w="75" w:type="dxa"/>
              <w:left w:w="108" w:type="dxa"/>
              <w:bottom w:w="75" w:type="dxa"/>
              <w:right w:w="108" w:type="dxa"/>
            </w:tcMar>
            <w:vAlign w:val="center"/>
          </w:tcPr>
          <w:p w14:paraId="6D5B975B" w14:textId="227E86FD"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b/>
                <w:bCs/>
                <w:color w:val="000000"/>
                <w:position w:val="-2"/>
                <w:shd w:val="clear" w:color="auto" w:fill="CCCCCC"/>
              </w:rPr>
              <w:t>POOBLAŠČENA OSEBA ZA VROČANJE</w:t>
            </w:r>
            <w:r w:rsidRPr="005F3277">
              <w:rPr>
                <w:rFonts w:ascii="Times New Roman" w:hAnsi="Times New Roman" w:cs="Times New Roman"/>
                <w:b/>
                <w:bCs/>
                <w:color w:val="000000"/>
                <w:position w:val="-2"/>
                <w:sz w:val="20"/>
                <w:szCs w:val="20"/>
                <w:shd w:val="clear" w:color="auto" w:fill="CCCCCC"/>
              </w:rPr>
              <w:t xml:space="preserve">: </w:t>
            </w:r>
            <w:r w:rsidRPr="005F3277">
              <w:rPr>
                <w:rFonts w:ascii="Times New Roman" w:hAnsi="Times New Roman" w:cs="Times New Roman"/>
                <w:color w:val="000000"/>
                <w:position w:val="-2"/>
                <w:sz w:val="20"/>
                <w:szCs w:val="20"/>
                <w:shd w:val="clear" w:color="auto" w:fill="CCCCCC"/>
              </w:rPr>
              <w:t>I</w:t>
            </w:r>
            <w:r w:rsidRPr="005F3277">
              <w:rPr>
                <w:rFonts w:ascii="Times New Roman" w:hAnsi="Times New Roman" w:cs="Times New Roman"/>
                <w:i/>
                <w:iCs/>
                <w:color w:val="000000"/>
                <w:position w:val="-2"/>
                <w:sz w:val="20"/>
                <w:szCs w:val="20"/>
                <w:shd w:val="clear" w:color="auto" w:fill="CCCCCC"/>
              </w:rPr>
              <w:t>me in priimek, ulica in hišna številka, kraj v Republiki Sloveniji (izpolni ponudnik, ki nima sedeža v Republiki Sloveniji)</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75" w:type="dxa"/>
              <w:left w:w="108" w:type="dxa"/>
              <w:bottom w:w="75" w:type="dxa"/>
              <w:right w:w="108" w:type="dxa"/>
            </w:tcMar>
            <w:vAlign w:val="center"/>
          </w:tcPr>
          <w:p w14:paraId="6DCA5CFE" w14:textId="6B0D6EE7"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color w:val="FF0000"/>
                <w:position w:val="-2"/>
                <w:sz w:val="24"/>
                <w:szCs w:val="24"/>
              </w:rPr>
              <w:t> </w:t>
            </w:r>
          </w:p>
        </w:tc>
      </w:tr>
      <w:tr w:rsidR="004E4A80" w:rsidRPr="005F3277" w14:paraId="5FEF8AA8" w14:textId="77777777" w:rsidTr="004E4A80">
        <w:tc>
          <w:tcPr>
            <w:tcW w:w="2500" w:type="pct"/>
            <w:tcBorders>
              <w:top w:val="single" w:sz="4" w:space="0" w:color="auto"/>
            </w:tcBorders>
            <w:shd w:val="clear" w:color="auto" w:fill="auto"/>
            <w:tcMar>
              <w:top w:w="75" w:type="dxa"/>
              <w:left w:w="108" w:type="dxa"/>
              <w:bottom w:w="75" w:type="dxa"/>
              <w:right w:w="108" w:type="dxa"/>
            </w:tcMar>
            <w:vAlign w:val="center"/>
            <w:hideMark/>
          </w:tcPr>
          <w:p w14:paraId="139C5D27" w14:textId="77777777" w:rsidR="004E4A80" w:rsidRPr="005F3277" w:rsidRDefault="004E4A80" w:rsidP="004E4A80">
            <w:pPr>
              <w:jc w:val="both"/>
              <w:rPr>
                <w:rFonts w:ascii="Times New Roman" w:hAnsi="Times New Roman" w:cs="Times New Roman"/>
                <w:color w:val="000000"/>
                <w:position w:val="-2"/>
                <w:sz w:val="24"/>
                <w:szCs w:val="24"/>
              </w:rPr>
            </w:pPr>
          </w:p>
          <w:p w14:paraId="4B2C7969" w14:textId="77777777" w:rsidR="001620E9" w:rsidRPr="005F3277" w:rsidRDefault="001620E9" w:rsidP="004E4A80">
            <w:pPr>
              <w:jc w:val="both"/>
              <w:rPr>
                <w:rFonts w:ascii="Times New Roman" w:hAnsi="Times New Roman" w:cs="Times New Roman"/>
                <w:color w:val="000000"/>
                <w:position w:val="-2"/>
                <w:sz w:val="24"/>
                <w:szCs w:val="24"/>
              </w:rPr>
            </w:pPr>
          </w:p>
          <w:p w14:paraId="53FB8257" w14:textId="77777777" w:rsidR="001620E9" w:rsidRPr="005F3277" w:rsidRDefault="001620E9" w:rsidP="004E4A80">
            <w:pPr>
              <w:jc w:val="both"/>
              <w:rPr>
                <w:rFonts w:ascii="Times New Roman" w:hAnsi="Times New Roman" w:cs="Times New Roman"/>
                <w:color w:val="000000"/>
                <w:position w:val="-2"/>
                <w:sz w:val="24"/>
                <w:szCs w:val="24"/>
              </w:rPr>
            </w:pPr>
          </w:p>
          <w:p w14:paraId="126D3752" w14:textId="77777777" w:rsidR="004E4A80" w:rsidRPr="005F3277" w:rsidRDefault="004E4A80" w:rsidP="004E4A80">
            <w:pPr>
              <w:jc w:val="both"/>
              <w:rPr>
                <w:rFonts w:ascii="Times New Roman" w:hAnsi="Times New Roman" w:cs="Times New Roman"/>
                <w:color w:val="000000"/>
                <w:position w:val="-2"/>
                <w:sz w:val="24"/>
                <w:szCs w:val="24"/>
              </w:rPr>
            </w:pPr>
          </w:p>
          <w:p w14:paraId="49E95EF8" w14:textId="64CE8D38" w:rsidR="004E4A80" w:rsidRPr="005F3277" w:rsidRDefault="004E4A80" w:rsidP="004E4A80">
            <w:pPr>
              <w:jc w:val="both"/>
              <w:rPr>
                <w:rFonts w:ascii="Times New Roman" w:hAnsi="Times New Roman" w:cs="Times New Roman"/>
                <w:sz w:val="24"/>
                <w:szCs w:val="24"/>
              </w:rPr>
            </w:pPr>
            <w:r w:rsidRPr="005F3277">
              <w:rPr>
                <w:rFonts w:ascii="Times New Roman" w:hAnsi="Times New Roman" w:cs="Times New Roman"/>
                <w:color w:val="000000"/>
                <w:position w:val="-2"/>
                <w:sz w:val="24"/>
                <w:szCs w:val="24"/>
              </w:rPr>
              <w:t>Kraj in datum:</w:t>
            </w:r>
            <w:r w:rsidR="00E05416" w:rsidRPr="005F3277">
              <w:rPr>
                <w:rFonts w:ascii="Times New Roman" w:hAnsi="Times New Roman" w:cs="Times New Roman"/>
                <w:color w:val="A9A9A9"/>
                <w:position w:val="-2"/>
                <w:sz w:val="20"/>
                <w:szCs w:val="20"/>
              </w:rPr>
              <w:t xml:space="preserve"> </w:t>
            </w:r>
          </w:p>
        </w:tc>
        <w:tc>
          <w:tcPr>
            <w:tcW w:w="0" w:type="auto"/>
            <w:tcBorders>
              <w:top w:val="single" w:sz="4" w:space="0" w:color="auto"/>
            </w:tcBorders>
            <w:shd w:val="clear" w:color="auto" w:fill="auto"/>
            <w:tcMar>
              <w:top w:w="75" w:type="dxa"/>
              <w:left w:w="108" w:type="dxa"/>
              <w:bottom w:w="75" w:type="dxa"/>
              <w:right w:w="108" w:type="dxa"/>
            </w:tcMar>
            <w:vAlign w:val="center"/>
            <w:hideMark/>
          </w:tcPr>
          <w:p w14:paraId="08900872" w14:textId="77777777" w:rsidR="00E05416" w:rsidRPr="005F3277" w:rsidRDefault="004E4A80" w:rsidP="004E4A80">
            <w:pPr>
              <w:jc w:val="both"/>
              <w:rPr>
                <w:rFonts w:ascii="Times New Roman" w:hAnsi="Times New Roman" w:cs="Times New Roman"/>
                <w:color w:val="A9A9A9"/>
                <w:position w:val="-2"/>
                <w:sz w:val="20"/>
                <w:szCs w:val="20"/>
              </w:rPr>
            </w:pPr>
            <w:r w:rsidRPr="005F3277">
              <w:rPr>
                <w:rFonts w:ascii="Times New Roman" w:hAnsi="Times New Roman" w:cs="Times New Roman"/>
                <w:color w:val="000000"/>
                <w:position w:val="-2"/>
                <w:sz w:val="24"/>
                <w:szCs w:val="24"/>
              </w:rPr>
              <w:t>Ime in priimek: _____________________</w:t>
            </w:r>
            <w:r w:rsidR="00E05416" w:rsidRPr="005F3277">
              <w:rPr>
                <w:rFonts w:ascii="Times New Roman" w:hAnsi="Times New Roman" w:cs="Times New Roman"/>
                <w:color w:val="A9A9A9"/>
                <w:position w:val="-2"/>
                <w:sz w:val="20"/>
                <w:szCs w:val="20"/>
              </w:rPr>
              <w:t xml:space="preserve"> </w:t>
            </w:r>
          </w:p>
          <w:p w14:paraId="18ED3AA5" w14:textId="18A0AECB" w:rsidR="004E4A80" w:rsidRPr="005F3277" w:rsidRDefault="00E05416" w:rsidP="004E4A80">
            <w:pPr>
              <w:jc w:val="both"/>
              <w:rPr>
                <w:rFonts w:ascii="Times New Roman" w:hAnsi="Times New Roman" w:cs="Times New Roman"/>
                <w:sz w:val="24"/>
                <w:szCs w:val="24"/>
              </w:rPr>
            </w:pPr>
            <w:r w:rsidRPr="005F3277">
              <w:rPr>
                <w:rFonts w:ascii="Times New Roman" w:hAnsi="Times New Roman" w:cs="Times New Roman"/>
                <w:color w:val="A9A9A9"/>
                <w:position w:val="-2"/>
                <w:sz w:val="20"/>
                <w:szCs w:val="20"/>
              </w:rPr>
              <w:t>(žig in podpis)</w:t>
            </w:r>
          </w:p>
        </w:tc>
      </w:tr>
    </w:tbl>
    <w:p w14:paraId="5C3D9367" w14:textId="5D5C8AC8" w:rsidR="006D4ACF" w:rsidRPr="005F3277" w:rsidRDefault="006D4ACF" w:rsidP="00D03ECA">
      <w:pPr>
        <w:spacing w:before="225" w:after="225" w:line="240" w:lineRule="auto"/>
        <w:ind w:left="7080" w:firstLine="708"/>
        <w:jc w:val="both"/>
        <w:rPr>
          <w:rFonts w:ascii="Times New Roman" w:hAnsi="Times New Roman" w:cs="Times New Roman"/>
          <w:sz w:val="24"/>
          <w:szCs w:val="24"/>
        </w:rPr>
      </w:pPr>
      <w:r w:rsidRPr="005F3277">
        <w:rPr>
          <w:rFonts w:ascii="Times New Roman" w:hAnsi="Times New Roman" w:cs="Times New Roman"/>
          <w:sz w:val="24"/>
          <w:szCs w:val="24"/>
        </w:rPr>
        <w:lastRenderedPageBreak/>
        <w:t>Obrazec št</w:t>
      </w:r>
      <w:r w:rsidR="00F17FEF" w:rsidRPr="005F3277">
        <w:rPr>
          <w:rFonts w:ascii="Times New Roman" w:hAnsi="Times New Roman" w:cs="Times New Roman"/>
          <w:sz w:val="24"/>
          <w:szCs w:val="24"/>
        </w:rPr>
        <w:t>.</w:t>
      </w:r>
      <w:r w:rsidRPr="005F3277">
        <w:rPr>
          <w:rFonts w:ascii="Times New Roman" w:hAnsi="Times New Roman" w:cs="Times New Roman"/>
          <w:sz w:val="24"/>
          <w:szCs w:val="24"/>
        </w:rPr>
        <w:t xml:space="preserve"> 3</w:t>
      </w:r>
    </w:p>
    <w:p w14:paraId="414CB308" w14:textId="77777777" w:rsidR="006D4ACF" w:rsidRPr="005F3277" w:rsidRDefault="006D4ACF" w:rsidP="006D4AC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5F3277">
        <w:rPr>
          <w:rFonts w:ascii="Times New Roman" w:hAnsi="Times New Roman" w:cs="Times New Roman"/>
          <w:sz w:val="24"/>
          <w:szCs w:val="24"/>
        </w:rPr>
        <w:t>Krovna izjava</w:t>
      </w:r>
    </w:p>
    <w:p w14:paraId="367D00DD" w14:textId="77777777" w:rsidR="006D4ACF" w:rsidRPr="005F3277" w:rsidRDefault="006D4ACF" w:rsidP="006D4ACF">
      <w:pPr>
        <w:spacing w:after="120"/>
        <w:jc w:val="both"/>
        <w:rPr>
          <w:rFonts w:ascii="Times New Roman" w:hAnsi="Times New Roman" w:cs="Times New Roman"/>
        </w:rPr>
      </w:pPr>
    </w:p>
    <w:p w14:paraId="5AACA95B" w14:textId="4C9A2925" w:rsidR="00572B14" w:rsidRPr="005F3277" w:rsidRDefault="006D4ACF" w:rsidP="00572B14">
      <w:pPr>
        <w:pStyle w:val="Telobesedila"/>
        <w:tabs>
          <w:tab w:val="left" w:pos="9072"/>
        </w:tabs>
        <w:spacing w:line="276" w:lineRule="auto"/>
        <w:rPr>
          <w:b/>
          <w:bCs/>
          <w:iCs/>
          <w:sz w:val="22"/>
          <w:szCs w:val="22"/>
        </w:rPr>
      </w:pPr>
      <w:r w:rsidRPr="005F3277">
        <w:rPr>
          <w:color w:val="000000"/>
          <w:sz w:val="22"/>
          <w:szCs w:val="22"/>
        </w:rPr>
        <w:t>V zvezi z javnim naročilom</w:t>
      </w:r>
      <w:r w:rsidR="00564C1E" w:rsidRPr="005F3277">
        <w:rPr>
          <w:color w:val="000000"/>
          <w:sz w:val="22"/>
          <w:szCs w:val="22"/>
        </w:rPr>
        <w:t xml:space="preserve"> </w:t>
      </w:r>
      <w:r w:rsidR="00572B14" w:rsidRPr="005F3277">
        <w:rPr>
          <w:b/>
          <w:bCs/>
          <w:iCs/>
          <w:sz w:val="22"/>
          <w:szCs w:val="22"/>
        </w:rPr>
        <w:t>»</w:t>
      </w:r>
      <w:r w:rsidR="004D2D44" w:rsidRPr="005F3277">
        <w:rPr>
          <w:b/>
          <w:bCs/>
          <w:iCs/>
          <w:sz w:val="22"/>
          <w:szCs w:val="22"/>
        </w:rPr>
        <w:t>Dobava in montaža opreme za Zdravstveni dom Ljutomer</w:t>
      </w:r>
      <w:r w:rsidR="00572B14" w:rsidRPr="005F3277">
        <w:rPr>
          <w:b/>
          <w:bCs/>
          <w:iCs/>
          <w:sz w:val="22"/>
          <w:szCs w:val="22"/>
        </w:rPr>
        <w:t xml:space="preserve"> (pri kateri se upoštevajo okoljski vidiki)«</w:t>
      </w:r>
    </w:p>
    <w:p w14:paraId="5ECDD464" w14:textId="77777777" w:rsidR="006D4ACF" w:rsidRPr="005F3277" w:rsidRDefault="006D4ACF" w:rsidP="00C87F90">
      <w:pPr>
        <w:spacing w:before="225" w:after="225" w:line="240" w:lineRule="auto"/>
        <w:jc w:val="both"/>
        <w:rPr>
          <w:rFonts w:ascii="Times New Roman" w:hAnsi="Times New Roman" w:cs="Times New Roman"/>
          <w:b/>
          <w:bCs/>
        </w:rPr>
      </w:pPr>
      <w:r w:rsidRPr="005F3277">
        <w:rPr>
          <w:rFonts w:ascii="Times New Roman" w:hAnsi="Times New Roman" w:cs="Times New Roman"/>
          <w:b/>
          <w:bCs/>
          <w:color w:val="000000"/>
          <w:u w:val="single"/>
        </w:rPr>
        <w:t>_____________________________________________________________________</w:t>
      </w:r>
      <w:r w:rsidRPr="005F3277">
        <w:rPr>
          <w:rFonts w:ascii="Times New Roman" w:hAnsi="Times New Roman" w:cs="Times New Roman"/>
          <w:b/>
          <w:bCs/>
          <w:color w:val="000000"/>
        </w:rPr>
        <w:t>,</w:t>
      </w:r>
    </w:p>
    <w:p w14:paraId="29EA6817" w14:textId="18EA6FA3" w:rsidR="00D657B3" w:rsidRPr="005F3277" w:rsidRDefault="006D4ACF" w:rsidP="006D4ACF">
      <w:pPr>
        <w:spacing w:before="225" w:after="225" w:line="240" w:lineRule="auto"/>
        <w:jc w:val="both"/>
        <w:rPr>
          <w:rFonts w:ascii="Times New Roman" w:hAnsi="Times New Roman" w:cs="Times New Roman"/>
          <w:i/>
          <w:iCs/>
          <w:color w:val="000000"/>
        </w:rPr>
      </w:pPr>
      <w:r w:rsidRPr="005F3277">
        <w:rPr>
          <w:rFonts w:ascii="Times New Roman" w:hAnsi="Times New Roman" w:cs="Times New Roman"/>
          <w:i/>
          <w:iCs/>
          <w:color w:val="000000"/>
        </w:rPr>
        <w:t>(naziv ponudni</w:t>
      </w:r>
      <w:r w:rsidR="002553A3" w:rsidRPr="005F3277">
        <w:rPr>
          <w:rFonts w:ascii="Times New Roman" w:hAnsi="Times New Roman" w:cs="Times New Roman"/>
          <w:i/>
          <w:iCs/>
          <w:color w:val="000000"/>
        </w:rPr>
        <w:t>ka, partnerja v skupni ponudbi)</w:t>
      </w:r>
    </w:p>
    <w:p w14:paraId="792C0D04" w14:textId="7E09D255" w:rsidR="007F6831" w:rsidRPr="005F3277" w:rsidRDefault="007F6831" w:rsidP="007F6831">
      <w:pPr>
        <w:spacing w:before="225" w:after="225" w:line="240" w:lineRule="auto"/>
        <w:jc w:val="both"/>
        <w:rPr>
          <w:rFonts w:ascii="Times New Roman" w:hAnsi="Times New Roman" w:cs="Times New Roman"/>
        </w:rPr>
      </w:pPr>
      <w:r w:rsidRPr="005F3277">
        <w:rPr>
          <w:rFonts w:ascii="Times New Roman" w:hAnsi="Times New Roman" w:cs="Times New Roman"/>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F6831" w:rsidRPr="005F3277" w14:paraId="6A52D94D" w14:textId="77777777" w:rsidTr="000A6ADE">
        <w:tc>
          <w:tcPr>
            <w:tcW w:w="0" w:type="auto"/>
            <w:tcMar>
              <w:top w:w="0" w:type="auto"/>
              <w:bottom w:w="0" w:type="auto"/>
            </w:tcMar>
          </w:tcPr>
          <w:p w14:paraId="29FC4D43"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vse kopije dokumentov, ki so priloženi ponudbi, ustrezajo originalom;</w:t>
            </w:r>
          </w:p>
          <w:p w14:paraId="4F2CD217"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5849287" w14:textId="65ED6D69"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vse navedbe iz ponudbe ustrezajo dejanskemu stanju;</w:t>
            </w:r>
          </w:p>
          <w:p w14:paraId="49F5F42C"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v celoti sprejemamo pogoje javnega razpisa in vse pogoje, navedene v razpisni dokumentaciji, pod katerimi dajemo svojo ponudbo, ter soglašamo, da bodo ti pogoji v celoti sestavni del pogodbe;</w:t>
            </w:r>
          </w:p>
          <w:p w14:paraId="7BA51F7C"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smo pri pripravi ponudbe in bomo pri izvajanju pogodbe spoštovali obveznosti, ki izhajajo iz predpisov o varstvu pri delu, zaposlovanju in delovnih pogojih, veljavnih v Republiki Sloveniji;</w:t>
            </w:r>
          </w:p>
          <w:p w14:paraId="08B5E0A5"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smo zanesljiv ponudnik, sposoben upravljanja, z izkušnjami, ugledom in zaposlenimi, ki so sposobni izvesti razpisana dela, ter da razpolagamo z zadostnimi tehničnimi in kadrovskimi zmogljivostmi za izvedbo javnega naročila;</w:t>
            </w:r>
          </w:p>
          <w:p w14:paraId="4477D283"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43D3CAC0"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bomo javno naročilo izvajali s strokovno usposobljenimi delavci oziroma kadrom;</w:t>
            </w:r>
          </w:p>
          <w:p w14:paraId="2F15F574"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bomo v primeru zamenjave priglašenih podizvajalcev ali priglašenih kadrov pred njihovo menjavo pridobili pisno soglasje naročnika;</w:t>
            </w:r>
          </w:p>
          <w:p w14:paraId="7876247A"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bomo v primeru uvedbe novih podizvajalcev, ki niso priglašeni v ponudbi, predhodno pridobili pisno soglasje naročnika;</w:t>
            </w:r>
          </w:p>
          <w:p w14:paraId="67624525"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bodo vsi novi podizvajalci, ki niso navedeni v ponudbi, izpolnjevali vse naročnikove pogoje, ki jih morajo izpolnjevati podizvajalci;</w:t>
            </w:r>
          </w:p>
          <w:p w14:paraId="40037AC7"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089F211"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bodo vsi zamenjani kadri ob morebitni menjavi izpolnjevali kadrovske pogoje, ki jih je določil naročnik v razpisni dokumentaciji;</w:t>
            </w:r>
          </w:p>
          <w:p w14:paraId="271864D9"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se v celoti strinjamo in sprejemamo pogoje naročnika, navedene v tej razpisni dokumentaciji, da po njih dajemo svojo ponudbo za izvedbo razpisnih del ter da pod navedenimi pogoji pristopamo k izvedbi predmeta javnega naročila;</w:t>
            </w:r>
          </w:p>
          <w:p w14:paraId="59AE4C77" w14:textId="0EB85CF1" w:rsidR="001E00E9" w:rsidRPr="005F3277" w:rsidRDefault="001E00E9"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da smo seznanjeni s plačilnimi pogoji iz razpisne dokumentacije;</w:t>
            </w:r>
          </w:p>
          <w:p w14:paraId="6DE1972B"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bomo predložili vsa zahtevana zavarovanja posla;</w:t>
            </w:r>
          </w:p>
          <w:p w14:paraId="0271519F"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smo ob izdelavi ponudbe pregledali vso razpoložljivo razpisno dokumentacijo;</w:t>
            </w:r>
          </w:p>
          <w:p w14:paraId="5055041F"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smo v celoti seznanjeni z vso relevantno zakonodajo, ki se upošteva pri oddaji tega javnega naročila;</w:t>
            </w:r>
          </w:p>
          <w:p w14:paraId="688BFE6A"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smo v celoti seznanjeni z obsegom in zahtevnostjo javnega naročila;</w:t>
            </w:r>
          </w:p>
          <w:p w14:paraId="5DAC2197"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lastRenderedPageBreak/>
              <w:t>bomo vse prevzete obveznosti izpolnili v predpisani količini, kvaliteti in rokih, kot to izhaja iz razpisne dokumentacije za oddajo tega javnega naročila;</w:t>
            </w:r>
          </w:p>
          <w:p w14:paraId="2F918C14"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smo pri sestavi ponudbe upoštevali obveznosti do svojih morebitnih podizvajalcev;</w:t>
            </w:r>
          </w:p>
          <w:p w14:paraId="7DB79628"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za nas ne obstaja absolutna prepoved poslovanja z naročnikom, kot izhaja iz 35. člena ZIntPK;</w:t>
            </w:r>
          </w:p>
          <w:p w14:paraId="070873E5" w14:textId="77777777" w:rsidR="007F6831" w:rsidRPr="005F3277" w:rsidRDefault="007F6831" w:rsidP="004C6D1F">
            <w:pPr>
              <w:numPr>
                <w:ilvl w:val="0"/>
                <w:numId w:val="27"/>
              </w:numPr>
              <w:jc w:val="both"/>
              <w:rPr>
                <w:rFonts w:ascii="Times New Roman" w:hAnsi="Times New Roman" w:cs="Times New Roman"/>
                <w:color w:val="000000"/>
              </w:rPr>
            </w:pPr>
            <w:r w:rsidRPr="005F3277">
              <w:rPr>
                <w:rFonts w:ascii="Times New Roman" w:hAnsi="Times New Roman" w:cs="Times New Roman"/>
                <w:color w:val="000000"/>
              </w:rPr>
              <w:t>so navedeni podatki v ponudbi in prilogah resnični in verodostojni.</w:t>
            </w:r>
          </w:p>
        </w:tc>
      </w:tr>
    </w:tbl>
    <w:p w14:paraId="6A39A624" w14:textId="227364EC" w:rsidR="00C87F90" w:rsidRPr="005F3277" w:rsidRDefault="00C87F90" w:rsidP="00C87F90">
      <w:pPr>
        <w:spacing w:before="225" w:after="225" w:line="240" w:lineRule="auto"/>
        <w:jc w:val="both"/>
        <w:rPr>
          <w:rFonts w:ascii="Times New Roman" w:hAnsi="Times New Roman" w:cs="Times New Roman"/>
        </w:rPr>
      </w:pPr>
      <w:r w:rsidRPr="005F3277">
        <w:rPr>
          <w:rFonts w:ascii="Times New Roman" w:hAnsi="Times New Roman" w:cs="Times New Roman"/>
          <w:color w:val="00000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35877" w:rsidRPr="00035877" w14:paraId="3550034E" w14:textId="77777777" w:rsidTr="005E5C91">
        <w:tc>
          <w:tcPr>
            <w:tcW w:w="0" w:type="auto"/>
            <w:tcMar>
              <w:top w:w="0" w:type="auto"/>
              <w:bottom w:w="0" w:type="auto"/>
            </w:tcMar>
          </w:tcPr>
          <w:p w14:paraId="40A7AF62"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imamo dovoljenje za opravljanje dejavnosti, ki je predmet javnega naročila,</w:t>
            </w:r>
          </w:p>
          <w:p w14:paraId="7C00298D"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smo vpisani v sodni, poklicni oziroma poslovni register v državi sedeža,</w:t>
            </w:r>
          </w:p>
          <w:p w14:paraId="2D46F618"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65BB18A"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nismo izločeni iz postopkov javnih naročil zaradi uvrstitve v evidenco gospodarskih subjektov z negativnimi referencami,</w:t>
            </w:r>
          </w:p>
          <w:p w14:paraId="56B6C529"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CB6A16B"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na dan oddaje ponudbe ali prijave nimamo nepredloženih obračunov davčnih odtegljajev za dohodke iz delovnega razmerja za obdobje zadnjih petih let do dne oddaje ponudbe ali prijave,</w:t>
            </w:r>
          </w:p>
          <w:p w14:paraId="455B5273"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5B76D1AE"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z drugimi gospodarskimi subjekti nismo sklenili dogovora, katerega cilj ali učinek je preprečevati, omejevati ali izkrivljati konkurenco,</w:t>
            </w:r>
          </w:p>
          <w:p w14:paraId="7856DA1F"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nismo bili s pravnomočno sodbo v katerikoli državi obsojeni za prestopek v zvezi s poklicnim ravnanjem,</w:t>
            </w:r>
          </w:p>
          <w:p w14:paraId="36FAD644" w14:textId="77777777"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pri dajanju informacij v tem ali predhodnih postopkih, nismo namerno podali zavajajoče razlage ali teh informacij nismo zagotovili,</w:t>
            </w:r>
          </w:p>
          <w:p w14:paraId="4FFAC40C" w14:textId="11C3A32F" w:rsidR="00C87F90" w:rsidRPr="00035877" w:rsidRDefault="00C87F90" w:rsidP="00C87F90">
            <w:pPr>
              <w:numPr>
                <w:ilvl w:val="0"/>
                <w:numId w:val="28"/>
              </w:numPr>
              <w:jc w:val="both"/>
              <w:rPr>
                <w:rFonts w:ascii="Times New Roman" w:hAnsi="Times New Roman" w:cs="Times New Roman"/>
              </w:rPr>
            </w:pPr>
            <w:r w:rsidRPr="00035877">
              <w:rPr>
                <w:rFonts w:ascii="Times New Roman" w:hAnsi="Times New Roman" w:cs="Times New Roman"/>
              </w:rPr>
              <w:t xml:space="preserve">da bomo </w:t>
            </w:r>
            <w:r w:rsidR="00F9778F" w:rsidRPr="00035877">
              <w:rPr>
                <w:rFonts w:ascii="Times New Roman" w:hAnsi="Times New Roman" w:cs="Times New Roman"/>
              </w:rPr>
              <w:t xml:space="preserve">upoštevali določila Uredbe o zelenem javnem naročanju </w:t>
            </w:r>
            <w:r w:rsidRPr="00035877">
              <w:rPr>
                <w:rFonts w:ascii="Times New Roman" w:hAnsi="Times New Roman" w:cs="Times New Roman"/>
              </w:rPr>
              <w:t>za:</w:t>
            </w:r>
          </w:p>
          <w:p w14:paraId="5FCA0481" w14:textId="387BA588" w:rsidR="00F9778F" w:rsidRPr="00035877" w:rsidRDefault="00F9778F" w:rsidP="00C87F90">
            <w:pPr>
              <w:pStyle w:val="Odstavekseznama"/>
              <w:numPr>
                <w:ilvl w:val="1"/>
                <w:numId w:val="3"/>
              </w:numPr>
              <w:jc w:val="both"/>
              <w:rPr>
                <w:rFonts w:ascii="Times New Roman" w:hAnsi="Times New Roman" w:cs="Times New Roman"/>
              </w:rPr>
            </w:pPr>
            <w:r w:rsidRPr="00035877">
              <w:rPr>
                <w:rFonts w:ascii="Times New Roman" w:hAnsi="Times New Roman" w:cs="Times New Roman"/>
              </w:rPr>
              <w:t xml:space="preserve">hladilnike in pomivalne stroje </w:t>
            </w:r>
            <w:r w:rsidR="00035877">
              <w:rPr>
                <w:rFonts w:ascii="Times New Roman" w:hAnsi="Times New Roman" w:cs="Times New Roman"/>
              </w:rPr>
              <w:t>ter</w:t>
            </w:r>
          </w:p>
          <w:p w14:paraId="6C7CDCBB" w14:textId="14660C5C" w:rsidR="00F9778F" w:rsidRPr="00035877" w:rsidRDefault="00F9778F" w:rsidP="00C87F90">
            <w:pPr>
              <w:pStyle w:val="Odstavekseznama"/>
              <w:numPr>
                <w:ilvl w:val="1"/>
                <w:numId w:val="3"/>
              </w:numPr>
              <w:jc w:val="both"/>
              <w:rPr>
                <w:rFonts w:ascii="Times New Roman" w:hAnsi="Times New Roman" w:cs="Times New Roman"/>
              </w:rPr>
            </w:pPr>
            <w:r w:rsidRPr="00035877">
              <w:rPr>
                <w:rFonts w:ascii="Times New Roman" w:hAnsi="Times New Roman" w:cs="Times New Roman"/>
              </w:rPr>
              <w:t>pohištvo</w:t>
            </w:r>
          </w:p>
          <w:p w14:paraId="45FECF92" w14:textId="0ED2958E" w:rsidR="00C87F90" w:rsidRPr="00035877" w:rsidRDefault="00C87F90" w:rsidP="00F9778F">
            <w:pPr>
              <w:ind w:left="720"/>
              <w:jc w:val="both"/>
              <w:rPr>
                <w:rFonts w:ascii="Times New Roman" w:hAnsi="Times New Roman" w:cs="Times New Roman"/>
              </w:rPr>
            </w:pPr>
            <w:r w:rsidRPr="00035877">
              <w:rPr>
                <w:rFonts w:ascii="Times New Roman" w:hAnsi="Times New Roman" w:cs="Times New Roman"/>
              </w:rPr>
              <w:t>ter v zvezi z navedenim predložili tudi ustrezno dokazno dokumentacijo</w:t>
            </w:r>
            <w:r w:rsidR="00F9778F" w:rsidRPr="00035877">
              <w:rPr>
                <w:rFonts w:ascii="Times New Roman" w:hAnsi="Times New Roman" w:cs="Times New Roman"/>
              </w:rPr>
              <w:t>.</w:t>
            </w:r>
          </w:p>
          <w:p w14:paraId="23EF7B0A" w14:textId="43A7A929" w:rsidR="00C87F90" w:rsidRPr="00035877" w:rsidRDefault="00C04205" w:rsidP="00C87F90">
            <w:pPr>
              <w:numPr>
                <w:ilvl w:val="0"/>
                <w:numId w:val="28"/>
              </w:numPr>
              <w:jc w:val="both"/>
              <w:rPr>
                <w:rFonts w:ascii="Times New Roman" w:hAnsi="Times New Roman" w:cs="Times New Roman"/>
              </w:rPr>
            </w:pPr>
            <w:r w:rsidRPr="00035877">
              <w:rPr>
                <w:rFonts w:ascii="Times New Roman" w:hAnsi="Times New Roman" w:cs="Times New Roman"/>
              </w:rPr>
              <w:t>izpo</w:t>
            </w:r>
            <w:r w:rsidR="00C87F90" w:rsidRPr="00035877">
              <w:rPr>
                <w:rFonts w:ascii="Times New Roman" w:hAnsi="Times New Roman" w:cs="Times New Roman"/>
              </w:rPr>
              <w:t>lnjujemo vse ostale pogoje za izvedbo naročila, ki jih določa razpisna dokumentacija.</w:t>
            </w:r>
          </w:p>
        </w:tc>
      </w:tr>
    </w:tbl>
    <w:p w14:paraId="44C7CEC1" w14:textId="7CDC254F" w:rsidR="004D3EE3" w:rsidRDefault="007F6831" w:rsidP="007F6831">
      <w:pPr>
        <w:spacing w:before="225" w:after="225" w:line="240" w:lineRule="auto"/>
        <w:jc w:val="both"/>
        <w:rPr>
          <w:rFonts w:ascii="Times New Roman" w:hAnsi="Times New Roman" w:cs="Times New Roman"/>
          <w:color w:val="000000"/>
          <w:u w:val="single"/>
        </w:rPr>
      </w:pPr>
      <w:r w:rsidRPr="005F3277">
        <w:rPr>
          <w:rFonts w:ascii="Times New Roman" w:hAnsi="Times New Roman" w:cs="Times New Roman"/>
          <w:color w:val="000000"/>
          <w:u w:val="single"/>
        </w:rPr>
        <w:t>S</w:t>
      </w:r>
      <w:r w:rsidR="00FC77AE" w:rsidRPr="005F3277">
        <w:rPr>
          <w:rFonts w:ascii="Times New Roman" w:hAnsi="Times New Roman" w:cs="Times New Roman"/>
          <w:color w:val="000000"/>
          <w:u w:val="single"/>
        </w:rPr>
        <w:t xml:space="preserve"> </w:t>
      </w:r>
      <w:r w:rsidRPr="005F3277">
        <w:rPr>
          <w:rFonts w:ascii="Times New Roman" w:hAnsi="Times New Roman" w:cs="Times New Roman"/>
          <w:color w:val="000000"/>
          <w:u w:val="single"/>
        </w:rPr>
        <w:t>podpisom te izjave izjavljamo, da izpolnjujemo vse pogoje iz razpisne dokumentacije</w:t>
      </w:r>
      <w:r w:rsidR="00A82CBD" w:rsidRPr="005F3277">
        <w:rPr>
          <w:rFonts w:ascii="Times New Roman" w:hAnsi="Times New Roman" w:cs="Times New Roman"/>
          <w:color w:val="000000"/>
          <w:u w:val="single"/>
        </w:rPr>
        <w:t xml:space="preserve"> za </w:t>
      </w:r>
      <w:r w:rsidR="004D2D44" w:rsidRPr="005F3277">
        <w:rPr>
          <w:rFonts w:ascii="Times New Roman" w:hAnsi="Times New Roman" w:cs="Times New Roman"/>
          <w:i/>
          <w:iCs/>
          <w:color w:val="000000"/>
          <w:u w:val="single"/>
        </w:rPr>
        <w:t>Dobavo in montažo opreme za Z</w:t>
      </w:r>
      <w:r w:rsidR="005014BE" w:rsidRPr="005F3277">
        <w:rPr>
          <w:rFonts w:ascii="Times New Roman" w:hAnsi="Times New Roman" w:cs="Times New Roman"/>
          <w:i/>
          <w:iCs/>
          <w:u w:val="single"/>
        </w:rPr>
        <w:t>dravstven</w:t>
      </w:r>
      <w:r w:rsidR="004D2D44" w:rsidRPr="005F3277">
        <w:rPr>
          <w:rFonts w:ascii="Times New Roman" w:hAnsi="Times New Roman" w:cs="Times New Roman"/>
          <w:i/>
          <w:iCs/>
          <w:u w:val="single"/>
        </w:rPr>
        <w:t>i</w:t>
      </w:r>
      <w:r w:rsidR="005014BE" w:rsidRPr="005F3277">
        <w:rPr>
          <w:rFonts w:ascii="Times New Roman" w:hAnsi="Times New Roman" w:cs="Times New Roman"/>
          <w:i/>
          <w:iCs/>
          <w:u w:val="single"/>
        </w:rPr>
        <w:t xml:space="preserve"> dom Ljutomer (pri kateri se upoštevajo okoljski vidiki)</w:t>
      </w:r>
      <w:r w:rsidR="00380F34" w:rsidRPr="005F3277">
        <w:rPr>
          <w:rFonts w:ascii="Times New Roman" w:hAnsi="Times New Roman" w:cs="Times New Roman"/>
          <w:i/>
          <w:iCs/>
          <w:u w:val="single"/>
        </w:rPr>
        <w:t>,</w:t>
      </w:r>
      <w:r w:rsidRPr="005F3277">
        <w:rPr>
          <w:rFonts w:ascii="Times New Roman" w:hAnsi="Times New Roman" w:cs="Times New Roman"/>
          <w:i/>
          <w:iCs/>
          <w:u w:val="single"/>
        </w:rPr>
        <w:t xml:space="preserve"> </w:t>
      </w:r>
      <w:r w:rsidRPr="005F3277">
        <w:rPr>
          <w:rFonts w:ascii="Times New Roman" w:hAnsi="Times New Roman" w:cs="Times New Roman"/>
          <w:u w:val="single"/>
        </w:rPr>
        <w:t>za katere je</w:t>
      </w:r>
      <w:r w:rsidRPr="005F3277">
        <w:rPr>
          <w:rFonts w:ascii="Times New Roman" w:hAnsi="Times New Roman" w:cs="Times New Roman"/>
          <w:i/>
          <w:iCs/>
          <w:u w:val="single"/>
        </w:rPr>
        <w:t xml:space="preserve"> </w:t>
      </w:r>
      <w:r w:rsidRPr="005F3277">
        <w:rPr>
          <w:rFonts w:ascii="Times New Roman" w:hAnsi="Times New Roman" w:cs="Times New Roman"/>
          <w:color w:val="000000"/>
          <w:u w:val="single"/>
        </w:rPr>
        <w:t>navedeno, da se izpolnjevanj</w:t>
      </w:r>
      <w:r w:rsidR="004D3EE3" w:rsidRPr="005F3277">
        <w:rPr>
          <w:rFonts w:ascii="Times New Roman" w:hAnsi="Times New Roman" w:cs="Times New Roman"/>
          <w:color w:val="000000"/>
          <w:u w:val="single"/>
        </w:rPr>
        <w:t>e izkazuje s podpisom te izjave.</w:t>
      </w:r>
    </w:p>
    <w:p w14:paraId="24190327" w14:textId="77777777" w:rsidR="003B2338" w:rsidRPr="005F3277" w:rsidRDefault="003B2338" w:rsidP="007F6831">
      <w:pPr>
        <w:spacing w:before="225" w:after="225" w:line="240" w:lineRule="auto"/>
        <w:jc w:val="both"/>
        <w:rPr>
          <w:rFonts w:ascii="Times New Roman" w:hAnsi="Times New Roman" w:cs="Times New Roman"/>
          <w:color w:val="000000"/>
          <w:u w:val="single"/>
        </w:rPr>
      </w:pPr>
    </w:p>
    <w:tbl>
      <w:tblPr>
        <w:tblStyle w:val="NormalTablePHPDOCX"/>
        <w:tblW w:w="5000" w:type="pct"/>
        <w:tblInd w:w="108" w:type="dxa"/>
        <w:tblLook w:val="04A0" w:firstRow="1" w:lastRow="0" w:firstColumn="1" w:lastColumn="0" w:noHBand="0" w:noVBand="1"/>
      </w:tblPr>
      <w:tblGrid>
        <w:gridCol w:w="4535"/>
        <w:gridCol w:w="4535"/>
      </w:tblGrid>
      <w:tr w:rsidR="007F6831" w:rsidRPr="005F3277" w14:paraId="0DF02610" w14:textId="77777777" w:rsidTr="000A6ADE">
        <w:tc>
          <w:tcPr>
            <w:tcW w:w="2500" w:type="pct"/>
            <w:tcMar>
              <w:top w:w="75" w:type="dxa"/>
              <w:bottom w:w="75" w:type="dxa"/>
            </w:tcMar>
            <w:vAlign w:val="center"/>
          </w:tcPr>
          <w:p w14:paraId="7E88F0A4" w14:textId="77777777" w:rsidR="007F6831" w:rsidRPr="005F3277" w:rsidRDefault="007F6831" w:rsidP="000A6ADE">
            <w:pPr>
              <w:rPr>
                <w:rFonts w:ascii="Times New Roman" w:hAnsi="Times New Roman" w:cs="Times New Roman"/>
              </w:rPr>
            </w:pPr>
            <w:r w:rsidRPr="005F3277">
              <w:rPr>
                <w:rFonts w:ascii="Times New Roman" w:hAnsi="Times New Roman" w:cs="Times New Roman"/>
                <w:color w:val="000000"/>
                <w:position w:val="-2"/>
              </w:rPr>
              <w:t>Kraj in datum:</w:t>
            </w:r>
          </w:p>
        </w:tc>
        <w:tc>
          <w:tcPr>
            <w:tcW w:w="0" w:type="auto"/>
            <w:tcMar>
              <w:top w:w="75" w:type="dxa"/>
              <w:bottom w:w="75" w:type="dxa"/>
            </w:tcMar>
            <w:vAlign w:val="center"/>
          </w:tcPr>
          <w:p w14:paraId="45EB601B" w14:textId="77777777" w:rsidR="006470C6" w:rsidRPr="005F3277" w:rsidRDefault="00840604" w:rsidP="000A6ADE">
            <w:pPr>
              <w:rPr>
                <w:rFonts w:ascii="Times New Roman" w:hAnsi="Times New Roman" w:cs="Times New Roman"/>
                <w:color w:val="000000"/>
                <w:position w:val="-2"/>
              </w:rPr>
            </w:pPr>
            <w:r w:rsidRPr="005F3277">
              <w:rPr>
                <w:rFonts w:ascii="Times New Roman" w:hAnsi="Times New Roman" w:cs="Times New Roman"/>
                <w:color w:val="000000"/>
                <w:position w:val="-2"/>
              </w:rPr>
              <w:t xml:space="preserve">                         </w:t>
            </w:r>
            <w:r w:rsidR="007F6831" w:rsidRPr="005F3277">
              <w:rPr>
                <w:rFonts w:ascii="Times New Roman" w:hAnsi="Times New Roman" w:cs="Times New Roman"/>
                <w:color w:val="000000"/>
                <w:position w:val="-2"/>
              </w:rPr>
              <w:t xml:space="preserve">Ime in priimek: </w:t>
            </w:r>
            <w:r w:rsidR="006470C6" w:rsidRPr="005F3277">
              <w:rPr>
                <w:rFonts w:ascii="Times New Roman" w:hAnsi="Times New Roman" w:cs="Times New Roman"/>
                <w:color w:val="000000"/>
                <w:position w:val="-2"/>
              </w:rPr>
              <w:t xml:space="preserve">       </w:t>
            </w:r>
          </w:p>
          <w:p w14:paraId="6684C115" w14:textId="64228FBE" w:rsidR="007F6831" w:rsidRPr="005F3277" w:rsidRDefault="006470C6" w:rsidP="000A6ADE">
            <w:pPr>
              <w:rPr>
                <w:rFonts w:ascii="Times New Roman" w:hAnsi="Times New Roman" w:cs="Times New Roman"/>
              </w:rPr>
            </w:pPr>
            <w:r w:rsidRPr="005F3277">
              <w:rPr>
                <w:rFonts w:ascii="Times New Roman" w:hAnsi="Times New Roman" w:cs="Times New Roman"/>
                <w:color w:val="000000"/>
                <w:position w:val="-2"/>
              </w:rPr>
              <w:t xml:space="preserve">                         </w:t>
            </w:r>
            <w:r w:rsidR="007F6831" w:rsidRPr="005F3277">
              <w:rPr>
                <w:rFonts w:ascii="Times New Roman" w:hAnsi="Times New Roman" w:cs="Times New Roman"/>
                <w:color w:val="000000"/>
                <w:position w:val="-2"/>
              </w:rPr>
              <w:t>___________________</w:t>
            </w:r>
          </w:p>
        </w:tc>
      </w:tr>
      <w:tr w:rsidR="007F6831" w:rsidRPr="005F3277" w14:paraId="783B83E5" w14:textId="77777777" w:rsidTr="000A6ADE">
        <w:tc>
          <w:tcPr>
            <w:tcW w:w="2500" w:type="pct"/>
            <w:tcMar>
              <w:top w:w="75" w:type="dxa"/>
              <w:bottom w:w="75" w:type="dxa"/>
            </w:tcMar>
            <w:vAlign w:val="center"/>
          </w:tcPr>
          <w:p w14:paraId="50F0E8B6" w14:textId="77777777" w:rsidR="007F6831" w:rsidRPr="005F3277" w:rsidRDefault="007F6831" w:rsidP="000A6ADE">
            <w:pPr>
              <w:rPr>
                <w:rFonts w:ascii="Times New Roman" w:hAnsi="Times New Roman" w:cs="Times New Roman"/>
              </w:rPr>
            </w:pPr>
            <w:r w:rsidRPr="005F3277">
              <w:rPr>
                <w:rFonts w:ascii="Times New Roman" w:hAnsi="Times New Roman" w:cs="Times New Roman"/>
                <w:color w:val="000000"/>
                <w:position w:val="-2"/>
              </w:rPr>
              <w:t> </w:t>
            </w:r>
          </w:p>
        </w:tc>
        <w:tc>
          <w:tcPr>
            <w:tcW w:w="0" w:type="auto"/>
            <w:tcMar>
              <w:top w:w="75" w:type="dxa"/>
              <w:bottom w:w="75" w:type="dxa"/>
            </w:tcMar>
            <w:vAlign w:val="center"/>
          </w:tcPr>
          <w:p w14:paraId="451C7119" w14:textId="77777777" w:rsidR="007F6831" w:rsidRPr="005F3277" w:rsidRDefault="007F6831" w:rsidP="000A6ADE">
            <w:pPr>
              <w:rPr>
                <w:rFonts w:ascii="Times New Roman" w:hAnsi="Times New Roman" w:cs="Times New Roman"/>
              </w:rPr>
            </w:pPr>
          </w:p>
          <w:p w14:paraId="4184E573" w14:textId="77777777" w:rsidR="00E05416" w:rsidRPr="005F3277" w:rsidRDefault="007F6831" w:rsidP="00E05416">
            <w:pPr>
              <w:jc w:val="center"/>
              <w:rPr>
                <w:rFonts w:ascii="Times New Roman" w:hAnsi="Times New Roman" w:cs="Times New Roman"/>
                <w:color w:val="A9A9A9"/>
                <w:position w:val="-2"/>
              </w:rPr>
            </w:pPr>
            <w:r w:rsidRPr="005F3277">
              <w:rPr>
                <w:rFonts w:ascii="Times New Roman" w:hAnsi="Times New Roman" w:cs="Times New Roman"/>
                <w:color w:val="A9A9A9"/>
                <w:position w:val="-2"/>
              </w:rPr>
              <w:t>(žig in podpis)</w:t>
            </w:r>
          </w:p>
          <w:p w14:paraId="5628A69A" w14:textId="77777777" w:rsidR="00C04205" w:rsidRPr="005F3277" w:rsidRDefault="00C04205" w:rsidP="00E05416">
            <w:pPr>
              <w:jc w:val="center"/>
              <w:rPr>
                <w:rFonts w:ascii="Times New Roman" w:hAnsi="Times New Roman" w:cs="Times New Roman"/>
                <w:color w:val="A9A9A9"/>
                <w:position w:val="-2"/>
              </w:rPr>
            </w:pPr>
          </w:p>
          <w:p w14:paraId="6F2BA3E5" w14:textId="7A77C45D" w:rsidR="00C04205" w:rsidRPr="005F3277" w:rsidRDefault="00C04205" w:rsidP="00E05416">
            <w:pPr>
              <w:jc w:val="center"/>
              <w:rPr>
                <w:rFonts w:ascii="Times New Roman" w:hAnsi="Times New Roman" w:cs="Times New Roman"/>
                <w:color w:val="A9A9A9"/>
                <w:position w:val="-2"/>
              </w:rPr>
            </w:pPr>
          </w:p>
        </w:tc>
      </w:tr>
    </w:tbl>
    <w:p w14:paraId="161E7DC8" w14:textId="30BD1A84" w:rsidR="006D4ACF" w:rsidRPr="005F3277" w:rsidRDefault="006D4ACF" w:rsidP="006D4ACF">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Obrazec št</w:t>
      </w:r>
      <w:r w:rsidR="00F17FEF" w:rsidRPr="005F3277">
        <w:rPr>
          <w:rFonts w:ascii="Times New Roman" w:hAnsi="Times New Roman" w:cs="Times New Roman"/>
          <w:sz w:val="24"/>
          <w:szCs w:val="24"/>
        </w:rPr>
        <w:t>.</w:t>
      </w:r>
      <w:r w:rsidRPr="005F3277">
        <w:rPr>
          <w:rFonts w:ascii="Times New Roman" w:hAnsi="Times New Roman" w:cs="Times New Roman"/>
          <w:sz w:val="24"/>
          <w:szCs w:val="24"/>
        </w:rPr>
        <w:t xml:space="preserve"> 4</w:t>
      </w:r>
    </w:p>
    <w:p w14:paraId="7A96E3C3" w14:textId="77777777" w:rsidR="00E0747D" w:rsidRPr="005F3277" w:rsidRDefault="00E0747D" w:rsidP="006D4ACF">
      <w:pPr>
        <w:spacing w:after="0"/>
        <w:jc w:val="right"/>
        <w:rPr>
          <w:rFonts w:ascii="Times New Roman" w:hAnsi="Times New Roman" w:cs="Times New Roman"/>
          <w:sz w:val="24"/>
          <w:szCs w:val="24"/>
        </w:rPr>
      </w:pPr>
    </w:p>
    <w:p w14:paraId="42AAD391" w14:textId="77777777" w:rsidR="00E0747D" w:rsidRPr="005F3277" w:rsidRDefault="00E0747D" w:rsidP="006D4ACF">
      <w:pPr>
        <w:spacing w:after="0"/>
        <w:jc w:val="right"/>
        <w:rPr>
          <w:rFonts w:ascii="Times New Roman" w:hAnsi="Times New Roman" w:cs="Times New Roman"/>
          <w:sz w:val="24"/>
          <w:szCs w:val="24"/>
        </w:rPr>
      </w:pPr>
    </w:p>
    <w:p w14:paraId="0D9483D9" w14:textId="77777777" w:rsidR="00E0747D" w:rsidRPr="005F3277" w:rsidRDefault="00E0747D" w:rsidP="00E0747D">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5F3277">
        <w:rPr>
          <w:rFonts w:ascii="Times New Roman" w:hAnsi="Times New Roman" w:cs="Times New Roman"/>
          <w:sz w:val="24"/>
          <w:szCs w:val="24"/>
        </w:rPr>
        <w:t>ESPD</w:t>
      </w:r>
    </w:p>
    <w:p w14:paraId="1592D9A7" w14:textId="77777777" w:rsidR="00E0747D" w:rsidRPr="005F3277" w:rsidRDefault="00E0747D" w:rsidP="00E0747D">
      <w:pPr>
        <w:spacing w:after="120"/>
        <w:rPr>
          <w:rFonts w:ascii="Times New Roman" w:hAnsi="Times New Roman" w:cs="Times New Roman"/>
          <w:sz w:val="24"/>
          <w:szCs w:val="24"/>
        </w:rPr>
      </w:pPr>
    </w:p>
    <w:p w14:paraId="3DB48986" w14:textId="77777777" w:rsidR="00E0747D" w:rsidRPr="005F3277" w:rsidRDefault="00E0747D" w:rsidP="00E0747D">
      <w:pPr>
        <w:spacing w:after="120"/>
        <w:rPr>
          <w:rFonts w:ascii="Times New Roman" w:hAnsi="Times New Roman" w:cs="Times New Roman"/>
          <w:sz w:val="24"/>
          <w:szCs w:val="24"/>
        </w:rPr>
      </w:pPr>
    </w:p>
    <w:p w14:paraId="520CB9D0" w14:textId="77777777" w:rsidR="00E0747D" w:rsidRPr="005F3277" w:rsidRDefault="00E0747D" w:rsidP="00E0747D">
      <w:pPr>
        <w:pStyle w:val="Glava"/>
        <w:tabs>
          <w:tab w:val="clear" w:pos="4536"/>
          <w:tab w:val="clear" w:pos="9072"/>
        </w:tabs>
        <w:jc w:val="both"/>
        <w:rPr>
          <w:rFonts w:ascii="Times New Roman" w:hAnsi="Times New Roman" w:cs="Times New Roman"/>
          <w:sz w:val="24"/>
          <w:szCs w:val="24"/>
        </w:rPr>
      </w:pPr>
    </w:p>
    <w:p w14:paraId="4D413C20" w14:textId="77777777" w:rsidR="00E0747D" w:rsidRPr="005F3277" w:rsidRDefault="00E0747D" w:rsidP="00E0747D">
      <w:pPr>
        <w:pStyle w:val="Glava"/>
        <w:tabs>
          <w:tab w:val="clear" w:pos="4536"/>
          <w:tab w:val="clear" w:pos="9072"/>
        </w:tabs>
        <w:jc w:val="both"/>
        <w:rPr>
          <w:rFonts w:ascii="Times New Roman" w:hAnsi="Times New Roman" w:cs="Times New Roman"/>
          <w:sz w:val="24"/>
          <w:szCs w:val="24"/>
        </w:rPr>
      </w:pPr>
      <w:r w:rsidRPr="005F3277">
        <w:rPr>
          <w:rFonts w:ascii="Times New Roman" w:hAnsi="Times New Roman" w:cs="Times New Roman"/>
          <w:sz w:val="24"/>
          <w:szCs w:val="24"/>
        </w:rPr>
        <w:t>Ponudnik oziroma partner v skupni ponudbi izpolni in priloži obrazec ESPD, ki je priloga te dokumentacije v zvezi z oddajo javnega naročila.</w:t>
      </w:r>
    </w:p>
    <w:p w14:paraId="5AAC701D" w14:textId="77777777" w:rsidR="00E0747D" w:rsidRPr="005F3277" w:rsidRDefault="00E0747D" w:rsidP="00E0747D">
      <w:pPr>
        <w:spacing w:after="0"/>
        <w:jc w:val="right"/>
        <w:rPr>
          <w:rFonts w:ascii="Times New Roman" w:hAnsi="Times New Roman" w:cs="Times New Roman"/>
          <w:sz w:val="24"/>
          <w:szCs w:val="24"/>
        </w:rPr>
      </w:pPr>
    </w:p>
    <w:p w14:paraId="2455F63B" w14:textId="77777777" w:rsidR="00E0747D" w:rsidRPr="005F3277" w:rsidRDefault="00E0747D" w:rsidP="00E0747D">
      <w:pPr>
        <w:spacing w:after="0"/>
        <w:jc w:val="right"/>
        <w:rPr>
          <w:rFonts w:ascii="Times New Roman" w:hAnsi="Times New Roman" w:cs="Times New Roman"/>
          <w:sz w:val="24"/>
          <w:szCs w:val="24"/>
        </w:rPr>
      </w:pPr>
    </w:p>
    <w:p w14:paraId="10D40C47" w14:textId="77777777" w:rsidR="00E0747D" w:rsidRPr="005F3277" w:rsidRDefault="00E0747D" w:rsidP="00E0747D">
      <w:pPr>
        <w:spacing w:after="0"/>
        <w:jc w:val="right"/>
        <w:rPr>
          <w:rFonts w:ascii="Times New Roman" w:hAnsi="Times New Roman" w:cs="Times New Roman"/>
          <w:sz w:val="24"/>
          <w:szCs w:val="24"/>
        </w:rPr>
      </w:pPr>
    </w:p>
    <w:p w14:paraId="627C6944" w14:textId="77777777" w:rsidR="00E0747D" w:rsidRPr="005F3277" w:rsidRDefault="00E0747D" w:rsidP="00E0747D">
      <w:pPr>
        <w:spacing w:after="0"/>
        <w:jc w:val="right"/>
        <w:rPr>
          <w:rFonts w:ascii="Times New Roman" w:hAnsi="Times New Roman" w:cs="Times New Roman"/>
          <w:sz w:val="24"/>
          <w:szCs w:val="24"/>
        </w:rPr>
      </w:pPr>
    </w:p>
    <w:p w14:paraId="658E125E" w14:textId="77777777" w:rsidR="00E0747D" w:rsidRPr="005F3277" w:rsidRDefault="00E0747D" w:rsidP="00E0747D">
      <w:pPr>
        <w:spacing w:after="0"/>
        <w:jc w:val="right"/>
        <w:rPr>
          <w:rFonts w:ascii="Times New Roman" w:hAnsi="Times New Roman" w:cs="Times New Roman"/>
          <w:sz w:val="24"/>
          <w:szCs w:val="24"/>
        </w:rPr>
      </w:pPr>
    </w:p>
    <w:p w14:paraId="05ACBE26" w14:textId="77777777" w:rsidR="00E0747D" w:rsidRPr="005F3277" w:rsidRDefault="00E0747D" w:rsidP="00E0747D">
      <w:pPr>
        <w:spacing w:after="0"/>
        <w:jc w:val="right"/>
        <w:rPr>
          <w:rFonts w:ascii="Times New Roman" w:hAnsi="Times New Roman" w:cs="Times New Roman"/>
          <w:sz w:val="24"/>
          <w:szCs w:val="24"/>
        </w:rPr>
      </w:pPr>
    </w:p>
    <w:p w14:paraId="6B35749E" w14:textId="77777777" w:rsidR="00E0747D" w:rsidRPr="005F3277" w:rsidRDefault="00E0747D" w:rsidP="00E0747D">
      <w:pPr>
        <w:spacing w:after="0"/>
        <w:jc w:val="right"/>
        <w:rPr>
          <w:rFonts w:ascii="Times New Roman" w:hAnsi="Times New Roman" w:cs="Times New Roman"/>
          <w:sz w:val="24"/>
          <w:szCs w:val="24"/>
        </w:rPr>
      </w:pPr>
    </w:p>
    <w:p w14:paraId="17C99DD1" w14:textId="77777777" w:rsidR="00E0747D" w:rsidRPr="005F3277" w:rsidRDefault="00E0747D" w:rsidP="00E0747D">
      <w:pPr>
        <w:spacing w:after="0"/>
        <w:jc w:val="right"/>
        <w:rPr>
          <w:rFonts w:ascii="Times New Roman" w:hAnsi="Times New Roman" w:cs="Times New Roman"/>
          <w:sz w:val="24"/>
          <w:szCs w:val="24"/>
        </w:rPr>
      </w:pPr>
    </w:p>
    <w:p w14:paraId="2E68FBEF" w14:textId="77777777" w:rsidR="00E0747D" w:rsidRPr="005F3277" w:rsidRDefault="00E0747D" w:rsidP="00E0747D">
      <w:pPr>
        <w:spacing w:after="0"/>
        <w:jc w:val="right"/>
        <w:rPr>
          <w:rFonts w:ascii="Times New Roman" w:hAnsi="Times New Roman" w:cs="Times New Roman"/>
          <w:sz w:val="24"/>
          <w:szCs w:val="24"/>
        </w:rPr>
      </w:pPr>
    </w:p>
    <w:p w14:paraId="6884C631" w14:textId="77777777" w:rsidR="00E0747D" w:rsidRPr="005F3277" w:rsidRDefault="00E0747D" w:rsidP="00E0747D">
      <w:pPr>
        <w:spacing w:after="0"/>
        <w:jc w:val="right"/>
        <w:rPr>
          <w:rFonts w:ascii="Times New Roman" w:hAnsi="Times New Roman" w:cs="Times New Roman"/>
          <w:sz w:val="24"/>
          <w:szCs w:val="24"/>
        </w:rPr>
      </w:pPr>
    </w:p>
    <w:p w14:paraId="4339D0B6" w14:textId="77777777" w:rsidR="00E0747D" w:rsidRPr="005F3277" w:rsidRDefault="00E0747D" w:rsidP="00E0747D">
      <w:pPr>
        <w:spacing w:after="0"/>
        <w:jc w:val="right"/>
        <w:rPr>
          <w:rFonts w:ascii="Times New Roman" w:hAnsi="Times New Roman" w:cs="Times New Roman"/>
          <w:sz w:val="24"/>
          <w:szCs w:val="24"/>
        </w:rPr>
      </w:pPr>
    </w:p>
    <w:p w14:paraId="16D6FEB6" w14:textId="77777777" w:rsidR="00E0747D" w:rsidRPr="005F3277" w:rsidRDefault="00E0747D" w:rsidP="00E0747D">
      <w:pPr>
        <w:spacing w:after="0"/>
        <w:jc w:val="right"/>
        <w:rPr>
          <w:rFonts w:ascii="Times New Roman" w:hAnsi="Times New Roman" w:cs="Times New Roman"/>
          <w:sz w:val="24"/>
          <w:szCs w:val="24"/>
        </w:rPr>
      </w:pPr>
    </w:p>
    <w:p w14:paraId="118540CF" w14:textId="77777777" w:rsidR="00E0747D" w:rsidRPr="005F3277" w:rsidRDefault="00E0747D" w:rsidP="00E0747D">
      <w:pPr>
        <w:spacing w:after="0"/>
        <w:jc w:val="right"/>
        <w:rPr>
          <w:rFonts w:ascii="Times New Roman" w:hAnsi="Times New Roman" w:cs="Times New Roman"/>
          <w:sz w:val="24"/>
          <w:szCs w:val="24"/>
        </w:rPr>
      </w:pPr>
    </w:p>
    <w:p w14:paraId="599F51DD" w14:textId="77777777" w:rsidR="00E0747D" w:rsidRPr="005F3277" w:rsidRDefault="00E0747D" w:rsidP="00E0747D">
      <w:pPr>
        <w:spacing w:after="0"/>
        <w:jc w:val="right"/>
        <w:rPr>
          <w:rFonts w:ascii="Times New Roman" w:hAnsi="Times New Roman" w:cs="Times New Roman"/>
          <w:sz w:val="24"/>
          <w:szCs w:val="24"/>
        </w:rPr>
      </w:pPr>
    </w:p>
    <w:p w14:paraId="3A2A8648" w14:textId="77777777" w:rsidR="00E0747D" w:rsidRPr="005F3277" w:rsidRDefault="00E0747D" w:rsidP="00E0747D">
      <w:pPr>
        <w:spacing w:after="0"/>
        <w:jc w:val="right"/>
        <w:rPr>
          <w:rFonts w:ascii="Times New Roman" w:hAnsi="Times New Roman" w:cs="Times New Roman"/>
          <w:sz w:val="24"/>
          <w:szCs w:val="24"/>
        </w:rPr>
      </w:pPr>
    </w:p>
    <w:p w14:paraId="7B6FA1CB" w14:textId="77777777" w:rsidR="00E0747D" w:rsidRPr="005F3277" w:rsidRDefault="00E0747D" w:rsidP="00E0747D">
      <w:pPr>
        <w:spacing w:after="0"/>
        <w:jc w:val="right"/>
        <w:rPr>
          <w:rFonts w:ascii="Times New Roman" w:hAnsi="Times New Roman" w:cs="Times New Roman"/>
          <w:sz w:val="24"/>
          <w:szCs w:val="24"/>
        </w:rPr>
      </w:pPr>
    </w:p>
    <w:p w14:paraId="5F0547E7" w14:textId="77777777" w:rsidR="00E0747D" w:rsidRPr="005F3277" w:rsidRDefault="00E0747D" w:rsidP="00E0747D">
      <w:pPr>
        <w:spacing w:after="0"/>
        <w:jc w:val="right"/>
        <w:rPr>
          <w:rFonts w:ascii="Times New Roman" w:hAnsi="Times New Roman" w:cs="Times New Roman"/>
          <w:sz w:val="24"/>
          <w:szCs w:val="24"/>
        </w:rPr>
      </w:pPr>
    </w:p>
    <w:p w14:paraId="02E3A428" w14:textId="77777777" w:rsidR="00E0747D" w:rsidRPr="005F3277" w:rsidRDefault="00E0747D" w:rsidP="00E0747D">
      <w:pPr>
        <w:spacing w:after="0"/>
        <w:jc w:val="right"/>
        <w:rPr>
          <w:rFonts w:ascii="Times New Roman" w:hAnsi="Times New Roman" w:cs="Times New Roman"/>
          <w:sz w:val="24"/>
          <w:szCs w:val="24"/>
        </w:rPr>
      </w:pPr>
    </w:p>
    <w:p w14:paraId="6A5B1225" w14:textId="77777777" w:rsidR="00E0747D" w:rsidRPr="005F3277" w:rsidRDefault="00E0747D" w:rsidP="00E0747D">
      <w:pPr>
        <w:spacing w:after="0"/>
        <w:jc w:val="right"/>
        <w:rPr>
          <w:rFonts w:ascii="Times New Roman" w:hAnsi="Times New Roman" w:cs="Times New Roman"/>
          <w:sz w:val="24"/>
          <w:szCs w:val="24"/>
        </w:rPr>
      </w:pPr>
    </w:p>
    <w:p w14:paraId="5C0D3B19" w14:textId="77777777" w:rsidR="00E0747D" w:rsidRPr="005F3277" w:rsidRDefault="00E0747D" w:rsidP="00E0747D">
      <w:pPr>
        <w:spacing w:after="0"/>
        <w:jc w:val="right"/>
        <w:rPr>
          <w:rFonts w:ascii="Times New Roman" w:hAnsi="Times New Roman" w:cs="Times New Roman"/>
          <w:sz w:val="24"/>
          <w:szCs w:val="24"/>
        </w:rPr>
      </w:pPr>
    </w:p>
    <w:p w14:paraId="76D6791C" w14:textId="77777777" w:rsidR="00E0747D" w:rsidRPr="005F3277" w:rsidRDefault="00E0747D" w:rsidP="00E0747D">
      <w:pPr>
        <w:spacing w:after="0"/>
        <w:jc w:val="right"/>
        <w:rPr>
          <w:rFonts w:ascii="Times New Roman" w:hAnsi="Times New Roman" w:cs="Times New Roman"/>
          <w:sz w:val="24"/>
          <w:szCs w:val="24"/>
        </w:rPr>
      </w:pPr>
    </w:p>
    <w:p w14:paraId="6A01FC3D" w14:textId="77777777" w:rsidR="00E0747D" w:rsidRPr="005F3277" w:rsidRDefault="00E0747D" w:rsidP="00E0747D">
      <w:pPr>
        <w:spacing w:after="0"/>
        <w:jc w:val="right"/>
        <w:rPr>
          <w:rFonts w:ascii="Times New Roman" w:hAnsi="Times New Roman" w:cs="Times New Roman"/>
          <w:sz w:val="24"/>
          <w:szCs w:val="24"/>
        </w:rPr>
      </w:pPr>
    </w:p>
    <w:p w14:paraId="6F1933FC" w14:textId="77777777" w:rsidR="00E0747D" w:rsidRPr="005F3277" w:rsidRDefault="00E0747D" w:rsidP="00E0747D">
      <w:pPr>
        <w:spacing w:after="0"/>
        <w:jc w:val="right"/>
        <w:rPr>
          <w:rFonts w:ascii="Times New Roman" w:hAnsi="Times New Roman" w:cs="Times New Roman"/>
          <w:sz w:val="24"/>
          <w:szCs w:val="24"/>
        </w:rPr>
      </w:pPr>
    </w:p>
    <w:p w14:paraId="6616AF6D" w14:textId="77777777" w:rsidR="00E0747D" w:rsidRPr="005F3277" w:rsidRDefault="00E0747D" w:rsidP="00E0747D">
      <w:pPr>
        <w:spacing w:after="0"/>
        <w:jc w:val="right"/>
        <w:rPr>
          <w:rFonts w:ascii="Times New Roman" w:hAnsi="Times New Roman" w:cs="Times New Roman"/>
          <w:sz w:val="24"/>
          <w:szCs w:val="24"/>
        </w:rPr>
      </w:pPr>
    </w:p>
    <w:p w14:paraId="449C92DD" w14:textId="77777777" w:rsidR="00E0747D" w:rsidRPr="005F3277" w:rsidRDefault="00E0747D" w:rsidP="00E0747D">
      <w:pPr>
        <w:spacing w:after="0"/>
        <w:jc w:val="right"/>
        <w:rPr>
          <w:rFonts w:ascii="Times New Roman" w:hAnsi="Times New Roman" w:cs="Times New Roman"/>
          <w:sz w:val="24"/>
          <w:szCs w:val="24"/>
        </w:rPr>
      </w:pPr>
    </w:p>
    <w:p w14:paraId="3341AC4E" w14:textId="77777777" w:rsidR="00E0747D" w:rsidRPr="005F3277" w:rsidRDefault="00E0747D" w:rsidP="00E0747D">
      <w:pPr>
        <w:spacing w:after="0"/>
        <w:jc w:val="right"/>
        <w:rPr>
          <w:rFonts w:ascii="Times New Roman" w:hAnsi="Times New Roman" w:cs="Times New Roman"/>
          <w:sz w:val="24"/>
          <w:szCs w:val="24"/>
        </w:rPr>
      </w:pPr>
    </w:p>
    <w:p w14:paraId="2533E776" w14:textId="77777777" w:rsidR="00E0747D" w:rsidRPr="005F3277" w:rsidRDefault="00E0747D" w:rsidP="00E0747D">
      <w:pPr>
        <w:spacing w:after="0"/>
        <w:jc w:val="right"/>
        <w:rPr>
          <w:rFonts w:ascii="Times New Roman" w:hAnsi="Times New Roman" w:cs="Times New Roman"/>
          <w:sz w:val="24"/>
          <w:szCs w:val="24"/>
        </w:rPr>
      </w:pPr>
    </w:p>
    <w:p w14:paraId="5CC3838C" w14:textId="77777777" w:rsidR="00E0747D" w:rsidRPr="005F3277" w:rsidRDefault="00E0747D" w:rsidP="00E0747D">
      <w:pPr>
        <w:spacing w:after="0"/>
        <w:jc w:val="right"/>
        <w:rPr>
          <w:rFonts w:ascii="Times New Roman" w:hAnsi="Times New Roman" w:cs="Times New Roman"/>
          <w:sz w:val="24"/>
          <w:szCs w:val="24"/>
        </w:rPr>
      </w:pPr>
    </w:p>
    <w:p w14:paraId="676FF4B2" w14:textId="77777777" w:rsidR="00E0747D" w:rsidRPr="005F3277" w:rsidRDefault="00E0747D" w:rsidP="00E0747D">
      <w:pPr>
        <w:spacing w:after="0"/>
        <w:jc w:val="right"/>
        <w:rPr>
          <w:rFonts w:ascii="Times New Roman" w:hAnsi="Times New Roman" w:cs="Times New Roman"/>
          <w:sz w:val="24"/>
          <w:szCs w:val="24"/>
        </w:rPr>
      </w:pPr>
    </w:p>
    <w:p w14:paraId="4372859E" w14:textId="77777777" w:rsidR="00E0747D" w:rsidRPr="005F3277" w:rsidRDefault="00E0747D" w:rsidP="00E0747D">
      <w:pPr>
        <w:spacing w:after="0"/>
        <w:jc w:val="right"/>
        <w:rPr>
          <w:rFonts w:ascii="Times New Roman" w:hAnsi="Times New Roman" w:cs="Times New Roman"/>
          <w:sz w:val="24"/>
          <w:szCs w:val="24"/>
        </w:rPr>
      </w:pPr>
    </w:p>
    <w:p w14:paraId="1F696EDE" w14:textId="77777777" w:rsidR="00E0747D" w:rsidRPr="005F3277" w:rsidRDefault="00E0747D" w:rsidP="00E0747D">
      <w:pPr>
        <w:spacing w:after="0"/>
        <w:jc w:val="right"/>
        <w:rPr>
          <w:rFonts w:ascii="Times New Roman" w:hAnsi="Times New Roman" w:cs="Times New Roman"/>
          <w:sz w:val="24"/>
          <w:szCs w:val="24"/>
        </w:rPr>
      </w:pPr>
    </w:p>
    <w:p w14:paraId="64719B2B" w14:textId="77777777" w:rsidR="00E0747D" w:rsidRPr="005F3277" w:rsidRDefault="00E0747D" w:rsidP="00E0747D">
      <w:pPr>
        <w:spacing w:after="0"/>
        <w:jc w:val="right"/>
        <w:rPr>
          <w:rFonts w:ascii="Times New Roman" w:hAnsi="Times New Roman" w:cs="Times New Roman"/>
          <w:sz w:val="24"/>
          <w:szCs w:val="24"/>
        </w:rPr>
      </w:pPr>
    </w:p>
    <w:p w14:paraId="3200DA3A" w14:textId="77777777" w:rsidR="00E0747D" w:rsidRPr="005F3277" w:rsidRDefault="00E0747D" w:rsidP="00E0747D">
      <w:pPr>
        <w:spacing w:after="0"/>
        <w:jc w:val="right"/>
        <w:rPr>
          <w:rFonts w:ascii="Times New Roman" w:hAnsi="Times New Roman" w:cs="Times New Roman"/>
          <w:sz w:val="24"/>
          <w:szCs w:val="24"/>
        </w:rPr>
      </w:pPr>
    </w:p>
    <w:p w14:paraId="7DED8D55" w14:textId="319BC86A" w:rsidR="00E0747D" w:rsidRPr="005F3277" w:rsidRDefault="00E0747D" w:rsidP="006D4ACF">
      <w:pPr>
        <w:spacing w:after="0"/>
        <w:jc w:val="right"/>
        <w:rPr>
          <w:rFonts w:ascii="Times New Roman" w:hAnsi="Times New Roman" w:cs="Times New Roman"/>
          <w:sz w:val="24"/>
          <w:szCs w:val="24"/>
        </w:rPr>
      </w:pPr>
      <w:r w:rsidRPr="005F3277">
        <w:rPr>
          <w:rFonts w:ascii="Times New Roman" w:hAnsi="Times New Roman" w:cs="Times New Roman"/>
          <w:sz w:val="24"/>
          <w:szCs w:val="24"/>
        </w:rPr>
        <w:t>Obrazec št. 5</w:t>
      </w:r>
    </w:p>
    <w:p w14:paraId="6F96944F" w14:textId="77777777" w:rsidR="004D3EE3" w:rsidRPr="005F3277" w:rsidRDefault="004D3EE3" w:rsidP="004D3EE3">
      <w:pPr>
        <w:spacing w:after="0"/>
        <w:rPr>
          <w:rFonts w:ascii="Times New Roman" w:hAnsi="Times New Roman" w:cs="Times New Roman"/>
          <w:sz w:val="24"/>
          <w:szCs w:val="24"/>
        </w:rPr>
      </w:pPr>
    </w:p>
    <w:p w14:paraId="107EA9D9" w14:textId="77777777" w:rsidR="004D3EE3" w:rsidRPr="005F3277" w:rsidRDefault="004D3EE3" w:rsidP="004D3E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5F3277">
        <w:rPr>
          <w:rFonts w:ascii="Times New Roman" w:hAnsi="Times New Roman" w:cs="Times New Roman"/>
          <w:sz w:val="24"/>
          <w:szCs w:val="24"/>
        </w:rPr>
        <w:t>Referenčna lista gospodarskega subjekta</w:t>
      </w:r>
    </w:p>
    <w:p w14:paraId="39D19D2B" w14:textId="77777777" w:rsidR="004D3EE3" w:rsidRPr="005F3277" w:rsidRDefault="004D3EE3" w:rsidP="004D3EE3">
      <w:pPr>
        <w:spacing w:before="225" w:after="225" w:line="240" w:lineRule="auto"/>
        <w:jc w:val="both"/>
        <w:rPr>
          <w:rFonts w:ascii="Times New Roman" w:hAnsi="Times New Roman" w:cs="Times New Roman"/>
          <w:color w:val="000000"/>
          <w:sz w:val="24"/>
          <w:szCs w:val="24"/>
        </w:rPr>
      </w:pPr>
    </w:p>
    <w:p w14:paraId="664698F6" w14:textId="77777777" w:rsidR="004D3EE3" w:rsidRPr="005F3277" w:rsidRDefault="004D3EE3" w:rsidP="004D3EE3">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Naziv gospodarskega subjekta: _________________________</w:t>
      </w:r>
    </w:p>
    <w:p w14:paraId="457BAAEF" w14:textId="77777777" w:rsidR="001A390A" w:rsidRPr="005F3277" w:rsidRDefault="001A390A" w:rsidP="004D3EE3">
      <w:pPr>
        <w:spacing w:before="225" w:after="225" w:line="240" w:lineRule="auto"/>
        <w:jc w:val="both"/>
        <w:rPr>
          <w:rFonts w:ascii="Times New Roman" w:hAnsi="Times New Roman" w:cs="Times New Roman"/>
          <w:sz w:val="24"/>
          <w:szCs w:val="24"/>
        </w:rPr>
      </w:pPr>
    </w:p>
    <w:p w14:paraId="5739BEF5" w14:textId="77777777" w:rsidR="00A45377" w:rsidRPr="005F3277" w:rsidRDefault="00A45377" w:rsidP="004D3EE3">
      <w:pPr>
        <w:spacing w:before="225" w:after="225" w:line="240" w:lineRule="auto"/>
        <w:jc w:val="both"/>
        <w:rPr>
          <w:rFonts w:ascii="Times New Roman" w:hAnsi="Times New Roman" w:cs="Times New Roman"/>
          <w:sz w:val="24"/>
          <w:szCs w:val="24"/>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0"/>
        <w:gridCol w:w="1176"/>
        <w:gridCol w:w="2015"/>
        <w:gridCol w:w="1349"/>
        <w:gridCol w:w="1309"/>
        <w:gridCol w:w="1190"/>
        <w:gridCol w:w="1323"/>
      </w:tblGrid>
      <w:tr w:rsidR="004D3EE3" w:rsidRPr="005F3277" w14:paraId="119C2AB5" w14:textId="77777777" w:rsidTr="0065304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66F8DF" w14:textId="77777777" w:rsidR="004D3EE3" w:rsidRPr="005F3277" w:rsidRDefault="004D3EE3" w:rsidP="00653043">
            <w:pPr>
              <w:jc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Zap. št</w:t>
            </w:r>
          </w:p>
        </w:tc>
        <w:tc>
          <w:tcPr>
            <w:tcW w:w="59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66653E" w14:textId="77777777" w:rsidR="004D3EE3" w:rsidRPr="005F3277" w:rsidRDefault="004D3EE3" w:rsidP="00653043">
            <w:pPr>
              <w:jc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Naročnik</w:t>
            </w:r>
            <w:r w:rsidRPr="005F3277">
              <w:rPr>
                <w:rFonts w:ascii="Times New Roman" w:hAnsi="Times New Roman" w:cs="Times New Roman"/>
                <w:b/>
                <w:bCs/>
                <w:color w:val="000000"/>
                <w:position w:val="-2"/>
                <w:sz w:val="24"/>
                <w:szCs w:val="24"/>
                <w:shd w:val="clear" w:color="auto" w:fill="CCCCCC"/>
              </w:rPr>
              <w:br/>
              <w:t>(naziv, naslov)</w:t>
            </w:r>
          </w:p>
        </w:tc>
        <w:tc>
          <w:tcPr>
            <w:tcW w:w="18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46DA63" w14:textId="368D4A87" w:rsidR="004D3EE3" w:rsidRPr="005F3277" w:rsidRDefault="001A390A" w:rsidP="001A390A">
            <w:pPr>
              <w:jc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Predmet pogodbe</w:t>
            </w:r>
            <w:r w:rsidR="004D3EE3" w:rsidRPr="005F3277">
              <w:rPr>
                <w:rFonts w:ascii="Times New Roman" w:hAnsi="Times New Roman" w:cs="Times New Roman"/>
                <w:bCs/>
                <w:color w:val="000000"/>
                <w:position w:val="-2"/>
                <w:sz w:val="24"/>
                <w:szCs w:val="24"/>
                <w:shd w:val="clear" w:color="auto" w:fill="CCCCCC"/>
              </w:rPr>
              <w:t xml:space="preserve"> </w:t>
            </w:r>
          </w:p>
        </w:tc>
        <w:tc>
          <w:tcPr>
            <w:tcW w:w="49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34B9CB" w14:textId="77777777" w:rsidR="004D3EE3" w:rsidRPr="005F3277" w:rsidRDefault="004D3EE3" w:rsidP="00653043">
            <w:pPr>
              <w:jc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Čas realizacije</w:t>
            </w:r>
            <w:r w:rsidRPr="005F3277">
              <w:rPr>
                <w:rFonts w:ascii="Times New Roman" w:hAnsi="Times New Roman" w:cs="Times New Roman"/>
                <w:b/>
                <w:bCs/>
                <w:color w:val="000000"/>
                <w:position w:val="-2"/>
                <w:sz w:val="24"/>
                <w:szCs w:val="24"/>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C87291" w14:textId="79120177" w:rsidR="004D3EE3" w:rsidRPr="005F3277" w:rsidRDefault="00380F34" w:rsidP="00653043">
            <w:pPr>
              <w:jc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Vrednost izvedenih del</w:t>
            </w:r>
            <w:r w:rsidR="004D3EE3" w:rsidRPr="005F3277">
              <w:rPr>
                <w:rFonts w:ascii="Times New Roman" w:hAnsi="Times New Roman" w:cs="Times New Roman"/>
                <w:b/>
                <w:bCs/>
                <w:color w:val="000000"/>
                <w:position w:val="-2"/>
                <w:sz w:val="24"/>
                <w:szCs w:val="24"/>
                <w:shd w:val="clear" w:color="auto" w:fill="CCCCCC"/>
              </w:rPr>
              <w:t xml:space="preserve"> (brez DDV)</w:t>
            </w:r>
            <w:r w:rsidR="00137E92" w:rsidRPr="005F3277">
              <w:rPr>
                <w:rFonts w:ascii="Times New Roman" w:hAnsi="Times New Roman" w:cs="Times New Roman"/>
                <w:b/>
                <w:bCs/>
                <w:color w:val="000000"/>
                <w:position w:val="-2"/>
                <w:sz w:val="24"/>
                <w:szCs w:val="24"/>
                <w:shd w:val="clear" w:color="auto" w:fill="CCCCCC"/>
              </w:rPr>
              <w:t xml:space="preserve"> v EUR</w:t>
            </w:r>
            <w:r w:rsidR="004D3EE3" w:rsidRPr="005F3277">
              <w:rPr>
                <w:rFonts w:ascii="Times New Roman" w:hAnsi="Times New Roman" w:cs="Times New Roman"/>
                <w:b/>
                <w:bCs/>
                <w:color w:val="000000"/>
                <w:position w:val="-2"/>
                <w:sz w:val="24"/>
                <w:szCs w:val="24"/>
                <w:shd w:val="clear" w:color="auto" w:fill="CCCCCC"/>
              </w:rPr>
              <w:t xml:space="preserve">, ki se nanaša na </w:t>
            </w:r>
            <w:r w:rsidR="004D3EE3" w:rsidRPr="005F3277">
              <w:rPr>
                <w:rFonts w:ascii="Times New Roman" w:hAnsi="Times New Roman" w:cs="Times New Roman"/>
                <w:b/>
                <w:bCs/>
                <w:color w:val="000000"/>
                <w:position w:val="-2"/>
                <w:sz w:val="24"/>
                <w:szCs w:val="24"/>
                <w:u w:val="single"/>
                <w:shd w:val="clear" w:color="auto" w:fill="CCCCCC"/>
              </w:rPr>
              <w:t>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E00C00" w14:textId="478BB2A4" w:rsidR="004D3EE3" w:rsidRPr="005F3277" w:rsidRDefault="004D3EE3" w:rsidP="00653043">
            <w:pPr>
              <w:jc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 xml:space="preserve">Celotna vrednost </w:t>
            </w:r>
            <w:r w:rsidR="00380F34" w:rsidRPr="005F3277">
              <w:rPr>
                <w:rFonts w:ascii="Times New Roman" w:hAnsi="Times New Roman" w:cs="Times New Roman"/>
                <w:b/>
                <w:bCs/>
                <w:color w:val="000000"/>
                <w:position w:val="-2"/>
                <w:sz w:val="24"/>
                <w:szCs w:val="24"/>
                <w:shd w:val="clear" w:color="auto" w:fill="CCCCCC"/>
              </w:rPr>
              <w:t>izvedenih del</w:t>
            </w:r>
            <w:r w:rsidRPr="005F3277">
              <w:rPr>
                <w:rFonts w:ascii="Times New Roman" w:hAnsi="Times New Roman" w:cs="Times New Roman"/>
                <w:b/>
                <w:bCs/>
                <w:color w:val="000000"/>
                <w:position w:val="-2"/>
                <w:sz w:val="24"/>
                <w:szCs w:val="24"/>
                <w:shd w:val="clear" w:color="auto" w:fill="CCCCCC"/>
              </w:rPr>
              <w:t xml:space="preserve"> (brez DDV)</w:t>
            </w:r>
            <w:r w:rsidR="00137E92" w:rsidRPr="005F3277">
              <w:rPr>
                <w:rFonts w:ascii="Times New Roman" w:hAnsi="Times New Roman" w:cs="Times New Roman"/>
                <w:b/>
                <w:bCs/>
                <w:color w:val="000000"/>
                <w:position w:val="-2"/>
                <w:sz w:val="24"/>
                <w:szCs w:val="24"/>
                <w:shd w:val="clear" w:color="auto" w:fill="CCCCCC"/>
              </w:rPr>
              <w:t xml:space="preserve"> v EUR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39486C" w14:textId="77777777" w:rsidR="004D3EE3" w:rsidRPr="005F3277" w:rsidRDefault="004D3EE3" w:rsidP="00653043">
            <w:pPr>
              <w:jc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CCCCCC"/>
              </w:rPr>
              <w:t>Kontaktna oseba pri naročniku</w:t>
            </w:r>
            <w:r w:rsidRPr="005F3277">
              <w:rPr>
                <w:rFonts w:ascii="Times New Roman" w:hAnsi="Times New Roman" w:cs="Times New Roman"/>
                <w:b/>
                <w:bCs/>
                <w:color w:val="000000"/>
                <w:position w:val="-2"/>
                <w:sz w:val="24"/>
                <w:szCs w:val="24"/>
                <w:shd w:val="clear" w:color="auto" w:fill="CCCCCC"/>
              </w:rPr>
              <w:br/>
              <w:t>(ime in priimek ter telefon in e-mail)</w:t>
            </w:r>
          </w:p>
        </w:tc>
      </w:tr>
      <w:tr w:rsidR="004D3EE3" w:rsidRPr="005F3277" w14:paraId="170913F8" w14:textId="77777777" w:rsidTr="006530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F2291"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1</w:t>
            </w:r>
          </w:p>
        </w:tc>
        <w:tc>
          <w:tcPr>
            <w:tcW w:w="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DF316"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367BC"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4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F81D9"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520B3"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435B7"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D7A4A"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4D3EE3" w:rsidRPr="005F3277" w14:paraId="720AB0ED" w14:textId="77777777" w:rsidTr="006530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FD594"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2</w:t>
            </w:r>
          </w:p>
        </w:tc>
        <w:tc>
          <w:tcPr>
            <w:tcW w:w="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1695A"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392B0"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4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F407C"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980A7"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97BEF"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43D91"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4D3EE3" w:rsidRPr="005F3277" w14:paraId="0ECA06DE" w14:textId="77777777" w:rsidTr="006530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2585B"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3</w:t>
            </w:r>
          </w:p>
        </w:tc>
        <w:tc>
          <w:tcPr>
            <w:tcW w:w="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45008"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F2CDB"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4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8A140"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F1055"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25EEC"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07FF7"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4D3EE3" w:rsidRPr="005F3277" w14:paraId="5333FA2B" w14:textId="77777777" w:rsidTr="006530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27D8"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4</w:t>
            </w:r>
          </w:p>
        </w:tc>
        <w:tc>
          <w:tcPr>
            <w:tcW w:w="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38853"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19F8F"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4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30EC3"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A1234"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913AE"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4DC4B"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4D3EE3" w:rsidRPr="005F3277" w14:paraId="0DD27366" w14:textId="77777777" w:rsidTr="006530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1240F"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5</w:t>
            </w:r>
          </w:p>
        </w:tc>
        <w:tc>
          <w:tcPr>
            <w:tcW w:w="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0FE29"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332E7"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4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490BF"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1DE82"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1E303"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ED65C" w14:textId="77777777"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bl>
    <w:p w14:paraId="6CBC27F9" w14:textId="77777777" w:rsidR="001A390A" w:rsidRPr="005F3277" w:rsidRDefault="004D3EE3" w:rsidP="004D3EE3">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w:t>
      </w:r>
    </w:p>
    <w:p w14:paraId="397AB1B6" w14:textId="1525E4A9" w:rsidR="00380F34" w:rsidRPr="005F3277" w:rsidRDefault="00380F34" w:rsidP="004D3EE3">
      <w:pPr>
        <w:spacing w:before="225" w:after="225" w:line="240" w:lineRule="auto"/>
        <w:jc w:val="both"/>
        <w:rPr>
          <w:rFonts w:ascii="Times New Roman" w:hAnsi="Times New Roman" w:cs="Times New Roman"/>
          <w:i/>
          <w:iCs/>
          <w:color w:val="000000"/>
          <w:sz w:val="24"/>
          <w:szCs w:val="24"/>
        </w:rPr>
      </w:pPr>
      <w:r w:rsidRPr="005F3277">
        <w:rPr>
          <w:rFonts w:ascii="Times New Roman" w:hAnsi="Times New Roman" w:cs="Times New Roman"/>
          <w:i/>
          <w:iCs/>
          <w:color w:val="000000"/>
          <w:sz w:val="24"/>
          <w:szCs w:val="24"/>
        </w:rPr>
        <w:t>V primeru več referenc se obrazec fotokopira.</w:t>
      </w:r>
    </w:p>
    <w:p w14:paraId="4C8FE0D0" w14:textId="77777777" w:rsidR="005336E5" w:rsidRPr="005F3277" w:rsidRDefault="005336E5" w:rsidP="004D3EE3">
      <w:pPr>
        <w:spacing w:before="225" w:after="225" w:line="240" w:lineRule="auto"/>
        <w:jc w:val="both"/>
        <w:rPr>
          <w:rFonts w:ascii="Times New Roman" w:hAnsi="Times New Roman" w:cs="Times New Roman"/>
          <w:i/>
          <w:iCs/>
          <w:color w:val="000000"/>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4D3EE3" w:rsidRPr="005F3277" w14:paraId="37C27364" w14:textId="77777777" w:rsidTr="00653043">
        <w:tc>
          <w:tcPr>
            <w:tcW w:w="2500" w:type="pct"/>
            <w:tcMar>
              <w:top w:w="75" w:type="dxa"/>
              <w:bottom w:w="75" w:type="dxa"/>
            </w:tcMar>
            <w:vAlign w:val="center"/>
          </w:tcPr>
          <w:p w14:paraId="74E8B69E" w14:textId="77777777" w:rsidR="005336E5" w:rsidRPr="005F3277" w:rsidRDefault="005336E5" w:rsidP="00653043">
            <w:pPr>
              <w:rPr>
                <w:rFonts w:ascii="Times New Roman" w:hAnsi="Times New Roman" w:cs="Times New Roman"/>
                <w:color w:val="000000"/>
                <w:position w:val="-2"/>
                <w:sz w:val="24"/>
                <w:szCs w:val="24"/>
              </w:rPr>
            </w:pPr>
          </w:p>
          <w:p w14:paraId="205E7B06" w14:textId="4890C52A"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0CF8F27F" w14:textId="77777777" w:rsidR="001A390A" w:rsidRPr="005F3277" w:rsidRDefault="001A390A" w:rsidP="00653043">
            <w:pPr>
              <w:rPr>
                <w:rFonts w:ascii="Times New Roman" w:hAnsi="Times New Roman" w:cs="Times New Roman"/>
                <w:color w:val="000000"/>
                <w:position w:val="-2"/>
                <w:sz w:val="24"/>
                <w:szCs w:val="24"/>
              </w:rPr>
            </w:pPr>
          </w:p>
          <w:p w14:paraId="3B831C18" w14:textId="77777777" w:rsidR="00A45377" w:rsidRPr="005F3277" w:rsidRDefault="00A45377" w:rsidP="00653043">
            <w:pPr>
              <w:rPr>
                <w:rFonts w:ascii="Times New Roman" w:hAnsi="Times New Roman" w:cs="Times New Roman"/>
                <w:color w:val="000000"/>
                <w:position w:val="-2"/>
                <w:sz w:val="24"/>
                <w:szCs w:val="24"/>
              </w:rPr>
            </w:pPr>
          </w:p>
          <w:p w14:paraId="47492C4A" w14:textId="77777777" w:rsidR="00A45377" w:rsidRPr="005F3277" w:rsidRDefault="00A45377" w:rsidP="00653043">
            <w:pPr>
              <w:rPr>
                <w:rFonts w:ascii="Times New Roman" w:hAnsi="Times New Roman" w:cs="Times New Roman"/>
                <w:color w:val="000000"/>
                <w:position w:val="-2"/>
                <w:sz w:val="24"/>
                <w:szCs w:val="24"/>
              </w:rPr>
            </w:pPr>
          </w:p>
          <w:p w14:paraId="53085FC4" w14:textId="77777777" w:rsidR="00A45377" w:rsidRPr="005F3277" w:rsidRDefault="00A45377" w:rsidP="00653043">
            <w:pPr>
              <w:rPr>
                <w:rFonts w:ascii="Times New Roman" w:hAnsi="Times New Roman" w:cs="Times New Roman"/>
                <w:color w:val="000000"/>
                <w:position w:val="-2"/>
                <w:sz w:val="24"/>
                <w:szCs w:val="24"/>
              </w:rPr>
            </w:pPr>
          </w:p>
          <w:p w14:paraId="7F069E5D" w14:textId="77777777" w:rsidR="00A45377" w:rsidRPr="005F3277" w:rsidRDefault="00A45377" w:rsidP="00653043">
            <w:pPr>
              <w:rPr>
                <w:rFonts w:ascii="Times New Roman" w:hAnsi="Times New Roman" w:cs="Times New Roman"/>
                <w:color w:val="000000"/>
                <w:position w:val="-2"/>
                <w:sz w:val="24"/>
                <w:szCs w:val="24"/>
              </w:rPr>
            </w:pPr>
          </w:p>
          <w:p w14:paraId="21CA6004" w14:textId="77777777" w:rsidR="006470C6" w:rsidRPr="005F3277" w:rsidRDefault="00840604" w:rsidP="00653043">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 xml:space="preserve">                         </w:t>
            </w:r>
            <w:r w:rsidR="004D3EE3" w:rsidRPr="005F3277">
              <w:rPr>
                <w:rFonts w:ascii="Times New Roman" w:hAnsi="Times New Roman" w:cs="Times New Roman"/>
                <w:color w:val="000000"/>
                <w:position w:val="-2"/>
                <w:sz w:val="24"/>
                <w:szCs w:val="24"/>
              </w:rPr>
              <w:t xml:space="preserve">Ime in priimek: </w:t>
            </w:r>
            <w:r w:rsidR="006470C6" w:rsidRPr="005F3277">
              <w:rPr>
                <w:rFonts w:ascii="Times New Roman" w:hAnsi="Times New Roman" w:cs="Times New Roman"/>
                <w:color w:val="000000"/>
                <w:position w:val="-2"/>
                <w:sz w:val="24"/>
                <w:szCs w:val="24"/>
              </w:rPr>
              <w:t xml:space="preserve">  </w:t>
            </w:r>
          </w:p>
          <w:p w14:paraId="63A24AFA" w14:textId="07949669" w:rsidR="004D3EE3" w:rsidRPr="005F3277" w:rsidRDefault="006470C6" w:rsidP="00653043">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 xml:space="preserve">                        </w:t>
            </w:r>
            <w:r w:rsidR="004D3EE3" w:rsidRPr="005F3277">
              <w:rPr>
                <w:rFonts w:ascii="Times New Roman" w:hAnsi="Times New Roman" w:cs="Times New Roman"/>
                <w:color w:val="000000"/>
                <w:position w:val="-2"/>
                <w:sz w:val="24"/>
                <w:szCs w:val="24"/>
              </w:rPr>
              <w:t>_____________________</w:t>
            </w:r>
          </w:p>
          <w:p w14:paraId="61802ADB" w14:textId="77777777" w:rsidR="001A390A" w:rsidRPr="005F3277" w:rsidRDefault="001A390A" w:rsidP="00653043">
            <w:pPr>
              <w:rPr>
                <w:rFonts w:ascii="Times New Roman" w:hAnsi="Times New Roman" w:cs="Times New Roman"/>
                <w:color w:val="000000"/>
                <w:position w:val="-2"/>
                <w:sz w:val="24"/>
                <w:szCs w:val="24"/>
              </w:rPr>
            </w:pPr>
          </w:p>
          <w:p w14:paraId="642342B1" w14:textId="6F32C6AF" w:rsidR="004D3EE3" w:rsidRPr="005F3277" w:rsidRDefault="004D3EE3" w:rsidP="00653043">
            <w:pPr>
              <w:rPr>
                <w:rFonts w:ascii="Times New Roman" w:hAnsi="Times New Roman" w:cs="Times New Roman"/>
                <w:sz w:val="24"/>
                <w:szCs w:val="24"/>
              </w:rPr>
            </w:pPr>
            <w:r w:rsidRPr="005F3277">
              <w:rPr>
                <w:rFonts w:ascii="Times New Roman" w:hAnsi="Times New Roman" w:cs="Times New Roman"/>
                <w:color w:val="A9A9A9"/>
                <w:position w:val="-2"/>
                <w:sz w:val="24"/>
                <w:szCs w:val="24"/>
              </w:rPr>
              <w:t xml:space="preserve">                         (</w:t>
            </w:r>
            <w:r w:rsidR="00F827D7" w:rsidRPr="005F3277">
              <w:rPr>
                <w:rFonts w:ascii="Times New Roman" w:hAnsi="Times New Roman" w:cs="Times New Roman"/>
                <w:color w:val="A9A9A9"/>
                <w:position w:val="-2"/>
                <w:sz w:val="24"/>
                <w:szCs w:val="24"/>
              </w:rPr>
              <w:t>ž</w:t>
            </w:r>
            <w:r w:rsidRPr="005F3277">
              <w:rPr>
                <w:rFonts w:ascii="Times New Roman" w:hAnsi="Times New Roman" w:cs="Times New Roman"/>
                <w:color w:val="A9A9A9"/>
                <w:position w:val="-2"/>
                <w:sz w:val="24"/>
                <w:szCs w:val="24"/>
              </w:rPr>
              <w:t>ig in podpis)</w:t>
            </w:r>
          </w:p>
        </w:tc>
      </w:tr>
    </w:tbl>
    <w:p w14:paraId="7EC4A0E4" w14:textId="1B665A48" w:rsidR="004D3EE3" w:rsidRPr="005F3277" w:rsidRDefault="004D3EE3" w:rsidP="006D4ACF">
      <w:pPr>
        <w:spacing w:after="0"/>
        <w:jc w:val="right"/>
        <w:rPr>
          <w:rFonts w:ascii="Times New Roman" w:hAnsi="Times New Roman" w:cs="Times New Roman"/>
          <w:sz w:val="24"/>
          <w:szCs w:val="24"/>
        </w:rPr>
      </w:pPr>
    </w:p>
    <w:p w14:paraId="4C7A1DEB" w14:textId="77777777" w:rsidR="005014BE" w:rsidRPr="005F3277" w:rsidRDefault="005014BE" w:rsidP="006D4ACF">
      <w:pPr>
        <w:spacing w:after="0"/>
        <w:jc w:val="right"/>
        <w:rPr>
          <w:rFonts w:ascii="Times New Roman" w:hAnsi="Times New Roman" w:cs="Times New Roman"/>
          <w:sz w:val="24"/>
          <w:szCs w:val="24"/>
        </w:rPr>
      </w:pPr>
    </w:p>
    <w:p w14:paraId="77B9347D" w14:textId="77777777" w:rsidR="005014BE" w:rsidRPr="005F3277" w:rsidRDefault="005014BE" w:rsidP="006D4ACF">
      <w:pPr>
        <w:spacing w:after="0"/>
        <w:jc w:val="right"/>
        <w:rPr>
          <w:rFonts w:ascii="Times New Roman" w:hAnsi="Times New Roman" w:cs="Times New Roman"/>
          <w:sz w:val="24"/>
          <w:szCs w:val="24"/>
        </w:rPr>
      </w:pPr>
    </w:p>
    <w:p w14:paraId="633BF690" w14:textId="74331341" w:rsidR="001A390A" w:rsidRPr="005F3277" w:rsidRDefault="00130B2D" w:rsidP="001A390A">
      <w:pPr>
        <w:spacing w:after="0"/>
        <w:jc w:val="right"/>
        <w:rPr>
          <w:rFonts w:ascii="Times New Roman" w:hAnsi="Times New Roman" w:cs="Times New Roman"/>
          <w:sz w:val="24"/>
          <w:szCs w:val="24"/>
        </w:rPr>
      </w:pPr>
      <w:r w:rsidRPr="005F3277">
        <w:rPr>
          <w:rFonts w:ascii="Times New Roman" w:hAnsi="Times New Roman" w:cs="Times New Roman"/>
          <w:sz w:val="24"/>
          <w:szCs w:val="24"/>
        </w:rPr>
        <w:t>Obrazec št.</w:t>
      </w:r>
      <w:r w:rsidR="001A390A" w:rsidRPr="005F3277">
        <w:rPr>
          <w:rFonts w:ascii="Times New Roman" w:hAnsi="Times New Roman" w:cs="Times New Roman"/>
          <w:sz w:val="24"/>
          <w:szCs w:val="24"/>
        </w:rPr>
        <w:t xml:space="preserve"> </w:t>
      </w:r>
      <w:r w:rsidR="00F74158" w:rsidRPr="005F3277">
        <w:rPr>
          <w:rFonts w:ascii="Times New Roman" w:hAnsi="Times New Roman" w:cs="Times New Roman"/>
          <w:sz w:val="24"/>
          <w:szCs w:val="24"/>
        </w:rPr>
        <w:t>6</w:t>
      </w:r>
    </w:p>
    <w:p w14:paraId="217A0CAF" w14:textId="77777777" w:rsidR="0083038E" w:rsidRPr="005F3277" w:rsidRDefault="0083038E" w:rsidP="0083038E">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3969" w:hanging="1984"/>
        <w:rPr>
          <w:rFonts w:ascii="Times New Roman" w:hAnsi="Times New Roman" w:cs="Times New Roman"/>
          <w:sz w:val="24"/>
          <w:szCs w:val="24"/>
        </w:rPr>
      </w:pPr>
      <w:r w:rsidRPr="005F3277">
        <w:rPr>
          <w:rFonts w:ascii="Times New Roman" w:hAnsi="Times New Roman" w:cs="Times New Roman"/>
          <w:sz w:val="24"/>
          <w:szCs w:val="24"/>
        </w:rPr>
        <w:t>Potrdilo o dobro opravljenem delu</w:t>
      </w:r>
    </w:p>
    <w:p w14:paraId="0FD503C4" w14:textId="77777777" w:rsidR="00B22369" w:rsidRPr="005F3277" w:rsidRDefault="00B22369" w:rsidP="006A135A">
      <w:pPr>
        <w:shd w:val="clear" w:color="auto" w:fill="FFFFFF"/>
        <w:spacing w:after="0" w:line="240" w:lineRule="auto"/>
        <w:jc w:val="both"/>
        <w:rPr>
          <w:rFonts w:ascii="Times New Roman" w:hAnsi="Times New Roman" w:cs="Times New Roman"/>
          <w:b/>
          <w:bCs/>
          <w:color w:val="444444"/>
          <w:sz w:val="24"/>
          <w:szCs w:val="24"/>
          <w:shd w:val="clear" w:color="auto" w:fill="FFFFFF"/>
        </w:rPr>
      </w:pPr>
    </w:p>
    <w:p w14:paraId="1C432D85" w14:textId="7F844196" w:rsidR="0083038E" w:rsidRPr="005F3277" w:rsidRDefault="0083038E" w:rsidP="006A135A">
      <w:pPr>
        <w:shd w:val="clear" w:color="auto" w:fill="FFFFFF"/>
        <w:spacing w:after="0" w:line="240" w:lineRule="auto"/>
        <w:jc w:val="both"/>
        <w:rPr>
          <w:rFonts w:ascii="Times New Roman" w:hAnsi="Times New Roman" w:cs="Times New Roman"/>
          <w:sz w:val="24"/>
          <w:szCs w:val="24"/>
          <w:u w:val="single"/>
          <w:shd w:val="clear" w:color="auto" w:fill="FFFFFF"/>
        </w:rPr>
      </w:pPr>
      <w:r w:rsidRPr="005F3277">
        <w:rPr>
          <w:rFonts w:ascii="Times New Roman" w:hAnsi="Times New Roman" w:cs="Times New Roman"/>
          <w:b/>
          <w:bCs/>
          <w:color w:val="444444"/>
          <w:sz w:val="24"/>
          <w:szCs w:val="24"/>
          <w:shd w:val="clear" w:color="auto" w:fill="FFFFFF"/>
        </w:rPr>
        <w:t xml:space="preserve">Naziv in naslov </w:t>
      </w:r>
      <w:r w:rsidRPr="005F3277">
        <w:rPr>
          <w:rFonts w:ascii="Times New Roman" w:hAnsi="Times New Roman" w:cs="Times New Roman"/>
          <w:b/>
          <w:bCs/>
          <w:sz w:val="24"/>
          <w:szCs w:val="24"/>
          <w:shd w:val="clear" w:color="auto" w:fill="FFFFFF"/>
        </w:rPr>
        <w:t>potrjevalca reference: </w:t>
      </w:r>
      <w:r w:rsidRPr="005F3277">
        <w:rPr>
          <w:rFonts w:ascii="Times New Roman" w:hAnsi="Times New Roman" w:cs="Times New Roman"/>
          <w:sz w:val="24"/>
          <w:szCs w:val="24"/>
          <w:u w:val="single"/>
          <w:shd w:val="clear" w:color="auto" w:fill="FFFFFF"/>
        </w:rPr>
        <w:t>____________________________</w:t>
      </w:r>
    </w:p>
    <w:p w14:paraId="2FC9289B" w14:textId="77777777" w:rsidR="006A135A" w:rsidRPr="005F3277" w:rsidRDefault="006A135A" w:rsidP="006A135A">
      <w:pPr>
        <w:shd w:val="clear" w:color="auto" w:fill="FFFFFF"/>
        <w:spacing w:after="0" w:line="240" w:lineRule="auto"/>
        <w:jc w:val="both"/>
        <w:rPr>
          <w:rFonts w:ascii="Times New Roman" w:hAnsi="Times New Roman" w:cs="Times New Roman"/>
          <w:sz w:val="24"/>
          <w:szCs w:val="24"/>
        </w:rPr>
      </w:pPr>
    </w:p>
    <w:p w14:paraId="7017315A" w14:textId="77777777" w:rsidR="005014BE" w:rsidRPr="005F3277" w:rsidRDefault="005014BE" w:rsidP="006A135A">
      <w:pPr>
        <w:shd w:val="clear" w:color="auto" w:fill="FFFFFF"/>
        <w:spacing w:after="0" w:line="240" w:lineRule="auto"/>
        <w:jc w:val="both"/>
        <w:rPr>
          <w:rFonts w:ascii="Times New Roman" w:hAnsi="Times New Roman" w:cs="Times New Roman"/>
          <w:sz w:val="24"/>
          <w:szCs w:val="24"/>
        </w:rPr>
      </w:pPr>
    </w:p>
    <w:p w14:paraId="58360475" w14:textId="53278897" w:rsidR="0083038E" w:rsidRPr="005F3277" w:rsidRDefault="0083038E" w:rsidP="006A135A">
      <w:pPr>
        <w:shd w:val="clear" w:color="auto" w:fill="FFFFFF"/>
        <w:spacing w:after="0" w:line="240" w:lineRule="auto"/>
        <w:jc w:val="center"/>
        <w:rPr>
          <w:rFonts w:ascii="Times New Roman" w:hAnsi="Times New Roman" w:cs="Times New Roman"/>
          <w:b/>
          <w:bCs/>
          <w:sz w:val="24"/>
          <w:szCs w:val="24"/>
          <w:shd w:val="clear" w:color="auto" w:fill="FFFFFF"/>
        </w:rPr>
      </w:pPr>
      <w:r w:rsidRPr="005F3277">
        <w:rPr>
          <w:rFonts w:ascii="Times New Roman" w:hAnsi="Times New Roman" w:cs="Times New Roman"/>
          <w:b/>
          <w:bCs/>
          <w:sz w:val="24"/>
          <w:szCs w:val="24"/>
          <w:shd w:val="clear" w:color="auto" w:fill="FFFFFF"/>
        </w:rPr>
        <w:t>IZJAVA - POTRDILO REFERENCE</w:t>
      </w:r>
    </w:p>
    <w:p w14:paraId="2EAFF13B" w14:textId="77777777" w:rsidR="006A135A" w:rsidRPr="005F3277" w:rsidRDefault="006A135A" w:rsidP="006A135A">
      <w:pPr>
        <w:shd w:val="clear" w:color="auto" w:fill="FFFFFF"/>
        <w:spacing w:after="0" w:line="240" w:lineRule="auto"/>
        <w:jc w:val="center"/>
        <w:rPr>
          <w:rFonts w:ascii="Times New Roman" w:hAnsi="Times New Roman" w:cs="Times New Roman"/>
          <w:sz w:val="24"/>
          <w:szCs w:val="24"/>
        </w:rPr>
      </w:pPr>
    </w:p>
    <w:p w14:paraId="0F237623" w14:textId="77777777" w:rsidR="005014BE" w:rsidRPr="005F3277" w:rsidRDefault="005014BE" w:rsidP="006A135A">
      <w:pPr>
        <w:shd w:val="clear" w:color="auto" w:fill="FFFFFF"/>
        <w:spacing w:after="0" w:line="240" w:lineRule="auto"/>
        <w:jc w:val="center"/>
        <w:rPr>
          <w:rFonts w:ascii="Times New Roman" w:hAnsi="Times New Roman" w:cs="Times New Roman"/>
          <w:sz w:val="24"/>
          <w:szCs w:val="24"/>
        </w:rPr>
      </w:pPr>
    </w:p>
    <w:p w14:paraId="2B55DEBD" w14:textId="2EC63F40" w:rsidR="0083038E" w:rsidRPr="005F3277" w:rsidRDefault="0083038E" w:rsidP="006A135A">
      <w:pPr>
        <w:shd w:val="clear" w:color="auto" w:fill="FFFFFF"/>
        <w:spacing w:after="0" w:line="240" w:lineRule="auto"/>
        <w:jc w:val="both"/>
        <w:rPr>
          <w:rFonts w:ascii="Times New Roman" w:hAnsi="Times New Roman" w:cs="Times New Roman"/>
          <w:sz w:val="24"/>
          <w:szCs w:val="24"/>
          <w:shd w:val="clear" w:color="auto" w:fill="FFFFFF"/>
        </w:rPr>
      </w:pPr>
      <w:r w:rsidRPr="005F3277">
        <w:rPr>
          <w:rFonts w:ascii="Times New Roman" w:hAnsi="Times New Roman" w:cs="Times New Roman"/>
          <w:sz w:val="24"/>
          <w:szCs w:val="24"/>
          <w:shd w:val="clear" w:color="auto" w:fill="FFFFFF"/>
        </w:rPr>
        <w:t>Pod kazensko in materialno odgovornostjo izjavljamo, da je</w:t>
      </w:r>
    </w:p>
    <w:p w14:paraId="3B126391" w14:textId="77777777" w:rsidR="00807B35" w:rsidRPr="005F3277" w:rsidRDefault="00807B35" w:rsidP="006A135A">
      <w:pPr>
        <w:shd w:val="clear" w:color="auto" w:fill="FFFFFF"/>
        <w:spacing w:after="0" w:line="240" w:lineRule="auto"/>
        <w:jc w:val="both"/>
        <w:rPr>
          <w:rFonts w:ascii="Times New Roman" w:hAnsi="Times New Roman" w:cs="Times New Roman"/>
          <w:sz w:val="24"/>
          <w:szCs w:val="24"/>
          <w:shd w:val="clear" w:color="auto" w:fill="FFFFFF"/>
        </w:rPr>
      </w:pPr>
    </w:p>
    <w:tbl>
      <w:tblPr>
        <w:tblStyle w:val="TableGridPHPDOCX"/>
        <w:tblW w:w="9381"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5553"/>
        <w:gridCol w:w="3828"/>
      </w:tblGrid>
      <w:tr w:rsidR="00807B35" w:rsidRPr="005F3277" w14:paraId="7A3A4207" w14:textId="77777777" w:rsidTr="00BA78FA">
        <w:tc>
          <w:tcPr>
            <w:tcW w:w="555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4EB129" w14:textId="77777777" w:rsidR="00807B35" w:rsidRPr="005F3277" w:rsidRDefault="00807B35" w:rsidP="002868A5">
            <w:pPr>
              <w:rPr>
                <w:rFonts w:ascii="Times New Roman" w:hAnsi="Times New Roman" w:cs="Times New Roman"/>
                <w:sz w:val="24"/>
                <w:szCs w:val="24"/>
              </w:rPr>
            </w:pPr>
            <w:r w:rsidRPr="005F3277">
              <w:rPr>
                <w:rFonts w:ascii="Times New Roman" w:hAnsi="Times New Roman" w:cs="Times New Roman"/>
                <w:position w:val="-2"/>
                <w:sz w:val="24"/>
                <w:szCs w:val="24"/>
                <w:shd w:val="clear" w:color="auto" w:fill="FFFFFF"/>
              </w:rPr>
              <w:t>gospodarski subjekt</w:t>
            </w:r>
          </w:p>
        </w:tc>
        <w:tc>
          <w:tcPr>
            <w:tcW w:w="3828" w:type="dxa"/>
            <w:tcBorders>
              <w:top w:val="inset" w:sz="7" w:space="0" w:color="000000"/>
              <w:left w:val="inset" w:sz="7" w:space="0" w:color="000000"/>
              <w:bottom w:val="inset" w:sz="7" w:space="0" w:color="000000"/>
              <w:right w:val="inset" w:sz="7" w:space="0" w:color="000000"/>
            </w:tcBorders>
            <w:shd w:val="clear" w:color="auto" w:fill="FFFFFF"/>
          </w:tcPr>
          <w:p w14:paraId="7AF31DC4" w14:textId="77777777" w:rsidR="00807B35" w:rsidRPr="005F3277" w:rsidRDefault="00807B35" w:rsidP="002868A5">
            <w:pPr>
              <w:rPr>
                <w:rFonts w:ascii="Times New Roman" w:hAnsi="Times New Roman" w:cs="Times New Roman"/>
                <w:position w:val="-2"/>
                <w:sz w:val="24"/>
                <w:szCs w:val="24"/>
                <w:shd w:val="clear" w:color="auto" w:fill="FFFFFF"/>
              </w:rPr>
            </w:pPr>
          </w:p>
        </w:tc>
      </w:tr>
      <w:tr w:rsidR="00807B35" w:rsidRPr="005F3277" w14:paraId="7A2B6802" w14:textId="77777777" w:rsidTr="00BA78FA">
        <w:tc>
          <w:tcPr>
            <w:tcW w:w="555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65DEA8" w14:textId="77777777" w:rsidR="00807B35" w:rsidRPr="005F3277" w:rsidRDefault="00807B35" w:rsidP="002868A5">
            <w:pPr>
              <w:rPr>
                <w:rFonts w:ascii="Times New Roman" w:hAnsi="Times New Roman" w:cs="Times New Roman"/>
                <w:position w:val="-2"/>
                <w:sz w:val="24"/>
                <w:szCs w:val="24"/>
                <w:shd w:val="clear" w:color="auto" w:fill="FFFFFF"/>
              </w:rPr>
            </w:pPr>
            <w:r w:rsidRPr="005F3277">
              <w:rPr>
                <w:rFonts w:ascii="Times New Roman" w:hAnsi="Times New Roman" w:cs="Times New Roman"/>
                <w:position w:val="-2"/>
                <w:sz w:val="24"/>
                <w:szCs w:val="24"/>
                <w:shd w:val="clear" w:color="auto" w:fill="FFFFFF"/>
              </w:rPr>
              <w:t xml:space="preserve">izvedel naslednja dela </w:t>
            </w:r>
          </w:p>
          <w:p w14:paraId="2803EDDF" w14:textId="16E723D6" w:rsidR="00C05846" w:rsidRPr="005F3277" w:rsidRDefault="00807B35" w:rsidP="008C1BFE">
            <w:pPr>
              <w:rPr>
                <w:rFonts w:ascii="Times New Roman" w:hAnsi="Times New Roman" w:cs="Times New Roman"/>
                <w:i/>
                <w:iCs/>
                <w:color w:val="FF0000"/>
                <w:position w:val="-2"/>
                <w:sz w:val="24"/>
                <w:szCs w:val="24"/>
              </w:rPr>
            </w:pPr>
            <w:r w:rsidRPr="005F3277">
              <w:rPr>
                <w:rFonts w:ascii="Times New Roman" w:hAnsi="Times New Roman" w:cs="Times New Roman"/>
                <w:i/>
                <w:iCs/>
                <w:position w:val="-2"/>
                <w:sz w:val="24"/>
                <w:szCs w:val="24"/>
                <w:shd w:val="clear" w:color="auto" w:fill="FFFFFF"/>
              </w:rPr>
              <w:t>/iz opisa morajo izhajati vsi podatki na podlagi katerih naročnik lahko preveri izpolnjevanje zahtev navedenih v naročnikovi razpisni do</w:t>
            </w:r>
            <w:r w:rsidRPr="00A561A0">
              <w:rPr>
                <w:rFonts w:ascii="Times New Roman" w:hAnsi="Times New Roman" w:cs="Times New Roman"/>
                <w:i/>
                <w:iCs/>
                <w:position w:val="-2"/>
                <w:sz w:val="24"/>
                <w:szCs w:val="24"/>
                <w:shd w:val="clear" w:color="auto" w:fill="FFFFFF"/>
              </w:rPr>
              <w:t>kumentaciji</w:t>
            </w:r>
            <w:r w:rsidR="008F5942" w:rsidRPr="00A561A0">
              <w:rPr>
                <w:rFonts w:ascii="Times New Roman" w:hAnsi="Times New Roman" w:cs="Times New Roman"/>
                <w:i/>
                <w:iCs/>
                <w:position w:val="-2"/>
                <w:sz w:val="24"/>
                <w:szCs w:val="24"/>
                <w:shd w:val="clear" w:color="auto" w:fill="FFFFFF"/>
              </w:rPr>
              <w:t>:</w:t>
            </w:r>
            <w:r w:rsidR="00A561A0" w:rsidRPr="00035877">
              <w:rPr>
                <w:rFonts w:ascii="Times New Roman" w:hAnsi="Times New Roman" w:cs="Times New Roman"/>
                <w:i/>
                <w:iCs/>
                <w:position w:val="-2"/>
                <w:sz w:val="24"/>
                <w:szCs w:val="24"/>
                <w:shd w:val="clear" w:color="auto" w:fill="FFFFFF"/>
              </w:rPr>
              <w:t xml:space="preserve"> </w:t>
            </w:r>
            <w:r w:rsidR="00C04205" w:rsidRPr="00035877">
              <w:rPr>
                <w:rFonts w:ascii="Times New Roman" w:hAnsi="Times New Roman" w:cs="Times New Roman"/>
                <w:i/>
                <w:iCs/>
                <w:position w:val="-2"/>
                <w:sz w:val="24"/>
                <w:szCs w:val="24"/>
              </w:rPr>
              <w:t>dobav</w:t>
            </w:r>
            <w:r w:rsidR="00972767" w:rsidRPr="00035877">
              <w:rPr>
                <w:rFonts w:ascii="Times New Roman" w:hAnsi="Times New Roman" w:cs="Times New Roman"/>
                <w:i/>
                <w:iCs/>
                <w:position w:val="-2"/>
                <w:sz w:val="24"/>
                <w:szCs w:val="24"/>
              </w:rPr>
              <w:t>a in montaža</w:t>
            </w:r>
            <w:r w:rsidR="00C04205" w:rsidRPr="00035877">
              <w:rPr>
                <w:rFonts w:ascii="Times New Roman" w:hAnsi="Times New Roman" w:cs="Times New Roman"/>
                <w:i/>
                <w:iCs/>
                <w:position w:val="-2"/>
                <w:sz w:val="24"/>
                <w:szCs w:val="24"/>
              </w:rPr>
              <w:t xml:space="preserve"> podobne opreme</w:t>
            </w:r>
            <w:r w:rsidR="00A561A0">
              <w:rPr>
                <w:rFonts w:ascii="Times New Roman" w:hAnsi="Times New Roman" w:cs="Times New Roman"/>
                <w:position w:val="-2"/>
                <w:sz w:val="24"/>
                <w:szCs w:val="24"/>
              </w:rPr>
              <w:t>/</w:t>
            </w:r>
          </w:p>
        </w:tc>
        <w:tc>
          <w:tcPr>
            <w:tcW w:w="3828" w:type="dxa"/>
            <w:tcBorders>
              <w:top w:val="inset" w:sz="7" w:space="0" w:color="000000"/>
              <w:left w:val="inset" w:sz="7" w:space="0" w:color="000000"/>
              <w:bottom w:val="inset" w:sz="7" w:space="0" w:color="000000"/>
              <w:right w:val="inset" w:sz="7" w:space="0" w:color="000000"/>
            </w:tcBorders>
            <w:shd w:val="clear" w:color="auto" w:fill="FFFFFF"/>
          </w:tcPr>
          <w:p w14:paraId="6A7B7FD2" w14:textId="77777777" w:rsidR="00807B35" w:rsidRPr="005F3277" w:rsidRDefault="00807B35" w:rsidP="002868A5">
            <w:pPr>
              <w:rPr>
                <w:rFonts w:ascii="Times New Roman" w:hAnsi="Times New Roman" w:cs="Times New Roman"/>
                <w:position w:val="-2"/>
                <w:sz w:val="24"/>
                <w:szCs w:val="24"/>
                <w:shd w:val="clear" w:color="auto" w:fill="FFFFFF"/>
              </w:rPr>
            </w:pPr>
          </w:p>
        </w:tc>
      </w:tr>
      <w:tr w:rsidR="00807B35" w:rsidRPr="005F3277" w14:paraId="14E16A35" w14:textId="77777777" w:rsidTr="00BA78FA">
        <w:tc>
          <w:tcPr>
            <w:tcW w:w="555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41FBE6" w14:textId="57675946" w:rsidR="00807B35" w:rsidRPr="005F3277" w:rsidRDefault="00807B35" w:rsidP="002868A5">
            <w:pPr>
              <w:rPr>
                <w:rFonts w:ascii="Times New Roman" w:hAnsi="Times New Roman" w:cs="Times New Roman"/>
                <w:sz w:val="24"/>
                <w:szCs w:val="24"/>
              </w:rPr>
            </w:pPr>
            <w:r w:rsidRPr="005F3277">
              <w:rPr>
                <w:rFonts w:ascii="Times New Roman" w:hAnsi="Times New Roman" w:cs="Times New Roman"/>
                <w:position w:val="-2"/>
                <w:sz w:val="24"/>
                <w:szCs w:val="24"/>
                <w:shd w:val="clear" w:color="auto" w:fill="FFFFFF"/>
              </w:rPr>
              <w:t>po pogodbi z nazivom (naziv projekta) in številko</w:t>
            </w:r>
          </w:p>
        </w:tc>
        <w:tc>
          <w:tcPr>
            <w:tcW w:w="3828" w:type="dxa"/>
            <w:tcBorders>
              <w:top w:val="inset" w:sz="7" w:space="0" w:color="000000"/>
              <w:left w:val="inset" w:sz="7" w:space="0" w:color="000000"/>
              <w:bottom w:val="inset" w:sz="7" w:space="0" w:color="000000"/>
              <w:right w:val="inset" w:sz="7" w:space="0" w:color="000000"/>
            </w:tcBorders>
            <w:shd w:val="clear" w:color="auto" w:fill="FFFFFF"/>
          </w:tcPr>
          <w:p w14:paraId="1B1EF5FA" w14:textId="77777777" w:rsidR="00807B35" w:rsidRPr="005F3277" w:rsidRDefault="00807B35" w:rsidP="002868A5">
            <w:pPr>
              <w:rPr>
                <w:rFonts w:ascii="Times New Roman" w:hAnsi="Times New Roman" w:cs="Times New Roman"/>
                <w:position w:val="-2"/>
                <w:sz w:val="24"/>
                <w:szCs w:val="24"/>
                <w:shd w:val="clear" w:color="auto" w:fill="FFFFFF"/>
              </w:rPr>
            </w:pPr>
          </w:p>
        </w:tc>
      </w:tr>
      <w:tr w:rsidR="00807B35" w:rsidRPr="005F3277" w14:paraId="2274640E" w14:textId="77777777" w:rsidTr="00BA78FA">
        <w:tc>
          <w:tcPr>
            <w:tcW w:w="555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B43A5D" w14:textId="77777777" w:rsidR="00807B35" w:rsidRPr="005F3277" w:rsidRDefault="00807B35" w:rsidP="002868A5">
            <w:pPr>
              <w:rPr>
                <w:rFonts w:ascii="Times New Roman" w:hAnsi="Times New Roman" w:cs="Times New Roman"/>
                <w:sz w:val="24"/>
                <w:szCs w:val="24"/>
              </w:rPr>
            </w:pPr>
            <w:r w:rsidRPr="005F3277">
              <w:rPr>
                <w:rFonts w:ascii="Times New Roman" w:hAnsi="Times New Roman" w:cs="Times New Roman"/>
                <w:position w:val="-2"/>
                <w:sz w:val="24"/>
                <w:szCs w:val="24"/>
                <w:shd w:val="clear" w:color="auto" w:fill="FFFFFF"/>
              </w:rPr>
              <w:t>z dne</w:t>
            </w:r>
          </w:p>
        </w:tc>
        <w:tc>
          <w:tcPr>
            <w:tcW w:w="3828" w:type="dxa"/>
            <w:tcBorders>
              <w:top w:val="inset" w:sz="7" w:space="0" w:color="000000"/>
              <w:left w:val="inset" w:sz="7" w:space="0" w:color="000000"/>
              <w:bottom w:val="inset" w:sz="7" w:space="0" w:color="000000"/>
              <w:right w:val="inset" w:sz="7" w:space="0" w:color="000000"/>
            </w:tcBorders>
            <w:shd w:val="clear" w:color="auto" w:fill="FFFFFF"/>
          </w:tcPr>
          <w:p w14:paraId="60F06671" w14:textId="77777777" w:rsidR="00807B35" w:rsidRPr="005F3277" w:rsidRDefault="00807B35" w:rsidP="002868A5">
            <w:pPr>
              <w:rPr>
                <w:rFonts w:ascii="Times New Roman" w:hAnsi="Times New Roman" w:cs="Times New Roman"/>
                <w:position w:val="-2"/>
                <w:sz w:val="24"/>
                <w:szCs w:val="24"/>
                <w:shd w:val="clear" w:color="auto" w:fill="FFFFFF"/>
              </w:rPr>
            </w:pPr>
          </w:p>
        </w:tc>
      </w:tr>
      <w:tr w:rsidR="00807B35" w:rsidRPr="005F3277" w14:paraId="539E0781" w14:textId="77777777" w:rsidTr="00BA78FA">
        <w:tc>
          <w:tcPr>
            <w:tcW w:w="555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2F2A73" w14:textId="3B02B28D" w:rsidR="00807B35" w:rsidRPr="005F3277" w:rsidRDefault="00807B35" w:rsidP="002868A5">
            <w:pPr>
              <w:rPr>
                <w:rFonts w:ascii="Times New Roman" w:hAnsi="Times New Roman" w:cs="Times New Roman"/>
                <w:sz w:val="24"/>
                <w:szCs w:val="24"/>
              </w:rPr>
            </w:pPr>
            <w:r w:rsidRPr="005F3277">
              <w:rPr>
                <w:rFonts w:ascii="Times New Roman" w:hAnsi="Times New Roman" w:cs="Times New Roman"/>
                <w:position w:val="-2"/>
                <w:sz w:val="24"/>
                <w:szCs w:val="24"/>
                <w:shd w:val="clear" w:color="auto" w:fill="FFFFFF"/>
              </w:rPr>
              <w:t>v vrednosti (v EUR brez DDV)</w:t>
            </w:r>
          </w:p>
        </w:tc>
        <w:tc>
          <w:tcPr>
            <w:tcW w:w="3828" w:type="dxa"/>
            <w:tcBorders>
              <w:top w:val="inset" w:sz="7" w:space="0" w:color="000000"/>
              <w:left w:val="inset" w:sz="7" w:space="0" w:color="000000"/>
              <w:bottom w:val="inset" w:sz="7" w:space="0" w:color="000000"/>
              <w:right w:val="inset" w:sz="7" w:space="0" w:color="000000"/>
            </w:tcBorders>
            <w:shd w:val="clear" w:color="auto" w:fill="FFFFFF"/>
          </w:tcPr>
          <w:p w14:paraId="1595F9C9" w14:textId="77777777" w:rsidR="00807B35" w:rsidRPr="005F3277" w:rsidRDefault="00807B35" w:rsidP="002868A5">
            <w:pPr>
              <w:rPr>
                <w:rFonts w:ascii="Times New Roman" w:hAnsi="Times New Roman" w:cs="Times New Roman"/>
                <w:position w:val="-2"/>
                <w:sz w:val="24"/>
                <w:szCs w:val="24"/>
                <w:shd w:val="clear" w:color="auto" w:fill="FFFFFF"/>
              </w:rPr>
            </w:pPr>
          </w:p>
        </w:tc>
      </w:tr>
      <w:tr w:rsidR="00807B35" w:rsidRPr="005F3277" w14:paraId="19815A0B" w14:textId="77777777" w:rsidTr="00BA78FA">
        <w:tc>
          <w:tcPr>
            <w:tcW w:w="555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71BA21" w14:textId="77777777" w:rsidR="00807B35" w:rsidRPr="005F3277" w:rsidRDefault="00807B35" w:rsidP="002868A5">
            <w:pPr>
              <w:rPr>
                <w:rFonts w:ascii="Times New Roman" w:hAnsi="Times New Roman" w:cs="Times New Roman"/>
                <w:sz w:val="24"/>
                <w:szCs w:val="24"/>
              </w:rPr>
            </w:pPr>
            <w:r w:rsidRPr="005F3277">
              <w:rPr>
                <w:rFonts w:ascii="Times New Roman" w:hAnsi="Times New Roman" w:cs="Times New Roman"/>
                <w:sz w:val="24"/>
                <w:szCs w:val="24"/>
              </w:rPr>
              <w:t>datum dokončanja posla</w:t>
            </w:r>
          </w:p>
          <w:p w14:paraId="7092B92D" w14:textId="45D5B2CA" w:rsidR="00122F38" w:rsidRPr="005F3277" w:rsidRDefault="00122F38" w:rsidP="002868A5">
            <w:pPr>
              <w:rPr>
                <w:rFonts w:ascii="Times New Roman" w:hAnsi="Times New Roman" w:cs="Times New Roman"/>
                <w:i/>
                <w:iCs/>
                <w:sz w:val="24"/>
                <w:szCs w:val="24"/>
              </w:rPr>
            </w:pPr>
            <w:r w:rsidRPr="005F3277">
              <w:rPr>
                <w:rFonts w:ascii="Times New Roman" w:hAnsi="Times New Roman" w:cs="Times New Roman"/>
                <w:i/>
                <w:iCs/>
                <w:sz w:val="24"/>
                <w:szCs w:val="24"/>
              </w:rPr>
              <w:t>(z dnem podpisa primopredajnega zapisnika</w:t>
            </w:r>
            <w:r w:rsidR="00C04205" w:rsidRPr="005F3277">
              <w:rPr>
                <w:rFonts w:ascii="Times New Roman" w:hAnsi="Times New Roman" w:cs="Times New Roman"/>
                <w:i/>
                <w:iCs/>
                <w:sz w:val="24"/>
                <w:szCs w:val="24"/>
              </w:rPr>
              <w:t xml:space="preserve"> ali drugega ustreznega dokumenta</w:t>
            </w:r>
            <w:r w:rsidRPr="005F3277">
              <w:rPr>
                <w:rFonts w:ascii="Times New Roman" w:hAnsi="Times New Roman" w:cs="Times New Roman"/>
                <w:i/>
                <w:iCs/>
                <w:sz w:val="24"/>
                <w:szCs w:val="24"/>
              </w:rPr>
              <w:t>)</w:t>
            </w:r>
          </w:p>
        </w:tc>
        <w:tc>
          <w:tcPr>
            <w:tcW w:w="3828" w:type="dxa"/>
            <w:tcBorders>
              <w:top w:val="inset" w:sz="7" w:space="0" w:color="000000"/>
              <w:left w:val="inset" w:sz="7" w:space="0" w:color="000000"/>
              <w:bottom w:val="inset" w:sz="7" w:space="0" w:color="000000"/>
              <w:right w:val="inset" w:sz="7" w:space="0" w:color="000000"/>
            </w:tcBorders>
            <w:shd w:val="clear" w:color="auto" w:fill="FFFFFF"/>
          </w:tcPr>
          <w:p w14:paraId="4658DCDB" w14:textId="77777777" w:rsidR="00807B35" w:rsidRPr="005F3277" w:rsidRDefault="00807B35" w:rsidP="002868A5">
            <w:pPr>
              <w:rPr>
                <w:rFonts w:ascii="Times New Roman" w:hAnsi="Times New Roman" w:cs="Times New Roman"/>
                <w:position w:val="-2"/>
                <w:sz w:val="24"/>
                <w:szCs w:val="24"/>
                <w:shd w:val="clear" w:color="auto" w:fill="FFFFFF"/>
              </w:rPr>
            </w:pPr>
          </w:p>
        </w:tc>
      </w:tr>
    </w:tbl>
    <w:p w14:paraId="1FA9E11D" w14:textId="77777777" w:rsidR="0083038E" w:rsidRPr="005F3277" w:rsidRDefault="0083038E" w:rsidP="0083038E">
      <w:pPr>
        <w:shd w:val="clear" w:color="auto" w:fill="FFFFFF"/>
        <w:spacing w:after="0" w:line="240" w:lineRule="auto"/>
        <w:jc w:val="both"/>
        <w:rPr>
          <w:rFonts w:ascii="Times New Roman" w:hAnsi="Times New Roman" w:cs="Times New Roman"/>
          <w:sz w:val="24"/>
          <w:szCs w:val="24"/>
          <w:shd w:val="clear" w:color="auto" w:fill="FFFFFF"/>
        </w:rPr>
      </w:pPr>
    </w:p>
    <w:p w14:paraId="749D011C" w14:textId="0882D612" w:rsidR="0083038E" w:rsidRPr="005F3277" w:rsidRDefault="0083038E" w:rsidP="0083038E">
      <w:pPr>
        <w:shd w:val="clear" w:color="auto" w:fill="FFFFFF"/>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shd w:val="clear" w:color="auto" w:fill="FFFFFF"/>
        </w:rPr>
        <w:t>Posel je zaključen ter je bil izvedenem pravočasno, brez napak, strokovno, kvalitetno in v skladu z določili pogodbe, brez unovčenja zavarovanja za dobro izvedbo.</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3038E" w:rsidRPr="005F3277" w14:paraId="20799C34" w14:textId="77777777" w:rsidTr="002868A5">
        <w:tc>
          <w:tcPr>
            <w:tcW w:w="3195" w:type="dxa"/>
            <w:shd w:val="clear" w:color="auto" w:fill="FFFFFF"/>
            <w:tcMar>
              <w:top w:w="75" w:type="dxa"/>
              <w:bottom w:w="75" w:type="dxa"/>
            </w:tcMar>
            <w:vAlign w:val="center"/>
          </w:tcPr>
          <w:p w14:paraId="1EB541C4" w14:textId="77777777" w:rsidR="00E90549" w:rsidRPr="005F3277" w:rsidRDefault="00E90549" w:rsidP="0083038E">
            <w:pPr>
              <w:rPr>
                <w:rFonts w:ascii="Times New Roman" w:hAnsi="Times New Roman" w:cs="Times New Roman"/>
                <w:color w:val="000000"/>
                <w:position w:val="-2"/>
                <w:sz w:val="24"/>
                <w:szCs w:val="24"/>
              </w:rPr>
            </w:pPr>
          </w:p>
          <w:p w14:paraId="46407D9E" w14:textId="77777777" w:rsidR="0083038E" w:rsidRPr="005F3277" w:rsidRDefault="0083038E" w:rsidP="0083038E">
            <w:pPr>
              <w:rPr>
                <w:rFonts w:ascii="Times New Roman" w:hAnsi="Times New Roman" w:cs="Times New Roman"/>
                <w:sz w:val="24"/>
                <w:szCs w:val="24"/>
              </w:rPr>
            </w:pPr>
            <w:r w:rsidRPr="005F3277">
              <w:rPr>
                <w:rFonts w:ascii="Times New Roman" w:hAnsi="Times New Roman" w:cs="Times New Roman"/>
                <w:color w:val="000000"/>
                <w:position w:val="-2"/>
                <w:sz w:val="24"/>
                <w:szCs w:val="24"/>
                <w:shd w:val="clear" w:color="auto" w:fill="FFFFFF"/>
              </w:rPr>
              <w:t>Kraj in datum:</w:t>
            </w:r>
          </w:p>
        </w:tc>
        <w:tc>
          <w:tcPr>
            <w:tcW w:w="2340" w:type="dxa"/>
            <w:shd w:val="clear" w:color="auto" w:fill="FFFFFF"/>
            <w:tcMar>
              <w:top w:w="75" w:type="dxa"/>
              <w:bottom w:w="75" w:type="dxa"/>
            </w:tcMar>
            <w:vAlign w:val="center"/>
          </w:tcPr>
          <w:p w14:paraId="331FE659" w14:textId="77777777" w:rsidR="0083038E" w:rsidRPr="005F3277" w:rsidRDefault="0083038E" w:rsidP="0083038E">
            <w:pPr>
              <w:rPr>
                <w:rFonts w:ascii="Times New Roman" w:hAnsi="Times New Roman" w:cs="Times New Roman"/>
                <w:sz w:val="24"/>
                <w:szCs w:val="24"/>
              </w:rPr>
            </w:pPr>
            <w:r w:rsidRPr="005F3277">
              <w:rPr>
                <w:rFonts w:ascii="Times New Roman" w:hAnsi="Times New Roman" w:cs="Times New Roman"/>
                <w:color w:val="000000"/>
                <w:position w:val="-2"/>
                <w:sz w:val="24"/>
                <w:szCs w:val="24"/>
                <w:shd w:val="clear" w:color="auto" w:fill="FFFFFF"/>
              </w:rPr>
              <w:t> </w:t>
            </w:r>
          </w:p>
        </w:tc>
        <w:tc>
          <w:tcPr>
            <w:tcW w:w="1620" w:type="dxa"/>
            <w:shd w:val="clear" w:color="auto" w:fill="FFFFFF"/>
            <w:tcMar>
              <w:top w:w="75" w:type="dxa"/>
              <w:bottom w:w="75" w:type="dxa"/>
            </w:tcMar>
            <w:vAlign w:val="center"/>
          </w:tcPr>
          <w:p w14:paraId="69D4B6E7" w14:textId="77777777" w:rsidR="0083038E" w:rsidRPr="005F3277" w:rsidRDefault="0083038E" w:rsidP="0083038E">
            <w:pPr>
              <w:rPr>
                <w:rFonts w:ascii="Times New Roman" w:hAnsi="Times New Roman" w:cs="Times New Roman"/>
                <w:sz w:val="24"/>
                <w:szCs w:val="24"/>
              </w:rPr>
            </w:pPr>
            <w:r w:rsidRPr="005F3277">
              <w:rPr>
                <w:rFonts w:ascii="Times New Roman" w:hAnsi="Times New Roman" w:cs="Times New Roman"/>
                <w:color w:val="000000"/>
                <w:position w:val="-2"/>
                <w:sz w:val="24"/>
                <w:szCs w:val="24"/>
                <w:shd w:val="clear" w:color="auto" w:fill="FFFFFF"/>
              </w:rPr>
              <w:t> </w:t>
            </w:r>
          </w:p>
        </w:tc>
      </w:tr>
      <w:tr w:rsidR="0083038E" w:rsidRPr="005F3277" w14:paraId="0462F574" w14:textId="77777777" w:rsidTr="002868A5">
        <w:tc>
          <w:tcPr>
            <w:tcW w:w="3195" w:type="dxa"/>
            <w:shd w:val="clear" w:color="auto" w:fill="FFFFFF"/>
            <w:tcMar>
              <w:top w:w="75" w:type="dxa"/>
              <w:bottom w:w="75" w:type="dxa"/>
            </w:tcMar>
            <w:vAlign w:val="center"/>
          </w:tcPr>
          <w:p w14:paraId="2D656A06" w14:textId="77777777" w:rsidR="0083038E" w:rsidRPr="005F3277" w:rsidRDefault="0083038E" w:rsidP="0083038E">
            <w:pPr>
              <w:rPr>
                <w:rFonts w:ascii="Times New Roman" w:hAnsi="Times New Roman" w:cs="Times New Roman"/>
                <w:color w:val="000000"/>
                <w:position w:val="-2"/>
                <w:sz w:val="24"/>
                <w:szCs w:val="24"/>
                <w:shd w:val="clear" w:color="auto" w:fill="FFFFFF"/>
              </w:rPr>
            </w:pPr>
          </w:p>
          <w:p w14:paraId="291CE1B2" w14:textId="77777777" w:rsidR="00E90549" w:rsidRPr="005F3277" w:rsidRDefault="00E90549" w:rsidP="0083038E">
            <w:pPr>
              <w:rPr>
                <w:rFonts w:ascii="Times New Roman" w:hAnsi="Times New Roman" w:cs="Times New Roman"/>
                <w:color w:val="000000"/>
                <w:position w:val="-2"/>
                <w:sz w:val="24"/>
                <w:szCs w:val="24"/>
                <w:shd w:val="clear" w:color="auto" w:fill="FFFFFF"/>
              </w:rPr>
            </w:pPr>
          </w:p>
          <w:p w14:paraId="746A3A06" w14:textId="77777777" w:rsidR="0083038E" w:rsidRPr="005F3277" w:rsidRDefault="0083038E" w:rsidP="0083038E">
            <w:pPr>
              <w:rPr>
                <w:rFonts w:ascii="Times New Roman" w:hAnsi="Times New Roman" w:cs="Times New Roman"/>
                <w:sz w:val="24"/>
                <w:szCs w:val="24"/>
              </w:rPr>
            </w:pPr>
            <w:r w:rsidRPr="005F3277">
              <w:rPr>
                <w:rFonts w:ascii="Times New Roman" w:hAnsi="Times New Roman" w:cs="Times New Roman"/>
                <w:color w:val="000000"/>
                <w:position w:val="-2"/>
                <w:sz w:val="24"/>
                <w:szCs w:val="24"/>
                <w:shd w:val="clear" w:color="auto" w:fill="FFFFFF"/>
              </w:rPr>
              <w:t>Ime in priimek odgovorne osebe potrjevalca reference:</w:t>
            </w:r>
          </w:p>
        </w:tc>
        <w:tc>
          <w:tcPr>
            <w:tcW w:w="2340" w:type="dxa"/>
            <w:shd w:val="clear" w:color="auto" w:fill="FFFFFF"/>
            <w:tcMar>
              <w:top w:w="75" w:type="dxa"/>
              <w:bottom w:w="75" w:type="dxa"/>
            </w:tcMar>
            <w:vAlign w:val="center"/>
          </w:tcPr>
          <w:p w14:paraId="2A40EECB" w14:textId="77777777" w:rsidR="0083038E" w:rsidRPr="005F3277" w:rsidRDefault="0083038E" w:rsidP="0083038E">
            <w:pPr>
              <w:rPr>
                <w:rFonts w:ascii="Times New Roman" w:hAnsi="Times New Roman" w:cs="Times New Roman"/>
                <w:sz w:val="24"/>
                <w:szCs w:val="24"/>
              </w:rPr>
            </w:pPr>
            <w:r w:rsidRPr="005F3277">
              <w:rPr>
                <w:rFonts w:ascii="Times New Roman" w:hAnsi="Times New Roman" w:cs="Times New Roman"/>
                <w:color w:val="000000"/>
                <w:position w:val="-2"/>
                <w:sz w:val="24"/>
                <w:szCs w:val="24"/>
                <w:shd w:val="clear" w:color="auto" w:fill="FFFFFF"/>
              </w:rPr>
              <w:t> </w:t>
            </w:r>
          </w:p>
        </w:tc>
        <w:tc>
          <w:tcPr>
            <w:tcW w:w="1620" w:type="dxa"/>
            <w:shd w:val="clear" w:color="auto" w:fill="FFFFFF"/>
            <w:tcMar>
              <w:top w:w="75" w:type="dxa"/>
              <w:bottom w:w="75" w:type="dxa"/>
            </w:tcMar>
            <w:vAlign w:val="center"/>
          </w:tcPr>
          <w:p w14:paraId="1815A9E8" w14:textId="77777777" w:rsidR="0083038E" w:rsidRPr="005F3277" w:rsidRDefault="0083038E" w:rsidP="0083038E">
            <w:pPr>
              <w:rPr>
                <w:rFonts w:ascii="Times New Roman" w:hAnsi="Times New Roman" w:cs="Times New Roman"/>
                <w:sz w:val="24"/>
                <w:szCs w:val="24"/>
              </w:rPr>
            </w:pPr>
          </w:p>
          <w:p w14:paraId="1223D9B0" w14:textId="77777777" w:rsidR="0083038E" w:rsidRPr="005F3277" w:rsidRDefault="0083038E" w:rsidP="0083038E">
            <w:pPr>
              <w:jc w:val="center"/>
              <w:rPr>
                <w:rFonts w:ascii="Times New Roman" w:hAnsi="Times New Roman" w:cs="Times New Roman"/>
                <w:sz w:val="24"/>
                <w:szCs w:val="24"/>
              </w:rPr>
            </w:pPr>
            <w:r w:rsidRPr="005F3277">
              <w:rPr>
                <w:rFonts w:ascii="Times New Roman" w:hAnsi="Times New Roman" w:cs="Times New Roman"/>
                <w:color w:val="A9A9A9"/>
                <w:position w:val="-2"/>
                <w:sz w:val="24"/>
                <w:szCs w:val="24"/>
                <w:shd w:val="clear" w:color="auto" w:fill="FFFFFF"/>
              </w:rPr>
              <w:t xml:space="preserve">   (žig in podpis)</w:t>
            </w:r>
          </w:p>
        </w:tc>
      </w:tr>
    </w:tbl>
    <w:p w14:paraId="3AE8A833" w14:textId="77777777" w:rsidR="00902F6F" w:rsidRPr="005F3277" w:rsidRDefault="00902F6F" w:rsidP="0083038E">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p>
    <w:p w14:paraId="76904A1B" w14:textId="77777777" w:rsidR="005E421C" w:rsidRPr="005F3277" w:rsidRDefault="005E421C" w:rsidP="0083038E">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p>
    <w:p w14:paraId="0DBEFC1C" w14:textId="77777777" w:rsidR="00BA78FA" w:rsidRPr="005F3277" w:rsidRDefault="00BA78FA" w:rsidP="0083038E">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p>
    <w:p w14:paraId="272870EF" w14:textId="77777777" w:rsidR="0083038E" w:rsidRPr="005F3277" w:rsidRDefault="0083038E" w:rsidP="0083038E">
      <w:pPr>
        <w:shd w:val="clear" w:color="auto" w:fill="FFFFFF"/>
        <w:spacing w:after="0" w:line="240" w:lineRule="auto"/>
        <w:jc w:val="both"/>
        <w:rPr>
          <w:rFonts w:ascii="Times New Roman" w:hAnsi="Times New Roman" w:cs="Times New Roman"/>
          <w:sz w:val="20"/>
          <w:szCs w:val="20"/>
        </w:rPr>
      </w:pPr>
      <w:r w:rsidRPr="005F3277">
        <w:rPr>
          <w:rFonts w:ascii="Times New Roman" w:hAnsi="Times New Roman" w:cs="Times New Roman"/>
          <w:b/>
          <w:bCs/>
          <w:color w:val="444444"/>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3038E" w:rsidRPr="005F3277" w14:paraId="39E12E08" w14:textId="77777777" w:rsidTr="00AB0A61">
        <w:trPr>
          <w:trHeight w:val="70"/>
        </w:trPr>
        <w:tc>
          <w:tcPr>
            <w:tcW w:w="0" w:type="auto"/>
            <w:tcMar>
              <w:top w:w="0" w:type="auto"/>
              <w:bottom w:w="0" w:type="auto"/>
            </w:tcMar>
          </w:tcPr>
          <w:p w14:paraId="55815558" w14:textId="77777777" w:rsidR="0083038E" w:rsidRPr="005F3277" w:rsidRDefault="0083038E" w:rsidP="004C6D1F">
            <w:pPr>
              <w:numPr>
                <w:ilvl w:val="0"/>
                <w:numId w:val="29"/>
              </w:numPr>
              <w:shd w:val="clear" w:color="auto" w:fill="FFFFFF"/>
              <w:rPr>
                <w:rFonts w:ascii="Times New Roman" w:hAnsi="Times New Roman" w:cs="Times New Roman"/>
                <w:i/>
                <w:color w:val="595959" w:themeColor="text1" w:themeTint="A6"/>
                <w:sz w:val="20"/>
                <w:szCs w:val="20"/>
                <w:highlight w:val="white"/>
              </w:rPr>
            </w:pPr>
            <w:r w:rsidRPr="005F3277">
              <w:rPr>
                <w:rFonts w:ascii="Times New Roman" w:hAnsi="Times New Roman" w:cs="Times New Roman"/>
                <w:i/>
                <w:iCs/>
                <w:color w:val="595959" w:themeColor="text1" w:themeTint="A6"/>
                <w:sz w:val="20"/>
                <w:szCs w:val="20"/>
                <w:shd w:val="clear" w:color="auto" w:fill="FFFFFF"/>
              </w:rPr>
              <w:t>Naročnik bo upošteval izključno že zaključene posle.</w:t>
            </w:r>
          </w:p>
          <w:p w14:paraId="5DB3E69C" w14:textId="77777777" w:rsidR="0083038E" w:rsidRPr="005F3277" w:rsidRDefault="0083038E" w:rsidP="004C6D1F">
            <w:pPr>
              <w:numPr>
                <w:ilvl w:val="0"/>
                <w:numId w:val="29"/>
              </w:numPr>
              <w:shd w:val="clear" w:color="auto" w:fill="FFFFFF"/>
              <w:rPr>
                <w:rFonts w:ascii="Times New Roman" w:hAnsi="Times New Roman" w:cs="Times New Roman"/>
                <w:i/>
                <w:color w:val="595959" w:themeColor="text1" w:themeTint="A6"/>
                <w:sz w:val="20"/>
                <w:szCs w:val="20"/>
                <w:highlight w:val="white"/>
              </w:rPr>
            </w:pPr>
            <w:r w:rsidRPr="005F3277">
              <w:rPr>
                <w:rFonts w:ascii="Times New Roman" w:hAnsi="Times New Roman" w:cs="Times New Roman"/>
                <w:i/>
                <w:iCs/>
                <w:color w:val="595959" w:themeColor="text1" w:themeTint="A6"/>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E0DFE4A" w14:textId="5D4A87E8" w:rsidR="00A8447D" w:rsidRPr="005F3277" w:rsidRDefault="0083038E" w:rsidP="005E421C">
            <w:pPr>
              <w:numPr>
                <w:ilvl w:val="0"/>
                <w:numId w:val="29"/>
              </w:numPr>
              <w:shd w:val="clear" w:color="auto" w:fill="FFFFFF"/>
              <w:rPr>
                <w:rFonts w:ascii="Times New Roman" w:hAnsi="Times New Roman" w:cs="Times New Roman"/>
                <w:color w:val="595959" w:themeColor="text1" w:themeTint="A6"/>
                <w:sz w:val="20"/>
                <w:szCs w:val="20"/>
                <w:highlight w:val="white"/>
              </w:rPr>
            </w:pPr>
            <w:r w:rsidRPr="005F3277">
              <w:rPr>
                <w:rFonts w:ascii="Times New Roman" w:hAnsi="Times New Roman" w:cs="Times New Roman"/>
                <w:i/>
                <w:iCs/>
                <w:color w:val="595959" w:themeColor="text1" w:themeTint="A6"/>
                <w:sz w:val="20"/>
                <w:szCs w:val="20"/>
                <w:shd w:val="clear" w:color="auto" w:fill="FFFFFF"/>
              </w:rPr>
              <w:t>V primeru več referenčnih potrdil se obrazec fotokopira.</w:t>
            </w:r>
            <w:r w:rsidR="004A07E5" w:rsidRPr="005F3277">
              <w:rPr>
                <w:rFonts w:ascii="Times New Roman" w:hAnsi="Times New Roman" w:cs="Times New Roman"/>
                <w:sz w:val="24"/>
                <w:szCs w:val="24"/>
              </w:rPr>
              <w:t xml:space="preserve">   </w:t>
            </w:r>
          </w:p>
        </w:tc>
      </w:tr>
    </w:tbl>
    <w:p w14:paraId="3BA7C21F" w14:textId="7075797B" w:rsidR="00130B2D" w:rsidRPr="005F3277" w:rsidRDefault="0083038E" w:rsidP="005E421C">
      <w:pPr>
        <w:spacing w:after="0"/>
        <w:ind w:left="7080"/>
        <w:rPr>
          <w:rFonts w:ascii="Times New Roman" w:hAnsi="Times New Roman" w:cs="Times New Roman"/>
          <w:sz w:val="24"/>
          <w:szCs w:val="24"/>
        </w:rPr>
      </w:pPr>
      <w:r w:rsidRPr="005F3277">
        <w:rPr>
          <w:rFonts w:ascii="Times New Roman" w:hAnsi="Times New Roman" w:cs="Times New Roman"/>
          <w:sz w:val="24"/>
          <w:szCs w:val="24"/>
        </w:rPr>
        <w:lastRenderedPageBreak/>
        <w:t xml:space="preserve">    </w:t>
      </w:r>
      <w:r w:rsidR="00130B2D" w:rsidRPr="005F3277">
        <w:rPr>
          <w:rFonts w:ascii="Times New Roman" w:hAnsi="Times New Roman" w:cs="Times New Roman"/>
          <w:sz w:val="24"/>
          <w:szCs w:val="24"/>
        </w:rPr>
        <w:t xml:space="preserve">Obrazec št. </w:t>
      </w:r>
      <w:r w:rsidR="00F74158" w:rsidRPr="005F3277">
        <w:rPr>
          <w:rFonts w:ascii="Times New Roman" w:hAnsi="Times New Roman" w:cs="Times New Roman"/>
          <w:sz w:val="24"/>
          <w:szCs w:val="24"/>
        </w:rPr>
        <w:t>7</w:t>
      </w:r>
    </w:p>
    <w:p w14:paraId="0E6EE302" w14:textId="77777777" w:rsidR="001A390A" w:rsidRPr="005F3277" w:rsidRDefault="001A390A" w:rsidP="001A390A">
      <w:pPr>
        <w:spacing w:after="0"/>
        <w:jc w:val="right"/>
        <w:rPr>
          <w:rFonts w:ascii="Times New Roman" w:hAnsi="Times New Roman" w:cs="Times New Roman"/>
          <w:sz w:val="24"/>
          <w:szCs w:val="24"/>
        </w:rPr>
      </w:pPr>
    </w:p>
    <w:p w14:paraId="520B0D09" w14:textId="6004D31B" w:rsidR="00661B8B" w:rsidRPr="005F3277" w:rsidRDefault="00661B8B" w:rsidP="00661B8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5F3277">
        <w:rPr>
          <w:rFonts w:ascii="Times New Roman" w:hAnsi="Times New Roman" w:cs="Times New Roman"/>
          <w:sz w:val="24"/>
          <w:szCs w:val="24"/>
        </w:rPr>
        <w:t>Vzorec garancije  za dobro izvedbo</w:t>
      </w:r>
      <w:r w:rsidR="00726A30" w:rsidRPr="005F3277">
        <w:rPr>
          <w:rFonts w:ascii="Times New Roman" w:hAnsi="Times New Roman" w:cs="Times New Roman"/>
          <w:sz w:val="24"/>
          <w:szCs w:val="24"/>
        </w:rPr>
        <w:t xml:space="preserve"> pogodbenih obveznosti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76"/>
        <w:gridCol w:w="5878"/>
      </w:tblGrid>
      <w:tr w:rsidR="00661B8B" w:rsidRPr="005F3277" w14:paraId="58F46E6E" w14:textId="77777777" w:rsidTr="005E5C91">
        <w:tc>
          <w:tcPr>
            <w:tcW w:w="3177" w:type="dxa"/>
            <w:tcBorders>
              <w:top w:val="single" w:sz="6" w:space="0" w:color="auto"/>
              <w:left w:val="single" w:sz="6" w:space="0" w:color="auto"/>
              <w:bottom w:val="single" w:sz="6" w:space="0" w:color="auto"/>
              <w:right w:val="single" w:sz="6" w:space="0" w:color="auto"/>
            </w:tcBorders>
            <w:shd w:val="clear" w:color="auto" w:fill="auto"/>
          </w:tcPr>
          <w:p w14:paraId="0CFFEE6F" w14:textId="77777777" w:rsidR="00661B8B" w:rsidRPr="005F3277" w:rsidRDefault="00661B8B" w:rsidP="005E5C91">
            <w:pPr>
              <w:pStyle w:val="Glava"/>
              <w:tabs>
                <w:tab w:val="clear" w:pos="4536"/>
                <w:tab w:val="left" w:pos="9072"/>
              </w:tabs>
              <w:rPr>
                <w:rFonts w:ascii="Times New Roman" w:hAnsi="Times New Roman" w:cs="Times New Roman"/>
                <w:sz w:val="24"/>
                <w:szCs w:val="24"/>
              </w:rPr>
            </w:pPr>
            <w:r w:rsidRPr="005F3277">
              <w:rPr>
                <w:rFonts w:ascii="Times New Roman" w:hAnsi="Times New Roman" w:cs="Times New Roman"/>
                <w:sz w:val="24"/>
                <w:szCs w:val="24"/>
              </w:rPr>
              <w:t xml:space="preserve">Naziv banke/zavarovalnice:     </w:t>
            </w:r>
          </w:p>
        </w:tc>
        <w:tc>
          <w:tcPr>
            <w:tcW w:w="5881" w:type="dxa"/>
            <w:tcBorders>
              <w:top w:val="single" w:sz="6" w:space="0" w:color="auto"/>
              <w:left w:val="single" w:sz="6" w:space="0" w:color="auto"/>
              <w:bottom w:val="single" w:sz="6" w:space="0" w:color="auto"/>
              <w:right w:val="single" w:sz="6" w:space="0" w:color="auto"/>
            </w:tcBorders>
            <w:shd w:val="clear" w:color="auto" w:fill="auto"/>
          </w:tcPr>
          <w:p w14:paraId="516ADBD5" w14:textId="77777777" w:rsidR="00661B8B" w:rsidRPr="005F3277" w:rsidRDefault="00661B8B" w:rsidP="005E5C91">
            <w:pPr>
              <w:pStyle w:val="Glava"/>
              <w:tabs>
                <w:tab w:val="clear" w:pos="4536"/>
                <w:tab w:val="left" w:pos="9072"/>
              </w:tabs>
              <w:rPr>
                <w:rFonts w:ascii="Times New Roman" w:hAnsi="Times New Roman" w:cs="Times New Roman"/>
                <w:sz w:val="24"/>
                <w:szCs w:val="24"/>
              </w:rPr>
            </w:pPr>
          </w:p>
          <w:p w14:paraId="0B806D79" w14:textId="77777777" w:rsidR="00661B8B" w:rsidRPr="005F3277" w:rsidRDefault="00661B8B" w:rsidP="005E5C91">
            <w:pPr>
              <w:pStyle w:val="Glava"/>
              <w:tabs>
                <w:tab w:val="clear" w:pos="4536"/>
                <w:tab w:val="left" w:pos="9072"/>
              </w:tabs>
              <w:rPr>
                <w:rFonts w:ascii="Times New Roman" w:hAnsi="Times New Roman" w:cs="Times New Roman"/>
                <w:sz w:val="24"/>
                <w:szCs w:val="24"/>
              </w:rPr>
            </w:pPr>
          </w:p>
        </w:tc>
      </w:tr>
      <w:tr w:rsidR="00661B8B" w:rsidRPr="005F3277" w14:paraId="05B12053" w14:textId="77777777" w:rsidTr="005E5C91">
        <w:tc>
          <w:tcPr>
            <w:tcW w:w="3177" w:type="dxa"/>
            <w:tcBorders>
              <w:top w:val="single" w:sz="6" w:space="0" w:color="auto"/>
              <w:left w:val="single" w:sz="6" w:space="0" w:color="auto"/>
              <w:bottom w:val="single" w:sz="6" w:space="0" w:color="auto"/>
              <w:right w:val="single" w:sz="6" w:space="0" w:color="auto"/>
            </w:tcBorders>
            <w:shd w:val="clear" w:color="auto" w:fill="auto"/>
          </w:tcPr>
          <w:p w14:paraId="343D69FF" w14:textId="77777777" w:rsidR="00661B8B" w:rsidRPr="005F3277" w:rsidRDefault="00661B8B" w:rsidP="005E5C91">
            <w:pPr>
              <w:tabs>
                <w:tab w:val="left" w:pos="9072"/>
              </w:tabs>
              <w:spacing w:after="0" w:line="240" w:lineRule="auto"/>
              <w:rPr>
                <w:rFonts w:ascii="Times New Roman" w:hAnsi="Times New Roman" w:cs="Times New Roman"/>
                <w:sz w:val="24"/>
                <w:szCs w:val="24"/>
              </w:rPr>
            </w:pPr>
            <w:r w:rsidRPr="005F3277">
              <w:rPr>
                <w:rFonts w:ascii="Times New Roman" w:hAnsi="Times New Roman" w:cs="Times New Roman"/>
                <w:sz w:val="24"/>
                <w:szCs w:val="24"/>
              </w:rPr>
              <w:t>Kraj in datum:</w:t>
            </w:r>
          </w:p>
        </w:tc>
        <w:tc>
          <w:tcPr>
            <w:tcW w:w="5881" w:type="dxa"/>
            <w:tcBorders>
              <w:top w:val="single" w:sz="6" w:space="0" w:color="auto"/>
              <w:left w:val="single" w:sz="6" w:space="0" w:color="auto"/>
              <w:bottom w:val="single" w:sz="6" w:space="0" w:color="auto"/>
              <w:right w:val="single" w:sz="6" w:space="0" w:color="auto"/>
            </w:tcBorders>
            <w:shd w:val="clear" w:color="auto" w:fill="auto"/>
          </w:tcPr>
          <w:p w14:paraId="33183507" w14:textId="77777777" w:rsidR="00661B8B" w:rsidRPr="005F3277" w:rsidRDefault="00661B8B" w:rsidP="005E5C91">
            <w:pPr>
              <w:tabs>
                <w:tab w:val="left" w:pos="9072"/>
              </w:tabs>
              <w:spacing w:after="0" w:line="240" w:lineRule="auto"/>
              <w:rPr>
                <w:rFonts w:ascii="Times New Roman" w:hAnsi="Times New Roman" w:cs="Times New Roman"/>
                <w:sz w:val="24"/>
                <w:szCs w:val="24"/>
              </w:rPr>
            </w:pPr>
          </w:p>
          <w:p w14:paraId="42B71BC5" w14:textId="77777777" w:rsidR="00661B8B" w:rsidRPr="005F3277" w:rsidRDefault="00661B8B" w:rsidP="005E5C91">
            <w:pPr>
              <w:tabs>
                <w:tab w:val="left" w:pos="9072"/>
              </w:tabs>
              <w:spacing w:after="0" w:line="240" w:lineRule="auto"/>
              <w:rPr>
                <w:rFonts w:ascii="Times New Roman" w:hAnsi="Times New Roman" w:cs="Times New Roman"/>
                <w:sz w:val="24"/>
                <w:szCs w:val="24"/>
              </w:rPr>
            </w:pPr>
          </w:p>
        </w:tc>
      </w:tr>
      <w:tr w:rsidR="00661B8B" w:rsidRPr="005F3277" w14:paraId="728BC01A" w14:textId="77777777" w:rsidTr="005E5C91">
        <w:tc>
          <w:tcPr>
            <w:tcW w:w="3177" w:type="dxa"/>
            <w:tcBorders>
              <w:top w:val="single" w:sz="6" w:space="0" w:color="auto"/>
              <w:left w:val="single" w:sz="6" w:space="0" w:color="auto"/>
              <w:bottom w:val="single" w:sz="6" w:space="0" w:color="auto"/>
              <w:right w:val="single" w:sz="6" w:space="0" w:color="auto"/>
            </w:tcBorders>
            <w:shd w:val="clear" w:color="auto" w:fill="auto"/>
          </w:tcPr>
          <w:p w14:paraId="7731B5C3" w14:textId="77777777" w:rsidR="00661B8B" w:rsidRPr="005F3277" w:rsidRDefault="00661B8B" w:rsidP="005E5C91">
            <w:pPr>
              <w:tabs>
                <w:tab w:val="left" w:pos="9072"/>
              </w:tabs>
              <w:spacing w:after="0" w:line="240" w:lineRule="auto"/>
              <w:rPr>
                <w:rFonts w:ascii="Times New Roman" w:hAnsi="Times New Roman" w:cs="Times New Roman"/>
                <w:sz w:val="24"/>
                <w:szCs w:val="24"/>
              </w:rPr>
            </w:pPr>
            <w:r w:rsidRPr="005F3277">
              <w:rPr>
                <w:rFonts w:ascii="Times New Roman" w:hAnsi="Times New Roman" w:cs="Times New Roman"/>
                <w:sz w:val="24"/>
                <w:szCs w:val="24"/>
              </w:rPr>
              <w:t>Upravičenec:</w:t>
            </w:r>
          </w:p>
          <w:p w14:paraId="49170116" w14:textId="77777777" w:rsidR="00661B8B" w:rsidRPr="005F3277" w:rsidRDefault="00661B8B" w:rsidP="005E5C91">
            <w:pPr>
              <w:tabs>
                <w:tab w:val="left" w:pos="9072"/>
              </w:tabs>
              <w:spacing w:after="0" w:line="240" w:lineRule="auto"/>
              <w:rPr>
                <w:rFonts w:ascii="Times New Roman" w:hAnsi="Times New Roman" w:cs="Times New Roman"/>
                <w:sz w:val="24"/>
                <w:szCs w:val="24"/>
              </w:rPr>
            </w:pPr>
          </w:p>
        </w:tc>
        <w:tc>
          <w:tcPr>
            <w:tcW w:w="5881" w:type="dxa"/>
            <w:tcBorders>
              <w:top w:val="single" w:sz="6" w:space="0" w:color="auto"/>
              <w:left w:val="single" w:sz="6" w:space="0" w:color="auto"/>
              <w:bottom w:val="single" w:sz="6" w:space="0" w:color="auto"/>
              <w:right w:val="single" w:sz="6" w:space="0" w:color="auto"/>
            </w:tcBorders>
            <w:shd w:val="clear" w:color="auto" w:fill="auto"/>
          </w:tcPr>
          <w:p w14:paraId="12917D97" w14:textId="77777777" w:rsidR="00661B8B" w:rsidRPr="005F3277" w:rsidRDefault="00661B8B" w:rsidP="005E5C91">
            <w:pPr>
              <w:tabs>
                <w:tab w:val="left" w:pos="9072"/>
              </w:tabs>
              <w:spacing w:after="0" w:line="240" w:lineRule="auto"/>
              <w:rPr>
                <w:rFonts w:ascii="Times New Roman" w:hAnsi="Times New Roman" w:cs="Times New Roman"/>
                <w:sz w:val="24"/>
                <w:szCs w:val="24"/>
              </w:rPr>
            </w:pPr>
          </w:p>
        </w:tc>
      </w:tr>
    </w:tbl>
    <w:p w14:paraId="765592C3" w14:textId="77777777" w:rsidR="00661B8B" w:rsidRPr="005F3277" w:rsidRDefault="00661B8B" w:rsidP="00661B8B">
      <w:pPr>
        <w:tabs>
          <w:tab w:val="left" w:pos="9072"/>
        </w:tabs>
        <w:spacing w:after="0" w:line="240" w:lineRule="auto"/>
        <w:rPr>
          <w:rFonts w:ascii="Times New Roman" w:hAnsi="Times New Roman" w:cs="Times New Roman"/>
          <w:sz w:val="24"/>
          <w:szCs w:val="24"/>
        </w:rPr>
      </w:pPr>
    </w:p>
    <w:p w14:paraId="4BEC43A4" w14:textId="77777777" w:rsidR="00661B8B" w:rsidRPr="005F3277" w:rsidRDefault="00661B8B" w:rsidP="00661B8B">
      <w:pPr>
        <w:tabs>
          <w:tab w:val="left" w:pos="9072"/>
        </w:tabs>
        <w:spacing w:after="0" w:line="240" w:lineRule="auto"/>
        <w:jc w:val="center"/>
        <w:rPr>
          <w:rFonts w:ascii="Times New Roman" w:hAnsi="Times New Roman" w:cs="Times New Roman"/>
          <w:b/>
          <w:sz w:val="24"/>
          <w:szCs w:val="24"/>
        </w:rPr>
      </w:pPr>
      <w:r w:rsidRPr="005F3277">
        <w:rPr>
          <w:rFonts w:ascii="Times New Roman" w:hAnsi="Times New Roman" w:cs="Times New Roman"/>
          <w:b/>
          <w:sz w:val="24"/>
          <w:szCs w:val="24"/>
        </w:rPr>
        <w:t>Garancija št.___________</w:t>
      </w:r>
    </w:p>
    <w:p w14:paraId="41EBCDB5" w14:textId="77777777" w:rsidR="00661B8B" w:rsidRPr="005F3277" w:rsidRDefault="00661B8B" w:rsidP="00661B8B">
      <w:pPr>
        <w:tabs>
          <w:tab w:val="left" w:pos="9072"/>
        </w:tabs>
        <w:spacing w:after="0" w:line="240" w:lineRule="auto"/>
        <w:jc w:val="center"/>
        <w:rPr>
          <w:rFonts w:ascii="Times New Roman" w:hAnsi="Times New Roman" w:cs="Times New Roman"/>
          <w:sz w:val="24"/>
          <w:szCs w:val="24"/>
        </w:rPr>
      </w:pPr>
    </w:p>
    <w:p w14:paraId="0E3F7E83" w14:textId="5510A83E" w:rsidR="00661B8B" w:rsidRPr="005F3277" w:rsidRDefault="00661B8B" w:rsidP="00661B8B">
      <w:pPr>
        <w:tabs>
          <w:tab w:val="left" w:pos="9000"/>
          <w:tab w:val="left" w:pos="9072"/>
        </w:tabs>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V skladu s pogodbo ______________________________ (naziv, številka in datum pogodbe), sklenjeno med naročnikom Občino Ljutomer in izvajalcem __________________________________________________________________________, za </w:t>
      </w:r>
      <w:r w:rsidRPr="005F3277">
        <w:rPr>
          <w:rFonts w:ascii="Times New Roman" w:hAnsi="Times New Roman" w:cs="Times New Roman"/>
          <w:b/>
          <w:bCs/>
          <w:color w:val="000000"/>
          <w:sz w:val="24"/>
          <w:szCs w:val="24"/>
        </w:rPr>
        <w:t>»</w:t>
      </w:r>
      <w:r w:rsidR="005E421C" w:rsidRPr="005F3277">
        <w:rPr>
          <w:rFonts w:ascii="Times New Roman" w:hAnsi="Times New Roman" w:cs="Times New Roman"/>
          <w:b/>
          <w:bCs/>
          <w:color w:val="000000"/>
          <w:sz w:val="24"/>
          <w:szCs w:val="24"/>
        </w:rPr>
        <w:t>Dobava in montaža opreme za Zdravstveni dom Ljutomer</w:t>
      </w:r>
      <w:r w:rsidRPr="005F3277">
        <w:rPr>
          <w:rFonts w:ascii="Times New Roman" w:hAnsi="Times New Roman" w:cs="Times New Roman"/>
          <w:b/>
          <w:bCs/>
          <w:color w:val="000000"/>
          <w:sz w:val="24"/>
          <w:szCs w:val="24"/>
        </w:rPr>
        <w:t xml:space="preserve"> </w:t>
      </w:r>
      <w:r w:rsidRPr="005F3277">
        <w:rPr>
          <w:rFonts w:ascii="Times New Roman" w:hAnsi="Times New Roman" w:cs="Times New Roman"/>
          <w:b/>
          <w:bCs/>
          <w:iCs/>
          <w:sz w:val="24"/>
          <w:szCs w:val="24"/>
        </w:rPr>
        <w:t>(pri kateri se upoštevajo okoljski vidiki)«</w:t>
      </w:r>
      <w:r w:rsidRPr="005F3277">
        <w:rPr>
          <w:rFonts w:ascii="Times New Roman" w:hAnsi="Times New Roman" w:cs="Times New Roman"/>
          <w:sz w:val="24"/>
          <w:szCs w:val="24"/>
        </w:rPr>
        <w:t xml:space="preserve"> v vrednosti____________ EUR, je izvajalec dolžan opraviti naslednje storitve: </w:t>
      </w:r>
    </w:p>
    <w:p w14:paraId="34E50E54" w14:textId="77777777" w:rsidR="00661B8B" w:rsidRPr="005F3277" w:rsidRDefault="00661B8B" w:rsidP="00661B8B">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1……………………………….</w:t>
      </w:r>
    </w:p>
    <w:p w14:paraId="526382D5" w14:textId="77777777" w:rsidR="00661B8B" w:rsidRPr="005F3277" w:rsidRDefault="00661B8B" w:rsidP="00661B8B">
      <w:pPr>
        <w:pStyle w:val="Telobesedila"/>
        <w:ind w:right="72"/>
        <w:rPr>
          <w:bCs/>
        </w:rPr>
      </w:pPr>
      <w:r w:rsidRPr="005F3277">
        <w:rPr>
          <w:bCs/>
        </w:rPr>
        <w:t>2……………………………….</w:t>
      </w:r>
    </w:p>
    <w:p w14:paraId="4E9F08CF" w14:textId="77777777" w:rsidR="00661B8B" w:rsidRPr="005F3277" w:rsidRDefault="00661B8B" w:rsidP="00661B8B">
      <w:pPr>
        <w:pStyle w:val="Telobesedila"/>
        <w:ind w:right="72"/>
        <w:rPr>
          <w:bCs/>
        </w:rPr>
      </w:pPr>
      <w:r w:rsidRPr="005F3277">
        <w:rPr>
          <w:bCs/>
        </w:rPr>
        <w:t>v skupni vrednosti _____________ EUR (z besedo: ______________________________),</w:t>
      </w:r>
    </w:p>
    <w:p w14:paraId="4621C876" w14:textId="77777777" w:rsidR="00661B8B" w:rsidRPr="005F3277" w:rsidRDefault="00661B8B" w:rsidP="00661B8B">
      <w:pPr>
        <w:pStyle w:val="Telobesedila"/>
        <w:ind w:right="72"/>
        <w:rPr>
          <w:bCs/>
        </w:rPr>
      </w:pPr>
      <w:r w:rsidRPr="005F3277">
        <w:rPr>
          <w:bCs/>
        </w:rPr>
        <w:t>v roku ________  (datum, dni, mesecev) v količini in kvaliteti, opredeljeni v citirani pogodbi.</w:t>
      </w:r>
    </w:p>
    <w:p w14:paraId="191439DA" w14:textId="77777777" w:rsidR="00661B8B" w:rsidRPr="005F3277" w:rsidRDefault="00661B8B" w:rsidP="00661B8B">
      <w:pPr>
        <w:spacing w:after="0" w:line="240" w:lineRule="auto"/>
        <w:jc w:val="both"/>
        <w:rPr>
          <w:rFonts w:ascii="Times New Roman" w:hAnsi="Times New Roman" w:cs="Times New Roman"/>
          <w:bCs/>
          <w:sz w:val="24"/>
          <w:szCs w:val="24"/>
        </w:rPr>
      </w:pPr>
    </w:p>
    <w:p w14:paraId="37FC11A6" w14:textId="77777777" w:rsidR="00661B8B" w:rsidRPr="005F3277" w:rsidRDefault="00661B8B" w:rsidP="00661B8B">
      <w:pPr>
        <w:pStyle w:val="Telobesedila"/>
        <w:tabs>
          <w:tab w:val="left" w:pos="9000"/>
        </w:tabs>
        <w:ind w:right="70"/>
        <w:rPr>
          <w:bCs/>
        </w:rPr>
      </w:pPr>
      <w:r w:rsidRPr="005F3277">
        <w:rPr>
          <w:bCs/>
        </w:rPr>
        <w:t xml:space="preserve">Na zahtevo izvajalca se s to garancijo nepreklicno in brezpogojno obvezujemo, da bomo v 15 dneh po prejemu vašega prvega pisnega zahtevka plačali ___________ EUR, če izvajalec svoje pogodbene obveznosti ne bo izpolnil v dogovorjeni kvaliteti, količini in rokih, opredeljenih v zgoraj citirani pogodbi. </w:t>
      </w:r>
    </w:p>
    <w:p w14:paraId="5C3DE2A6" w14:textId="77777777" w:rsidR="00661B8B" w:rsidRPr="005F3277" w:rsidRDefault="00661B8B" w:rsidP="00661B8B">
      <w:pPr>
        <w:pStyle w:val="Telobesedila"/>
        <w:tabs>
          <w:tab w:val="left" w:pos="9000"/>
        </w:tabs>
        <w:ind w:right="70"/>
        <w:rPr>
          <w:bCs/>
        </w:rPr>
      </w:pPr>
      <w:r w:rsidRPr="005F3277">
        <w:rPr>
          <w:bCs/>
        </w:rPr>
        <w:t>Naša obveza velja tudi v primeru delne izpolnitve pogodbene obveznosti, če opravljena storitev tudi delno ne zadostuje pogodbenim zahtevam.</w:t>
      </w:r>
    </w:p>
    <w:p w14:paraId="4D2CCFDF" w14:textId="77777777" w:rsidR="00661B8B" w:rsidRPr="005F3277" w:rsidRDefault="00661B8B" w:rsidP="00661B8B">
      <w:pPr>
        <w:pStyle w:val="Telobesedila"/>
        <w:tabs>
          <w:tab w:val="left" w:pos="9000"/>
        </w:tabs>
        <w:ind w:right="70"/>
        <w:rPr>
          <w:bCs/>
        </w:rPr>
      </w:pPr>
    </w:p>
    <w:p w14:paraId="4B2F887C" w14:textId="77777777" w:rsidR="00661B8B" w:rsidRPr="005F3277" w:rsidRDefault="00661B8B" w:rsidP="00661B8B">
      <w:pPr>
        <w:pStyle w:val="Telobesedila"/>
        <w:tabs>
          <w:tab w:val="left" w:pos="9000"/>
        </w:tabs>
        <w:ind w:right="70"/>
        <w:rPr>
          <w:bCs/>
        </w:rPr>
      </w:pPr>
      <w:r w:rsidRPr="005F3277">
        <w:rPr>
          <w:bCs/>
        </w:rPr>
        <w:t>Zahtevek za unovčitev garancije mora biti predložen banki/zavarovalnici in mora vsebovati:</w:t>
      </w:r>
    </w:p>
    <w:p w14:paraId="019F0810" w14:textId="77777777" w:rsidR="000662A6" w:rsidRPr="005F3277" w:rsidRDefault="000662A6" w:rsidP="000662A6">
      <w:pPr>
        <w:pStyle w:val="Telobesedila"/>
        <w:numPr>
          <w:ilvl w:val="0"/>
          <w:numId w:val="32"/>
        </w:numPr>
        <w:tabs>
          <w:tab w:val="left" w:pos="9000"/>
        </w:tabs>
        <w:ind w:left="360" w:right="70"/>
        <w:rPr>
          <w:bCs/>
        </w:rPr>
      </w:pPr>
      <w:r w:rsidRPr="005F3277">
        <w:rPr>
          <w:bCs/>
        </w:rPr>
        <w:t>originalno pismo naročnika za unovčenje garancije v skladu z zgornjim odstavkom in</w:t>
      </w:r>
    </w:p>
    <w:p w14:paraId="4D0502C9" w14:textId="77777777" w:rsidR="000662A6" w:rsidRPr="005F3277" w:rsidRDefault="000662A6" w:rsidP="000662A6">
      <w:pPr>
        <w:pStyle w:val="Telobesedila"/>
        <w:numPr>
          <w:ilvl w:val="0"/>
          <w:numId w:val="32"/>
        </w:numPr>
        <w:tabs>
          <w:tab w:val="left" w:pos="9000"/>
        </w:tabs>
        <w:ind w:left="360" w:right="70"/>
        <w:rPr>
          <w:bCs/>
        </w:rPr>
      </w:pPr>
      <w:r w:rsidRPr="005F3277">
        <w:rPr>
          <w:bCs/>
        </w:rPr>
        <w:t xml:space="preserve">kopijo garancije št.________ </w:t>
      </w:r>
    </w:p>
    <w:p w14:paraId="330B8177" w14:textId="77777777" w:rsidR="00661B8B" w:rsidRPr="005F3277" w:rsidRDefault="00661B8B" w:rsidP="00661B8B">
      <w:pPr>
        <w:pStyle w:val="Telobesedila"/>
        <w:tabs>
          <w:tab w:val="left" w:pos="9000"/>
        </w:tabs>
        <w:ind w:right="70"/>
        <w:rPr>
          <w:bCs/>
        </w:rPr>
      </w:pPr>
    </w:p>
    <w:p w14:paraId="5B7270F2" w14:textId="77777777" w:rsidR="00661B8B" w:rsidRPr="005F3277" w:rsidRDefault="00661B8B" w:rsidP="00661B8B">
      <w:pPr>
        <w:pStyle w:val="Telobesedila"/>
        <w:tabs>
          <w:tab w:val="left" w:pos="9000"/>
        </w:tabs>
        <w:ind w:right="70"/>
        <w:rPr>
          <w:bCs/>
        </w:rPr>
      </w:pPr>
      <w:r w:rsidRPr="005F3277">
        <w:rPr>
          <w:bCs/>
        </w:rPr>
        <w:t>Ta garancija se znižuje za vsak, po tej garanciji unovčeni znesek.</w:t>
      </w:r>
    </w:p>
    <w:p w14:paraId="5063CF07" w14:textId="77777777" w:rsidR="00661B8B" w:rsidRPr="005F3277" w:rsidRDefault="00661B8B" w:rsidP="00661B8B">
      <w:pPr>
        <w:pStyle w:val="Telobesedila"/>
        <w:tabs>
          <w:tab w:val="left" w:pos="9072"/>
        </w:tabs>
        <w:ind w:right="70"/>
        <w:rPr>
          <w:bCs/>
        </w:rPr>
      </w:pPr>
      <w:r w:rsidRPr="005F3277">
        <w:rPr>
          <w:bCs/>
        </w:rPr>
        <w:t xml:space="preserve">Ta garancija velja najkasneje do ___________. Po preteku navedenega roka garancija ne velja več in naša obveznost avtomatično ugasne, ne glede na to ali je garancija vrnjena. </w:t>
      </w:r>
    </w:p>
    <w:p w14:paraId="200A1497" w14:textId="77777777" w:rsidR="00661B8B" w:rsidRPr="005F3277" w:rsidRDefault="00661B8B" w:rsidP="00661B8B">
      <w:pPr>
        <w:pStyle w:val="Telobesedila"/>
        <w:tabs>
          <w:tab w:val="left" w:pos="9072"/>
        </w:tabs>
        <w:ind w:right="70"/>
        <w:rPr>
          <w:bCs/>
        </w:rPr>
      </w:pPr>
    </w:p>
    <w:p w14:paraId="3DC49E8D" w14:textId="77777777" w:rsidR="00661B8B" w:rsidRPr="005F3277" w:rsidRDefault="00661B8B" w:rsidP="00661B8B">
      <w:pPr>
        <w:pStyle w:val="Telobesedila"/>
        <w:tabs>
          <w:tab w:val="left" w:pos="9072"/>
        </w:tabs>
        <w:ind w:right="70"/>
        <w:rPr>
          <w:bCs/>
        </w:rPr>
      </w:pPr>
      <w:r w:rsidRPr="005F3277">
        <w:rPr>
          <w:bCs/>
        </w:rPr>
        <w:t>Če se bo naročnik kadarkoli v času veljavnosti te garancije strinjal, da se izvajalcu (prodajalcu) podaljša pogodbeni rok ali v primeru, da izvajalec (prodajalec) ni uspel izpolniti pogodbenih obveznosti, se lahko naročnik garancije oz. izvajalec (prodajalec) in banka/zavarovalnica sporazumno dogovorita za podaljšanje garancije.</w:t>
      </w:r>
    </w:p>
    <w:p w14:paraId="3B035BD1" w14:textId="77777777" w:rsidR="00661B8B" w:rsidRPr="005F3277" w:rsidRDefault="00661B8B" w:rsidP="00661B8B">
      <w:pPr>
        <w:pStyle w:val="Telobesedila"/>
        <w:tabs>
          <w:tab w:val="left" w:pos="9072"/>
        </w:tabs>
        <w:ind w:right="70"/>
        <w:rPr>
          <w:bCs/>
        </w:rPr>
      </w:pPr>
      <w:r w:rsidRPr="005F3277">
        <w:rPr>
          <w:bCs/>
        </w:rPr>
        <w:t>Ta garancija ni prenosljiva.</w:t>
      </w:r>
    </w:p>
    <w:p w14:paraId="76A9CFA0" w14:textId="77777777" w:rsidR="00D5798D" w:rsidRPr="005F3277" w:rsidRDefault="00661B8B" w:rsidP="00661B8B">
      <w:pPr>
        <w:tabs>
          <w:tab w:val="left" w:pos="9072"/>
        </w:tabs>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Morebitne spore med upravičencem in banko/zavarovalnico rešuje stvarno pristojno sodišče v __________.                                                                                                      </w:t>
      </w:r>
    </w:p>
    <w:p w14:paraId="0AE63D8A" w14:textId="58169D9F" w:rsidR="00661B8B" w:rsidRPr="005F3277" w:rsidRDefault="00661B8B" w:rsidP="00661B8B">
      <w:pPr>
        <w:tabs>
          <w:tab w:val="left" w:pos="9072"/>
        </w:tabs>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                                                                                                                                                                </w:t>
      </w:r>
    </w:p>
    <w:p w14:paraId="3DD39E17" w14:textId="58AB62BF" w:rsidR="00661B8B" w:rsidRPr="005F3277" w:rsidRDefault="00661B8B" w:rsidP="00661B8B">
      <w:pPr>
        <w:tabs>
          <w:tab w:val="left" w:pos="9072"/>
        </w:tabs>
        <w:spacing w:after="0" w:line="240" w:lineRule="auto"/>
        <w:jc w:val="both"/>
        <w:rPr>
          <w:rFonts w:ascii="Times New Roman" w:hAnsi="Times New Roman" w:cs="Times New Roman"/>
        </w:rPr>
      </w:pPr>
      <w:r w:rsidRPr="005F3277">
        <w:rPr>
          <w:rFonts w:ascii="Times New Roman" w:hAnsi="Times New Roman" w:cs="Times New Roman"/>
        </w:rPr>
        <w:t xml:space="preserve">                                                                                                                 Banka/zavarovalnica:</w:t>
      </w:r>
    </w:p>
    <w:p w14:paraId="7A64B2B7" w14:textId="77777777" w:rsidR="00661B8B" w:rsidRPr="005F3277" w:rsidRDefault="00661B8B" w:rsidP="00661B8B">
      <w:pPr>
        <w:tabs>
          <w:tab w:val="left" w:pos="9072"/>
        </w:tabs>
        <w:spacing w:after="0" w:line="240" w:lineRule="auto"/>
        <w:ind w:left="6372"/>
        <w:jc w:val="both"/>
        <w:rPr>
          <w:rFonts w:ascii="Times New Roman" w:hAnsi="Times New Roman" w:cs="Times New Roman"/>
        </w:rPr>
      </w:pPr>
      <w:r w:rsidRPr="005F3277">
        <w:rPr>
          <w:rFonts w:ascii="Times New Roman" w:hAnsi="Times New Roman" w:cs="Times New Roman"/>
        </w:rPr>
        <w:t>Žig in podpis:</w:t>
      </w:r>
    </w:p>
    <w:p w14:paraId="6BA8C544" w14:textId="77777777" w:rsidR="00D5798D" w:rsidRPr="005F3277" w:rsidRDefault="00D5798D" w:rsidP="00661B8B">
      <w:pPr>
        <w:tabs>
          <w:tab w:val="left" w:pos="9072"/>
        </w:tabs>
        <w:spacing w:after="0" w:line="240" w:lineRule="auto"/>
        <w:ind w:left="6372"/>
        <w:jc w:val="both"/>
        <w:rPr>
          <w:rFonts w:ascii="Times New Roman" w:hAnsi="Times New Roman" w:cs="Times New Roman"/>
        </w:rPr>
      </w:pPr>
    </w:p>
    <w:p w14:paraId="47AED94C" w14:textId="6B9EC2BB" w:rsidR="00DC50E3" w:rsidRPr="005F3277" w:rsidRDefault="0083038E" w:rsidP="00DC50E3">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 xml:space="preserve">Obrazec št. </w:t>
      </w:r>
      <w:r w:rsidR="00F74158" w:rsidRPr="005F3277">
        <w:rPr>
          <w:rFonts w:ascii="Times New Roman" w:hAnsi="Times New Roman" w:cs="Times New Roman"/>
          <w:sz w:val="24"/>
          <w:szCs w:val="24"/>
        </w:rPr>
        <w:t>8</w:t>
      </w:r>
    </w:p>
    <w:p w14:paraId="19D306C3" w14:textId="77777777" w:rsidR="00DC50E3" w:rsidRPr="005F3277" w:rsidRDefault="00DC50E3" w:rsidP="00DC50E3">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5F3277">
        <w:rPr>
          <w:rFonts w:ascii="Times New Roman" w:hAnsi="Times New Roman" w:cs="Times New Roman"/>
          <w:sz w:val="24"/>
          <w:szCs w:val="24"/>
        </w:rPr>
        <w:t xml:space="preserve">Vzorec garancije za odpravo napak </w:t>
      </w:r>
    </w:p>
    <w:p w14:paraId="4FB72BA0" w14:textId="77777777" w:rsidR="00DC50E3" w:rsidRPr="005F3277" w:rsidRDefault="00DC50E3" w:rsidP="00DC50E3">
      <w:pPr>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31"/>
        <w:gridCol w:w="5811"/>
      </w:tblGrid>
      <w:tr w:rsidR="00DC50E3" w:rsidRPr="005F3277" w14:paraId="6629B810" w14:textId="77777777" w:rsidTr="00653043">
        <w:tc>
          <w:tcPr>
            <w:tcW w:w="3331" w:type="dxa"/>
            <w:tcBorders>
              <w:top w:val="single" w:sz="6" w:space="0" w:color="auto"/>
              <w:left w:val="single" w:sz="6" w:space="0" w:color="auto"/>
              <w:bottom w:val="single" w:sz="6" w:space="0" w:color="auto"/>
              <w:right w:val="single" w:sz="6" w:space="0" w:color="auto"/>
            </w:tcBorders>
            <w:hideMark/>
          </w:tcPr>
          <w:p w14:paraId="41116939" w14:textId="77777777" w:rsidR="00DC50E3" w:rsidRPr="005F3277" w:rsidRDefault="00DC50E3" w:rsidP="00653043">
            <w:pPr>
              <w:pStyle w:val="Telobesedila"/>
              <w:spacing w:line="276" w:lineRule="auto"/>
              <w:ind w:right="356"/>
              <w:rPr>
                <w:bCs/>
                <w:lang w:eastAsia="en-US"/>
              </w:rPr>
            </w:pPr>
            <w:r w:rsidRPr="005F3277">
              <w:rPr>
                <w:color w:val="000000"/>
                <w:lang w:eastAsia="en-US"/>
              </w:rPr>
              <w:t> </w:t>
            </w:r>
            <w:r w:rsidRPr="005F3277">
              <w:rPr>
                <w:bCs/>
                <w:lang w:eastAsia="en-US"/>
              </w:rPr>
              <w:t xml:space="preserve">Naziv banke/zavarovalnice:     </w:t>
            </w:r>
          </w:p>
        </w:tc>
        <w:tc>
          <w:tcPr>
            <w:tcW w:w="5811" w:type="dxa"/>
            <w:tcBorders>
              <w:top w:val="single" w:sz="6" w:space="0" w:color="auto"/>
              <w:left w:val="single" w:sz="6" w:space="0" w:color="auto"/>
              <w:bottom w:val="single" w:sz="6" w:space="0" w:color="auto"/>
              <w:right w:val="single" w:sz="6" w:space="0" w:color="auto"/>
            </w:tcBorders>
          </w:tcPr>
          <w:p w14:paraId="53FE9037" w14:textId="77777777" w:rsidR="00DC50E3" w:rsidRPr="005F3277" w:rsidRDefault="00DC50E3" w:rsidP="00653043">
            <w:pPr>
              <w:pStyle w:val="Telobesedila"/>
              <w:spacing w:line="276" w:lineRule="auto"/>
              <w:rPr>
                <w:bCs/>
                <w:lang w:eastAsia="en-US"/>
              </w:rPr>
            </w:pPr>
          </w:p>
          <w:p w14:paraId="67EF6605" w14:textId="77777777" w:rsidR="00DC50E3" w:rsidRPr="005F3277" w:rsidRDefault="00DC50E3" w:rsidP="00653043">
            <w:pPr>
              <w:pStyle w:val="Telobesedila"/>
              <w:spacing w:line="276" w:lineRule="auto"/>
              <w:rPr>
                <w:bCs/>
                <w:lang w:eastAsia="en-US"/>
              </w:rPr>
            </w:pPr>
          </w:p>
        </w:tc>
      </w:tr>
      <w:tr w:rsidR="00DC50E3" w:rsidRPr="005F3277" w14:paraId="7F6304AA" w14:textId="77777777" w:rsidTr="00653043">
        <w:tc>
          <w:tcPr>
            <w:tcW w:w="3331" w:type="dxa"/>
            <w:tcBorders>
              <w:top w:val="single" w:sz="6" w:space="0" w:color="auto"/>
              <w:left w:val="single" w:sz="6" w:space="0" w:color="auto"/>
              <w:bottom w:val="single" w:sz="6" w:space="0" w:color="auto"/>
              <w:right w:val="single" w:sz="6" w:space="0" w:color="auto"/>
            </w:tcBorders>
            <w:hideMark/>
          </w:tcPr>
          <w:p w14:paraId="69872D61" w14:textId="77777777" w:rsidR="00DC50E3" w:rsidRPr="005F3277" w:rsidRDefault="00DC50E3" w:rsidP="00653043">
            <w:pPr>
              <w:pStyle w:val="Telobesedila"/>
              <w:spacing w:line="276" w:lineRule="auto"/>
              <w:rPr>
                <w:bCs/>
                <w:lang w:eastAsia="en-US"/>
              </w:rPr>
            </w:pPr>
            <w:r w:rsidRPr="005F3277">
              <w:rPr>
                <w:bCs/>
                <w:lang w:eastAsia="en-US"/>
              </w:rPr>
              <w:t>Kraj in datum:</w:t>
            </w:r>
          </w:p>
        </w:tc>
        <w:tc>
          <w:tcPr>
            <w:tcW w:w="5811" w:type="dxa"/>
            <w:tcBorders>
              <w:top w:val="single" w:sz="6" w:space="0" w:color="auto"/>
              <w:left w:val="single" w:sz="6" w:space="0" w:color="auto"/>
              <w:bottom w:val="single" w:sz="6" w:space="0" w:color="auto"/>
              <w:right w:val="single" w:sz="6" w:space="0" w:color="auto"/>
            </w:tcBorders>
          </w:tcPr>
          <w:p w14:paraId="01E4CDD7" w14:textId="77777777" w:rsidR="00DC50E3" w:rsidRPr="005F3277" w:rsidRDefault="00DC50E3" w:rsidP="00653043">
            <w:pPr>
              <w:pStyle w:val="Telobesedila"/>
              <w:spacing w:line="276" w:lineRule="auto"/>
              <w:rPr>
                <w:bCs/>
                <w:lang w:eastAsia="en-US"/>
              </w:rPr>
            </w:pPr>
          </w:p>
          <w:p w14:paraId="41B95E4A" w14:textId="77777777" w:rsidR="00DC50E3" w:rsidRPr="005F3277" w:rsidRDefault="00DC50E3" w:rsidP="00653043">
            <w:pPr>
              <w:pStyle w:val="Telobesedila"/>
              <w:spacing w:line="276" w:lineRule="auto"/>
              <w:rPr>
                <w:bCs/>
                <w:lang w:eastAsia="en-US"/>
              </w:rPr>
            </w:pPr>
          </w:p>
        </w:tc>
      </w:tr>
      <w:tr w:rsidR="00DC50E3" w:rsidRPr="005F3277" w14:paraId="4117B90E" w14:textId="77777777" w:rsidTr="00653043">
        <w:tc>
          <w:tcPr>
            <w:tcW w:w="3331" w:type="dxa"/>
            <w:tcBorders>
              <w:top w:val="single" w:sz="6" w:space="0" w:color="auto"/>
              <w:left w:val="single" w:sz="6" w:space="0" w:color="auto"/>
              <w:bottom w:val="single" w:sz="6" w:space="0" w:color="auto"/>
              <w:right w:val="single" w:sz="6" w:space="0" w:color="auto"/>
            </w:tcBorders>
          </w:tcPr>
          <w:p w14:paraId="14B6DF0D" w14:textId="77777777" w:rsidR="00DC50E3" w:rsidRPr="005F3277" w:rsidRDefault="00DC50E3" w:rsidP="00653043">
            <w:pPr>
              <w:pStyle w:val="Telobesedila"/>
              <w:spacing w:line="276" w:lineRule="auto"/>
              <w:rPr>
                <w:bCs/>
                <w:lang w:eastAsia="en-US"/>
              </w:rPr>
            </w:pPr>
            <w:r w:rsidRPr="005F3277">
              <w:rPr>
                <w:bCs/>
                <w:lang w:eastAsia="en-US"/>
              </w:rPr>
              <w:t>Upravičenec:</w:t>
            </w:r>
          </w:p>
          <w:p w14:paraId="4697C1C6" w14:textId="77777777" w:rsidR="00DC50E3" w:rsidRPr="005F3277" w:rsidRDefault="00DC50E3" w:rsidP="00653043">
            <w:pPr>
              <w:pStyle w:val="Telobesedila"/>
              <w:spacing w:line="276" w:lineRule="auto"/>
              <w:rPr>
                <w:bCs/>
                <w:lang w:eastAsia="en-US"/>
              </w:rPr>
            </w:pPr>
          </w:p>
        </w:tc>
        <w:tc>
          <w:tcPr>
            <w:tcW w:w="5811" w:type="dxa"/>
            <w:tcBorders>
              <w:top w:val="single" w:sz="6" w:space="0" w:color="auto"/>
              <w:left w:val="single" w:sz="6" w:space="0" w:color="auto"/>
              <w:bottom w:val="single" w:sz="6" w:space="0" w:color="auto"/>
              <w:right w:val="single" w:sz="6" w:space="0" w:color="auto"/>
            </w:tcBorders>
          </w:tcPr>
          <w:p w14:paraId="46F1B0C8" w14:textId="77777777" w:rsidR="00DC50E3" w:rsidRPr="005F3277" w:rsidRDefault="00DC50E3" w:rsidP="00653043">
            <w:pPr>
              <w:pStyle w:val="Telobesedila"/>
              <w:spacing w:line="276" w:lineRule="auto"/>
              <w:rPr>
                <w:bCs/>
                <w:lang w:eastAsia="en-US"/>
              </w:rPr>
            </w:pPr>
          </w:p>
        </w:tc>
      </w:tr>
    </w:tbl>
    <w:p w14:paraId="4623241B" w14:textId="77777777" w:rsidR="00DC50E3" w:rsidRPr="005F3277" w:rsidRDefault="00DC50E3" w:rsidP="00DC50E3">
      <w:pPr>
        <w:pStyle w:val="Telobesedila"/>
      </w:pPr>
    </w:p>
    <w:p w14:paraId="4D2CE75D" w14:textId="77777777" w:rsidR="00DC50E3" w:rsidRPr="005F3277" w:rsidRDefault="00DC50E3" w:rsidP="00DC50E3">
      <w:pPr>
        <w:pStyle w:val="Telobesedila"/>
        <w:jc w:val="center"/>
        <w:rPr>
          <w:b/>
          <w:bCs/>
        </w:rPr>
      </w:pPr>
      <w:r w:rsidRPr="005F3277">
        <w:rPr>
          <w:b/>
          <w:bCs/>
        </w:rPr>
        <w:t xml:space="preserve">                 Garancija št.___________</w:t>
      </w:r>
    </w:p>
    <w:p w14:paraId="4EB4C688" w14:textId="77777777" w:rsidR="00DC50E3" w:rsidRPr="005F3277" w:rsidRDefault="00DC50E3" w:rsidP="00DC50E3">
      <w:pPr>
        <w:pStyle w:val="Telobesedila"/>
      </w:pPr>
    </w:p>
    <w:p w14:paraId="083130E4" w14:textId="0BEF3D45" w:rsidR="00DC50E3" w:rsidRPr="005F3277" w:rsidRDefault="00DC50E3" w:rsidP="00ED6F57">
      <w:pPr>
        <w:pStyle w:val="Telobesedila"/>
        <w:tabs>
          <w:tab w:val="left" w:pos="9072"/>
        </w:tabs>
      </w:pPr>
      <w:r w:rsidRPr="005F3277">
        <w:rPr>
          <w:bCs/>
        </w:rPr>
        <w:t xml:space="preserve">V skladu s pogodbo ________________________ (naziv pogodbe, številka, datum) sklenjene  med upravičencem Občino Ljutomer in izvajalcem ____________________ (naziv izvajalca) za projekt </w:t>
      </w:r>
      <w:r w:rsidR="00990FD7" w:rsidRPr="005F3277">
        <w:rPr>
          <w:b/>
          <w:iCs/>
        </w:rPr>
        <w:t>»</w:t>
      </w:r>
      <w:r w:rsidR="000662A6" w:rsidRPr="005F3277">
        <w:rPr>
          <w:b/>
          <w:iCs/>
        </w:rPr>
        <w:t>Dobava in montaža opreme za Zdravstveni dom Ljutomer</w:t>
      </w:r>
      <w:r w:rsidR="00990FD7" w:rsidRPr="005F3277">
        <w:rPr>
          <w:b/>
          <w:iCs/>
        </w:rPr>
        <w:t xml:space="preserve"> (pri kateri se upoštevajo okoljski vidiki)«</w:t>
      </w:r>
      <w:r w:rsidRPr="005F3277">
        <w:rPr>
          <w:bCs/>
          <w:i/>
        </w:rPr>
        <w:t>,</w:t>
      </w:r>
      <w:r w:rsidRPr="005F3277">
        <w:rPr>
          <w:bCs/>
        </w:rPr>
        <w:t xml:space="preserve"> je izvajalec del dolžan po opravljeni primopredaji v garancijskem roku odpraviti vse ugotovljene pomanjkljivosti oz. servisirati opremo in dobavljati brezplačno nadomestne dele, skladno z določili zgoraj citirane pogodbe.</w:t>
      </w:r>
    </w:p>
    <w:p w14:paraId="622D5A5E" w14:textId="77777777" w:rsidR="00DC50E3" w:rsidRPr="005F3277" w:rsidRDefault="00DC50E3" w:rsidP="00ED6F57">
      <w:pPr>
        <w:pStyle w:val="Telobesedila"/>
        <w:rPr>
          <w:bCs/>
        </w:rPr>
      </w:pPr>
    </w:p>
    <w:p w14:paraId="00F0A331" w14:textId="77777777" w:rsidR="00DC50E3" w:rsidRPr="005F3277" w:rsidRDefault="00DC50E3" w:rsidP="00ED6F57">
      <w:pPr>
        <w:pStyle w:val="Telobesedila"/>
        <w:tabs>
          <w:tab w:val="left" w:pos="9000"/>
        </w:tabs>
        <w:ind w:right="70"/>
        <w:rPr>
          <w:bCs/>
        </w:rPr>
      </w:pPr>
      <w:r w:rsidRPr="005F3277">
        <w:rPr>
          <w:bCs/>
        </w:rPr>
        <w:t>S to garancijo se nepreklicno in brezpogojno zavezujemo, da bomo v 15 dneh po prejemu vašega prvega pisnega zahtevka in ne glede na kakršen koli ugovor izvajalca plačali znesek ____________ EUR, če izvajalec v garancijskem roku, oz. v roku, ko velja ta garancija, ne bo izpolnil svoje obveznosti, ki izhaja iz naslova garancijske obveznosti.</w:t>
      </w:r>
    </w:p>
    <w:p w14:paraId="2AB13684" w14:textId="77777777" w:rsidR="00DC50E3" w:rsidRPr="005F3277" w:rsidRDefault="00DC50E3" w:rsidP="00DC50E3">
      <w:pPr>
        <w:pStyle w:val="Telobesedila"/>
        <w:tabs>
          <w:tab w:val="left" w:pos="9000"/>
        </w:tabs>
        <w:ind w:right="70"/>
        <w:rPr>
          <w:bCs/>
        </w:rPr>
      </w:pPr>
    </w:p>
    <w:p w14:paraId="6B8523C5" w14:textId="77777777" w:rsidR="00DC50E3" w:rsidRPr="005F3277" w:rsidRDefault="00DC50E3" w:rsidP="00DC50E3">
      <w:pPr>
        <w:pStyle w:val="Telobesedila"/>
        <w:tabs>
          <w:tab w:val="left" w:pos="9000"/>
        </w:tabs>
        <w:ind w:right="70"/>
        <w:rPr>
          <w:bCs/>
        </w:rPr>
      </w:pPr>
      <w:r w:rsidRPr="005F3277">
        <w:rPr>
          <w:bCs/>
        </w:rPr>
        <w:t>Zahtevek za unovčitev garancije mora biti predložen banki/zavarovalnici in mora vsebovati:</w:t>
      </w:r>
    </w:p>
    <w:p w14:paraId="2B9387F7" w14:textId="7BA38B95" w:rsidR="00DF5B89" w:rsidRPr="005F3277" w:rsidRDefault="00D5798D" w:rsidP="00D5798D">
      <w:pPr>
        <w:pStyle w:val="Telobesedila"/>
        <w:tabs>
          <w:tab w:val="left" w:pos="9000"/>
        </w:tabs>
        <w:ind w:right="70"/>
        <w:rPr>
          <w:bCs/>
        </w:rPr>
      </w:pPr>
      <w:r w:rsidRPr="005F3277">
        <w:rPr>
          <w:bCs/>
        </w:rPr>
        <w:t>1</w:t>
      </w:r>
      <w:r w:rsidR="003C1D7D" w:rsidRPr="005F3277">
        <w:rPr>
          <w:bCs/>
        </w:rPr>
        <w:t>.</w:t>
      </w:r>
      <w:r w:rsidRPr="005F3277">
        <w:rPr>
          <w:bCs/>
        </w:rPr>
        <w:t xml:space="preserve"> </w:t>
      </w:r>
      <w:r w:rsidR="00DF5B89" w:rsidRPr="005F3277">
        <w:rPr>
          <w:bCs/>
        </w:rPr>
        <w:t>originalno pismo naročnika za unovčenje garancije v skladu z zgornjim odstavkom in</w:t>
      </w:r>
    </w:p>
    <w:p w14:paraId="55D3D47D" w14:textId="107667CC" w:rsidR="00DF5B89" w:rsidRPr="005F3277" w:rsidRDefault="003C1D7D" w:rsidP="003C1D7D">
      <w:pPr>
        <w:pStyle w:val="Telobesedila"/>
        <w:tabs>
          <w:tab w:val="left" w:pos="9000"/>
        </w:tabs>
        <w:ind w:right="70"/>
        <w:rPr>
          <w:bCs/>
        </w:rPr>
      </w:pPr>
      <w:r w:rsidRPr="005F3277">
        <w:rPr>
          <w:bCs/>
        </w:rPr>
        <w:t xml:space="preserve">2. </w:t>
      </w:r>
      <w:r w:rsidR="00DF5B89" w:rsidRPr="005F3277">
        <w:rPr>
          <w:bCs/>
        </w:rPr>
        <w:t xml:space="preserve">kopijo garancije št.________ </w:t>
      </w:r>
    </w:p>
    <w:p w14:paraId="2E15985E" w14:textId="3A8B9D5F" w:rsidR="00DC50E3" w:rsidRPr="005F3277" w:rsidRDefault="00DC50E3" w:rsidP="00DF5B89">
      <w:pPr>
        <w:pStyle w:val="Telobesedila"/>
        <w:tabs>
          <w:tab w:val="left" w:pos="9000"/>
        </w:tabs>
        <w:ind w:right="70"/>
        <w:rPr>
          <w:bCs/>
        </w:rPr>
      </w:pPr>
    </w:p>
    <w:p w14:paraId="0D830E37" w14:textId="77777777" w:rsidR="00DC50E3" w:rsidRPr="005F3277" w:rsidRDefault="00DC50E3" w:rsidP="00DC50E3">
      <w:pPr>
        <w:pStyle w:val="Telobesedila"/>
        <w:rPr>
          <w:bCs/>
        </w:rPr>
      </w:pPr>
      <w:r w:rsidRPr="005F3277">
        <w:rPr>
          <w:bCs/>
        </w:rPr>
        <w:t>Ta garancija se znižuje za vsak, po tej garanciji unovčeni znesek.</w:t>
      </w:r>
    </w:p>
    <w:p w14:paraId="77C51311" w14:textId="77777777" w:rsidR="00DC50E3" w:rsidRPr="005F3277" w:rsidRDefault="00DC50E3" w:rsidP="00DC50E3">
      <w:pPr>
        <w:pStyle w:val="Telobesedila"/>
        <w:ind w:right="70"/>
        <w:rPr>
          <w:bCs/>
        </w:rPr>
      </w:pPr>
      <w:r w:rsidRPr="005F3277">
        <w:rPr>
          <w:bCs/>
        </w:rPr>
        <w:t>Ta garancija velja še 60 dni po poteku garancijskega roka, določenega v zgoraj navedeni pogodbi, vendar pa najkasneje do ______________. Po poteku tega roka garancija ne velja več in naša obveznost avtomatično ugasne, ne glede na to, ali je garancija vrnjena.</w:t>
      </w:r>
    </w:p>
    <w:p w14:paraId="5E797121" w14:textId="77777777" w:rsidR="00DC50E3" w:rsidRPr="005F3277" w:rsidRDefault="00DC50E3" w:rsidP="00DC50E3">
      <w:pPr>
        <w:pStyle w:val="Telobesedila"/>
        <w:rPr>
          <w:bCs/>
        </w:rPr>
      </w:pPr>
      <w:r w:rsidRPr="005F3277">
        <w:rPr>
          <w:bCs/>
        </w:rPr>
        <w:t xml:space="preserve"> </w:t>
      </w:r>
    </w:p>
    <w:p w14:paraId="73F5E5DD" w14:textId="77777777" w:rsidR="00DC50E3" w:rsidRPr="005F3277" w:rsidRDefault="00DC50E3" w:rsidP="00DC50E3">
      <w:pPr>
        <w:pStyle w:val="Telobesedila"/>
        <w:ind w:right="71"/>
        <w:rPr>
          <w:bCs/>
        </w:rPr>
      </w:pPr>
      <w:r w:rsidRPr="005F3277">
        <w:rPr>
          <w:bCs/>
        </w:rPr>
        <w:t xml:space="preserve">Če se bo naročnik kadarkoli v času veljavnosti te garancije strinjal, da se izvajalcu podaljša pogodbeni rok ali v primeru, da izvajalec ni uspel izpolniti pogodbenih obveznosti, se lahko naročnik garancije oz. izvajalec in banka/zavarovalnica sporazumno dogovorita za podaljšanje garancije. Ta garancija ni prenosljiva. </w:t>
      </w:r>
    </w:p>
    <w:p w14:paraId="3B80382F" w14:textId="77777777" w:rsidR="00DC50E3" w:rsidRPr="005F3277" w:rsidRDefault="00DC50E3" w:rsidP="00DC50E3">
      <w:pPr>
        <w:tabs>
          <w:tab w:val="left" w:pos="9072"/>
        </w:tabs>
        <w:spacing w:after="0" w:line="240" w:lineRule="auto"/>
        <w:jc w:val="both"/>
        <w:rPr>
          <w:rFonts w:ascii="Times New Roman" w:hAnsi="Times New Roman" w:cs="Times New Roman"/>
          <w:bCs/>
          <w:sz w:val="24"/>
          <w:szCs w:val="24"/>
        </w:rPr>
      </w:pPr>
    </w:p>
    <w:p w14:paraId="40F8484D" w14:textId="77777777" w:rsidR="00DC50E3" w:rsidRPr="005F3277" w:rsidRDefault="00DC50E3" w:rsidP="00DC50E3">
      <w:pPr>
        <w:tabs>
          <w:tab w:val="left" w:pos="9072"/>
        </w:tabs>
        <w:spacing w:after="0" w:line="240" w:lineRule="auto"/>
        <w:jc w:val="both"/>
        <w:rPr>
          <w:rFonts w:ascii="Times New Roman" w:hAnsi="Times New Roman" w:cs="Times New Roman"/>
          <w:bCs/>
          <w:sz w:val="24"/>
          <w:szCs w:val="24"/>
        </w:rPr>
      </w:pPr>
      <w:r w:rsidRPr="005F3277">
        <w:rPr>
          <w:rFonts w:ascii="Times New Roman" w:hAnsi="Times New Roman" w:cs="Times New Roman"/>
          <w:bCs/>
          <w:sz w:val="24"/>
          <w:szCs w:val="24"/>
        </w:rPr>
        <w:t>Morebitne spore med upravičencem in banko/zavarovalnico rešuje stvarno pristojno sodišče v _________.</w:t>
      </w:r>
    </w:p>
    <w:p w14:paraId="1C1A01FC" w14:textId="5D073398" w:rsidR="00DC50E3" w:rsidRPr="005F3277" w:rsidRDefault="00DC50E3" w:rsidP="00DC50E3">
      <w:pPr>
        <w:tabs>
          <w:tab w:val="left" w:pos="9072"/>
        </w:tabs>
        <w:spacing w:after="0" w:line="240" w:lineRule="auto"/>
        <w:jc w:val="both"/>
        <w:rPr>
          <w:rFonts w:ascii="Times New Roman" w:hAnsi="Times New Roman" w:cs="Times New Roman"/>
          <w:bCs/>
          <w:sz w:val="24"/>
          <w:szCs w:val="24"/>
        </w:rPr>
      </w:pPr>
    </w:p>
    <w:p w14:paraId="785339F6" w14:textId="77777777" w:rsidR="00DF5B89" w:rsidRPr="005F3277" w:rsidRDefault="00DF5B89" w:rsidP="00DC50E3">
      <w:pPr>
        <w:tabs>
          <w:tab w:val="left" w:pos="9072"/>
        </w:tabs>
        <w:spacing w:after="0" w:line="240" w:lineRule="auto"/>
        <w:jc w:val="both"/>
        <w:rPr>
          <w:rFonts w:ascii="Times New Roman" w:hAnsi="Times New Roman" w:cs="Times New Roman"/>
          <w:bCs/>
          <w:sz w:val="24"/>
          <w:szCs w:val="24"/>
        </w:rPr>
      </w:pPr>
    </w:p>
    <w:p w14:paraId="2CCADAFE" w14:textId="77777777" w:rsidR="00DC50E3" w:rsidRPr="005F3277" w:rsidRDefault="00DC50E3" w:rsidP="00DC50E3">
      <w:pPr>
        <w:pStyle w:val="Telobesedila"/>
        <w:rPr>
          <w:bCs/>
        </w:rPr>
      </w:pPr>
      <w:r w:rsidRPr="005F3277">
        <w:rPr>
          <w:bCs/>
        </w:rPr>
        <w:t xml:space="preserve">                                                                                         Banka/zavarovalnica:  </w:t>
      </w:r>
    </w:p>
    <w:p w14:paraId="7D400FD2" w14:textId="77777777" w:rsidR="00DC50E3" w:rsidRPr="005F3277" w:rsidRDefault="00DC50E3" w:rsidP="00DC50E3">
      <w:pPr>
        <w:pStyle w:val="Telobesedila"/>
        <w:rPr>
          <w:bCs/>
        </w:rPr>
      </w:pPr>
    </w:p>
    <w:p w14:paraId="1DABEB6B" w14:textId="75603401" w:rsidR="00DC50E3" w:rsidRPr="005F3277" w:rsidRDefault="00DC50E3" w:rsidP="00DC50E3">
      <w:pPr>
        <w:pStyle w:val="Telobesedila"/>
        <w:rPr>
          <w:bCs/>
        </w:rPr>
      </w:pPr>
      <w:r w:rsidRPr="005F3277">
        <w:rPr>
          <w:bCs/>
        </w:rPr>
        <w:t xml:space="preserve">                                                                                         Žig in podpis:</w:t>
      </w:r>
    </w:p>
    <w:p w14:paraId="682529A4" w14:textId="77777777" w:rsidR="00ED6F57" w:rsidRPr="005F3277" w:rsidRDefault="00ED6F57" w:rsidP="00DC50E3">
      <w:pPr>
        <w:pStyle w:val="Telobesedila"/>
        <w:rPr>
          <w:bCs/>
        </w:rPr>
      </w:pPr>
    </w:p>
    <w:p w14:paraId="0F49765B" w14:textId="77777777" w:rsidR="00990FD7" w:rsidRPr="005F3277" w:rsidRDefault="00990FD7" w:rsidP="00DC50E3">
      <w:pPr>
        <w:pStyle w:val="Telobesedila"/>
        <w:rPr>
          <w:bCs/>
        </w:rPr>
      </w:pPr>
    </w:p>
    <w:p w14:paraId="53C9503D" w14:textId="02533553" w:rsidR="009767AF" w:rsidRPr="005F3277" w:rsidRDefault="0083038E" w:rsidP="009767AF">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 xml:space="preserve">Obrazec št. </w:t>
      </w:r>
      <w:r w:rsidR="00F74158" w:rsidRPr="005F3277">
        <w:rPr>
          <w:rFonts w:ascii="Times New Roman" w:hAnsi="Times New Roman" w:cs="Times New Roman"/>
          <w:sz w:val="24"/>
          <w:szCs w:val="24"/>
        </w:rPr>
        <w:t>9</w:t>
      </w:r>
    </w:p>
    <w:p w14:paraId="2B247882" w14:textId="6CC59515" w:rsidR="009767AF" w:rsidRPr="005F3277" w:rsidRDefault="009767AF" w:rsidP="009767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5F3277">
        <w:rPr>
          <w:rFonts w:ascii="Times New Roman" w:hAnsi="Times New Roman" w:cs="Times New Roman"/>
          <w:sz w:val="24"/>
          <w:szCs w:val="24"/>
        </w:rPr>
        <w:t>Izjava o nastopu s podizvajalci</w:t>
      </w:r>
    </w:p>
    <w:p w14:paraId="21FA8C30" w14:textId="13228B6A" w:rsidR="00990FD7" w:rsidRPr="005F3277" w:rsidRDefault="009767AF" w:rsidP="00990FD7">
      <w:pPr>
        <w:pStyle w:val="Telobesedila"/>
        <w:tabs>
          <w:tab w:val="left" w:pos="9072"/>
        </w:tabs>
        <w:rPr>
          <w:b/>
          <w:iCs/>
        </w:rPr>
      </w:pPr>
      <w:r w:rsidRPr="005F3277">
        <w:rPr>
          <w:color w:val="000000"/>
        </w:rPr>
        <w:t xml:space="preserve">Pri izvedbi javnega naročila </w:t>
      </w:r>
      <w:r w:rsidR="00990FD7" w:rsidRPr="005F3277">
        <w:rPr>
          <w:b/>
          <w:iCs/>
        </w:rPr>
        <w:t>»</w:t>
      </w:r>
      <w:r w:rsidR="008329E2" w:rsidRPr="005F3277">
        <w:rPr>
          <w:b/>
          <w:iCs/>
        </w:rPr>
        <w:t>Dobava in montaža opreme za Zdravstveni dom Ljutomer</w:t>
      </w:r>
      <w:r w:rsidR="00990FD7" w:rsidRPr="005F3277">
        <w:rPr>
          <w:b/>
          <w:iCs/>
        </w:rPr>
        <w:t xml:space="preserve"> </w:t>
      </w:r>
    </w:p>
    <w:p w14:paraId="23E0C9E8" w14:textId="1816F7F5" w:rsidR="00990FD7" w:rsidRPr="005F3277" w:rsidRDefault="00990FD7" w:rsidP="00990FD7">
      <w:pPr>
        <w:pStyle w:val="Telobesedila"/>
        <w:tabs>
          <w:tab w:val="left" w:pos="9072"/>
        </w:tabs>
        <w:rPr>
          <w:b/>
          <w:iCs/>
        </w:rPr>
      </w:pPr>
      <w:r w:rsidRPr="005F3277">
        <w:rPr>
          <w:b/>
          <w:iCs/>
        </w:rPr>
        <w:t>(pri kateri se upoštevajo okoljski vidiki)«</w:t>
      </w:r>
    </w:p>
    <w:p w14:paraId="11B88FA0" w14:textId="01AE932A" w:rsidR="009767AF" w:rsidRPr="005F3277" w:rsidRDefault="00214216"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b/>
        </w:rPr>
        <w:t xml:space="preserve"> </w:t>
      </w:r>
      <w:r w:rsidR="009767AF" w:rsidRPr="005F3277">
        <w:rPr>
          <w:rFonts w:ascii="Times New Roman" w:hAnsi="Times New Roman" w:cs="Times New Roman"/>
          <w:color w:val="000000"/>
          <w:sz w:val="24"/>
          <w:szCs w:val="24"/>
        </w:rPr>
        <w:t>izjavljamo, da (ustrezno označi in izpolni):</w:t>
      </w:r>
    </w:p>
    <w:p w14:paraId="706AA638"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b/>
          <w:bCs/>
          <w:color w:val="000000"/>
          <w:sz w:val="24"/>
          <w:szCs w:val="24"/>
        </w:rPr>
        <w:t>[   ] ne nastopamo s podizvajalci</w:t>
      </w:r>
    </w:p>
    <w:p w14:paraId="46779BEB"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b/>
          <w:bCs/>
          <w:color w:val="000000"/>
          <w:sz w:val="24"/>
          <w:szCs w:val="24"/>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095"/>
      </w:tblGrid>
      <w:tr w:rsidR="009767AF" w:rsidRPr="005F3277" w14:paraId="7DA4E4FC" w14:textId="77777777" w:rsidTr="0065304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A55DA9" w14:textId="77777777" w:rsidR="009767AF" w:rsidRPr="005F3277" w:rsidRDefault="009767AF" w:rsidP="00653043">
            <w:pPr>
              <w:jc w:val="right"/>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070DAF" w14:textId="77777777" w:rsidR="009767AF" w:rsidRPr="005F3277" w:rsidRDefault="009767AF"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9767AF" w:rsidRPr="005F3277" w14:paraId="58B564DB" w14:textId="77777777" w:rsidTr="0065304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F1A5C3" w14:textId="77777777" w:rsidR="009767AF" w:rsidRPr="005F3277" w:rsidRDefault="009767AF" w:rsidP="00653043">
            <w:pPr>
              <w:jc w:val="right"/>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70FA64" w14:textId="77777777" w:rsidR="009767AF" w:rsidRPr="005F3277" w:rsidRDefault="009767AF"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Opis del, ki jih bo izvedel podizvajalec:</w:t>
            </w:r>
          </w:p>
          <w:p w14:paraId="37428BEC" w14:textId="77777777" w:rsidR="009767AF" w:rsidRPr="005F3277" w:rsidRDefault="009767AF"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p w14:paraId="0EFE9C0D" w14:textId="77777777" w:rsidR="009767AF" w:rsidRPr="005F3277" w:rsidRDefault="009767AF"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končne ponudbe vrednosti, ki jo bo izvedel podizvajalec: ____</w:t>
            </w:r>
          </w:p>
        </w:tc>
      </w:tr>
      <w:tr w:rsidR="009767AF" w:rsidRPr="005F3277" w14:paraId="1332B117" w14:textId="77777777" w:rsidTr="0065304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EAFFFF" w14:textId="77777777" w:rsidR="009767AF" w:rsidRPr="005F3277" w:rsidRDefault="009767AF" w:rsidP="00653043">
            <w:pPr>
              <w:jc w:val="right"/>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6BBCB0" w14:textId="77777777" w:rsidR="009767AF" w:rsidRPr="005F3277" w:rsidRDefault="009767AF"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9767AF" w:rsidRPr="005F3277" w14:paraId="5A16E4DC" w14:textId="77777777" w:rsidTr="0065304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C06A4B" w14:textId="77777777" w:rsidR="009767AF" w:rsidRPr="005F3277" w:rsidRDefault="009767AF" w:rsidP="00653043">
            <w:pPr>
              <w:jc w:val="right"/>
              <w:rPr>
                <w:rFonts w:ascii="Times New Roman" w:hAnsi="Times New Roman" w:cs="Times New Roman"/>
                <w:sz w:val="24"/>
                <w:szCs w:val="24"/>
              </w:rPr>
            </w:pPr>
            <w:r w:rsidRPr="005F3277">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BA75CB" w14:textId="77777777" w:rsidR="009767AF" w:rsidRPr="005F3277" w:rsidRDefault="009767AF"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Opis del, ki jih bo izvedel podizvajalec:</w:t>
            </w:r>
          </w:p>
          <w:p w14:paraId="2645CF94" w14:textId="77777777" w:rsidR="009767AF" w:rsidRPr="005F3277" w:rsidRDefault="009767AF"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p w14:paraId="5F392AA5" w14:textId="77777777" w:rsidR="009767AF" w:rsidRPr="005F3277" w:rsidRDefault="009767AF"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končne ponudbe vrednosti, ki jo bo izvedel podizvajalec: ____</w:t>
            </w:r>
          </w:p>
          <w:p w14:paraId="2F25D987" w14:textId="77777777" w:rsidR="009767AF" w:rsidRPr="005F3277" w:rsidRDefault="009767AF"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bl>
    <w:p w14:paraId="09AE52A6" w14:textId="07E51E5F" w:rsidR="009767AF" w:rsidRPr="005F3277" w:rsidRDefault="009767AF" w:rsidP="009767A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7CF33E7" w14:textId="7F1BDAF3" w:rsidR="00822E53" w:rsidRPr="005F3277" w:rsidRDefault="00E0747D" w:rsidP="009767A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Priloga: - priložen izpolnjen ESPD obrazec za vsakega podizvajalca (79. čl. ZJN-3).</w:t>
      </w:r>
    </w:p>
    <w:tbl>
      <w:tblPr>
        <w:tblStyle w:val="NormalTablePHPDOCX"/>
        <w:tblW w:w="8745" w:type="dxa"/>
        <w:tblInd w:w="108" w:type="dxa"/>
        <w:tblLook w:val="04A0" w:firstRow="1" w:lastRow="0" w:firstColumn="1" w:lastColumn="0" w:noHBand="0" w:noVBand="1"/>
      </w:tblPr>
      <w:tblGrid>
        <w:gridCol w:w="4080"/>
        <w:gridCol w:w="4665"/>
      </w:tblGrid>
      <w:tr w:rsidR="009767AF" w:rsidRPr="005F3277" w14:paraId="7F2CF07F" w14:textId="77777777" w:rsidTr="00653043">
        <w:tc>
          <w:tcPr>
            <w:tcW w:w="4080" w:type="dxa"/>
            <w:tcMar>
              <w:top w:w="135" w:type="dxa"/>
              <w:bottom w:w="135" w:type="dxa"/>
            </w:tcMar>
            <w:vAlign w:val="center"/>
          </w:tcPr>
          <w:p w14:paraId="7FA55F6D" w14:textId="77777777" w:rsidR="009767AF" w:rsidRPr="005F3277" w:rsidRDefault="009767AF"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14:paraId="064AD07D" w14:textId="27639885" w:rsidR="009767AF" w:rsidRPr="005F3277" w:rsidRDefault="00E0747D"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      </w:t>
            </w:r>
            <w:r w:rsidR="009767AF" w:rsidRPr="005F3277">
              <w:rPr>
                <w:rFonts w:ascii="Times New Roman" w:hAnsi="Times New Roman" w:cs="Times New Roman"/>
                <w:color w:val="000000"/>
                <w:position w:val="-2"/>
                <w:sz w:val="24"/>
                <w:szCs w:val="24"/>
              </w:rPr>
              <w:t>Ime in priimek: _____________________</w:t>
            </w:r>
          </w:p>
        </w:tc>
      </w:tr>
      <w:tr w:rsidR="009767AF" w:rsidRPr="005F3277" w14:paraId="086BE7D5" w14:textId="77777777" w:rsidTr="00653043">
        <w:tc>
          <w:tcPr>
            <w:tcW w:w="4080" w:type="dxa"/>
            <w:tcMar>
              <w:top w:w="135" w:type="dxa"/>
              <w:bottom w:w="135" w:type="dxa"/>
            </w:tcMar>
            <w:vAlign w:val="center"/>
          </w:tcPr>
          <w:p w14:paraId="16052E9F" w14:textId="77777777" w:rsidR="009767AF" w:rsidRDefault="009767AF" w:rsidP="00653043">
            <w:pPr>
              <w:rPr>
                <w:rFonts w:ascii="Times New Roman" w:hAnsi="Times New Roman" w:cs="Times New Roman"/>
                <w:sz w:val="24"/>
                <w:szCs w:val="24"/>
              </w:rPr>
            </w:pPr>
          </w:p>
          <w:p w14:paraId="7A1334F7" w14:textId="14257127" w:rsidR="003C1837" w:rsidRPr="005F3277" w:rsidRDefault="003C1837" w:rsidP="00653043">
            <w:pPr>
              <w:rPr>
                <w:rFonts w:ascii="Times New Roman" w:hAnsi="Times New Roman" w:cs="Times New Roman"/>
                <w:sz w:val="24"/>
                <w:szCs w:val="24"/>
              </w:rPr>
            </w:pPr>
          </w:p>
        </w:tc>
        <w:tc>
          <w:tcPr>
            <w:tcW w:w="0" w:type="auto"/>
            <w:tcMar>
              <w:top w:w="135" w:type="dxa"/>
              <w:bottom w:w="135" w:type="dxa"/>
            </w:tcMar>
            <w:vAlign w:val="center"/>
          </w:tcPr>
          <w:p w14:paraId="4DE3D93F" w14:textId="433ACD11" w:rsidR="009767AF" w:rsidRPr="005F3277" w:rsidRDefault="000558FB" w:rsidP="00653043">
            <w:pPr>
              <w:rPr>
                <w:rFonts w:ascii="Times New Roman" w:hAnsi="Times New Roman" w:cs="Times New Roman"/>
                <w:sz w:val="24"/>
                <w:szCs w:val="24"/>
              </w:rPr>
            </w:pPr>
            <w:r w:rsidRPr="005F3277">
              <w:rPr>
                <w:rFonts w:ascii="Times New Roman" w:hAnsi="Times New Roman" w:cs="Times New Roman"/>
                <w:color w:val="A9A9A9"/>
                <w:position w:val="-2"/>
                <w:sz w:val="24"/>
                <w:szCs w:val="24"/>
              </w:rPr>
              <w:t xml:space="preserve">                 (žig in podpis)</w:t>
            </w:r>
          </w:p>
          <w:p w14:paraId="391226EB" w14:textId="08B43F2E" w:rsidR="009767AF" w:rsidRPr="005F3277" w:rsidRDefault="009767AF" w:rsidP="00653043">
            <w:pPr>
              <w:jc w:val="center"/>
              <w:rPr>
                <w:rFonts w:ascii="Times New Roman" w:hAnsi="Times New Roman" w:cs="Times New Roman"/>
                <w:sz w:val="24"/>
                <w:szCs w:val="24"/>
              </w:rPr>
            </w:pPr>
          </w:p>
        </w:tc>
      </w:tr>
    </w:tbl>
    <w:p w14:paraId="05BA9662" w14:textId="374DF297" w:rsidR="002D1145" w:rsidRPr="005F3277" w:rsidRDefault="009767AF" w:rsidP="000558FB">
      <w:pPr>
        <w:spacing w:after="0" w:line="240" w:lineRule="auto"/>
        <w:jc w:val="both"/>
        <w:rPr>
          <w:rFonts w:ascii="Times New Roman" w:hAnsi="Times New Roman" w:cs="Times New Roman"/>
          <w:i/>
          <w:iCs/>
          <w:color w:val="000000"/>
          <w:sz w:val="24"/>
          <w:szCs w:val="24"/>
          <w:u w:val="single"/>
        </w:rPr>
      </w:pPr>
      <w:r w:rsidRPr="005F3277">
        <w:rPr>
          <w:rFonts w:ascii="Times New Roman" w:hAnsi="Times New Roman" w:cs="Times New Roman"/>
          <w:i/>
          <w:iCs/>
          <w:color w:val="000000"/>
          <w:sz w:val="24"/>
          <w:szCs w:val="24"/>
          <w:u w:val="single"/>
        </w:rPr>
        <w:t>Opomba: </w:t>
      </w:r>
    </w:p>
    <w:p w14:paraId="2EA97D6B" w14:textId="315F7201" w:rsidR="009767AF" w:rsidRPr="005F3277" w:rsidRDefault="009767AF" w:rsidP="004C6D1F">
      <w:pPr>
        <w:pStyle w:val="Odstavekseznama"/>
        <w:numPr>
          <w:ilvl w:val="0"/>
          <w:numId w:val="3"/>
        </w:numPr>
        <w:spacing w:after="0" w:line="240" w:lineRule="auto"/>
        <w:jc w:val="both"/>
        <w:rPr>
          <w:rFonts w:ascii="Times New Roman" w:hAnsi="Times New Roman" w:cs="Times New Roman"/>
          <w:sz w:val="24"/>
          <w:szCs w:val="24"/>
        </w:rPr>
      </w:pPr>
      <w:r w:rsidRPr="005F3277">
        <w:rPr>
          <w:rFonts w:ascii="Times New Roman" w:hAnsi="Times New Roman" w:cs="Times New Roman"/>
          <w:i/>
          <w:iCs/>
          <w:color w:val="000000"/>
          <w:sz w:val="24"/>
          <w:szCs w:val="24"/>
        </w:rPr>
        <w:t>V primeru, da ponudnik nastopa z več podizvajalci, se obrazec ustrezno razmnoži.</w:t>
      </w:r>
    </w:p>
    <w:p w14:paraId="22FD3909" w14:textId="29A83A20" w:rsidR="009A3A0A" w:rsidRPr="005F3277" w:rsidRDefault="009A3A0A" w:rsidP="004C6D1F">
      <w:pPr>
        <w:pStyle w:val="Odstavekseznama"/>
        <w:numPr>
          <w:ilvl w:val="0"/>
          <w:numId w:val="3"/>
        </w:numPr>
        <w:spacing w:after="0" w:line="240" w:lineRule="auto"/>
        <w:jc w:val="both"/>
        <w:rPr>
          <w:rFonts w:ascii="Times New Roman" w:hAnsi="Times New Roman" w:cs="Times New Roman"/>
          <w:sz w:val="24"/>
          <w:szCs w:val="24"/>
        </w:rPr>
      </w:pPr>
      <w:r w:rsidRPr="005F3277">
        <w:rPr>
          <w:rFonts w:ascii="Times New Roman" w:hAnsi="Times New Roman" w:cs="Times New Roman"/>
          <w:i/>
          <w:iCs/>
          <w:color w:val="000000"/>
          <w:sz w:val="24"/>
          <w:szCs w:val="24"/>
        </w:rPr>
        <w:t>Obvezna priloga k ponudbi.</w:t>
      </w:r>
    </w:p>
    <w:p w14:paraId="1E67FF70" w14:textId="11F59708" w:rsidR="004D3EE3" w:rsidRPr="005F3277" w:rsidRDefault="0083038E" w:rsidP="006D4ACF">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 xml:space="preserve">Obrazec št. </w:t>
      </w:r>
      <w:r w:rsidR="00F74158" w:rsidRPr="005F3277">
        <w:rPr>
          <w:rFonts w:ascii="Times New Roman" w:hAnsi="Times New Roman" w:cs="Times New Roman"/>
          <w:sz w:val="24"/>
          <w:szCs w:val="24"/>
        </w:rPr>
        <w:t>10</w:t>
      </w:r>
    </w:p>
    <w:p w14:paraId="16BF3844" w14:textId="77777777" w:rsidR="004D3EE3" w:rsidRPr="005F3277" w:rsidRDefault="004D3EE3" w:rsidP="006D4ACF">
      <w:pPr>
        <w:spacing w:after="0"/>
        <w:jc w:val="right"/>
        <w:rPr>
          <w:rFonts w:ascii="Times New Roman" w:hAnsi="Times New Roman" w:cs="Times New Roman"/>
          <w:sz w:val="24"/>
          <w:szCs w:val="24"/>
        </w:rPr>
      </w:pPr>
    </w:p>
    <w:p w14:paraId="1AA3DCA7" w14:textId="77777777" w:rsidR="009767AF" w:rsidRPr="005F3277" w:rsidRDefault="009767AF" w:rsidP="006D4ACF">
      <w:pPr>
        <w:spacing w:after="0"/>
        <w:jc w:val="right"/>
        <w:rPr>
          <w:rFonts w:ascii="Times New Roman" w:hAnsi="Times New Roman" w:cs="Times New Roman"/>
          <w:sz w:val="24"/>
          <w:szCs w:val="24"/>
        </w:rPr>
      </w:pPr>
    </w:p>
    <w:p w14:paraId="61B59ACA" w14:textId="77777777" w:rsidR="009767AF" w:rsidRPr="005F3277" w:rsidRDefault="009767AF" w:rsidP="009767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5F3277">
        <w:rPr>
          <w:rFonts w:ascii="Times New Roman" w:hAnsi="Times New Roman" w:cs="Times New Roman"/>
          <w:sz w:val="24"/>
          <w:szCs w:val="24"/>
        </w:rPr>
        <w:t>Izjava podizvajalca</w:t>
      </w:r>
    </w:p>
    <w:p w14:paraId="0F002CCC" w14:textId="77777777" w:rsidR="009767AF" w:rsidRPr="005F3277" w:rsidRDefault="009767AF" w:rsidP="009767AF">
      <w:pPr>
        <w:spacing w:after="120"/>
        <w:rPr>
          <w:rFonts w:ascii="Times New Roman" w:hAnsi="Times New Roman" w:cs="Times New Roman"/>
          <w:sz w:val="24"/>
          <w:szCs w:val="24"/>
        </w:rPr>
      </w:pPr>
    </w:p>
    <w:p w14:paraId="0AFA7215" w14:textId="5342CCCB" w:rsidR="00990FD7" w:rsidRPr="005F3277" w:rsidRDefault="009767AF" w:rsidP="00990FD7">
      <w:pPr>
        <w:pStyle w:val="Telobesedila"/>
        <w:tabs>
          <w:tab w:val="left" w:pos="9072"/>
        </w:tabs>
        <w:spacing w:line="276" w:lineRule="auto"/>
        <w:rPr>
          <w:b/>
          <w:iCs/>
        </w:rPr>
      </w:pPr>
      <w:r w:rsidRPr="005F3277">
        <w:rPr>
          <w:color w:val="000000"/>
        </w:rPr>
        <w:t xml:space="preserve">V zvezi z javnim naročilom </w:t>
      </w:r>
      <w:r w:rsidR="00990FD7" w:rsidRPr="005F3277">
        <w:rPr>
          <w:b/>
          <w:iCs/>
        </w:rPr>
        <w:t>»</w:t>
      </w:r>
      <w:r w:rsidR="00822E53" w:rsidRPr="005F3277">
        <w:rPr>
          <w:b/>
          <w:iCs/>
        </w:rPr>
        <w:t>Dobava in montaža opreme za Zdravstveni dom Ljutomer</w:t>
      </w:r>
      <w:r w:rsidR="00990FD7" w:rsidRPr="005F3277">
        <w:rPr>
          <w:b/>
          <w:iCs/>
        </w:rPr>
        <w:t xml:space="preserve"> </w:t>
      </w:r>
    </w:p>
    <w:p w14:paraId="44F73684" w14:textId="4F6976C8" w:rsidR="00990FD7" w:rsidRPr="005F3277" w:rsidRDefault="00990FD7" w:rsidP="00990FD7">
      <w:pPr>
        <w:pStyle w:val="Telobesedila"/>
        <w:tabs>
          <w:tab w:val="left" w:pos="9072"/>
        </w:tabs>
        <w:spacing w:line="276" w:lineRule="auto"/>
        <w:rPr>
          <w:b/>
          <w:iCs/>
        </w:rPr>
      </w:pPr>
      <w:r w:rsidRPr="005F3277">
        <w:rPr>
          <w:b/>
          <w:iCs/>
        </w:rPr>
        <w:t>(pri kateri se upoštevajo okoljski vidiki)«,</w:t>
      </w:r>
    </w:p>
    <w:p w14:paraId="3FCB00B8" w14:textId="77777777" w:rsidR="00990FD7" w:rsidRPr="005F3277" w:rsidRDefault="00990FD7" w:rsidP="009767AF">
      <w:pPr>
        <w:spacing w:before="225" w:after="225" w:line="240" w:lineRule="auto"/>
        <w:jc w:val="both"/>
        <w:rPr>
          <w:rFonts w:ascii="Times New Roman" w:hAnsi="Times New Roman" w:cs="Times New Roman"/>
          <w:color w:val="000000"/>
          <w:sz w:val="24"/>
          <w:szCs w:val="24"/>
        </w:rPr>
      </w:pPr>
    </w:p>
    <w:p w14:paraId="25585F65" w14:textId="09849EC1"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izjavljamo, da bomo v primeru izbire gospodarskega subjekta sodelovali pri izvedbi predmeta javnega naročila z deli v vrednosti _______________ EUR v skladu z razpisnimi pogoji.</w:t>
      </w:r>
    </w:p>
    <w:p w14:paraId="4A506455"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Izjavljamo (ustrezno označi):</w:t>
      </w:r>
    </w:p>
    <w:p w14:paraId="0925E507"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14:paraId="0DCFF059"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 NE zahtevamo izvedbe neposrednih plačil.</w:t>
      </w:r>
    </w:p>
    <w:p w14:paraId="7D443FA6"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w:t>
      </w:r>
    </w:p>
    <w:p w14:paraId="3E4AC1C9"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9767AF" w:rsidRPr="005F3277" w14:paraId="66AB6879" w14:textId="77777777" w:rsidTr="00653043">
        <w:tc>
          <w:tcPr>
            <w:tcW w:w="4080" w:type="dxa"/>
            <w:tcMar>
              <w:top w:w="75" w:type="dxa"/>
              <w:bottom w:w="75" w:type="dxa"/>
            </w:tcMar>
            <w:vAlign w:val="center"/>
          </w:tcPr>
          <w:p w14:paraId="54F906DF" w14:textId="77777777" w:rsidR="009767AF" w:rsidRPr="005F3277" w:rsidRDefault="009767AF"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0898475" w14:textId="10E5778E" w:rsidR="009767AF" w:rsidRPr="005F3277" w:rsidRDefault="00822E53"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                      </w:t>
            </w:r>
            <w:r w:rsidR="009767AF" w:rsidRPr="005F3277">
              <w:rPr>
                <w:rFonts w:ascii="Times New Roman" w:hAnsi="Times New Roman" w:cs="Times New Roman"/>
                <w:color w:val="000000"/>
                <w:position w:val="-2"/>
                <w:sz w:val="24"/>
                <w:szCs w:val="24"/>
              </w:rPr>
              <w:t>Ime in priimek: _____________________</w:t>
            </w:r>
          </w:p>
        </w:tc>
      </w:tr>
      <w:tr w:rsidR="009767AF" w:rsidRPr="005F3277" w14:paraId="604B1C0A" w14:textId="77777777" w:rsidTr="00653043">
        <w:tc>
          <w:tcPr>
            <w:tcW w:w="4080" w:type="dxa"/>
            <w:tcMar>
              <w:top w:w="75" w:type="dxa"/>
              <w:bottom w:w="75" w:type="dxa"/>
            </w:tcMar>
            <w:vAlign w:val="center"/>
          </w:tcPr>
          <w:p w14:paraId="58D3E06B" w14:textId="77777777" w:rsidR="009767AF" w:rsidRPr="005F3277" w:rsidRDefault="009767AF"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Mar>
              <w:top w:w="75" w:type="dxa"/>
              <w:bottom w:w="75" w:type="dxa"/>
            </w:tcMar>
            <w:vAlign w:val="center"/>
          </w:tcPr>
          <w:p w14:paraId="09ECE648" w14:textId="77777777" w:rsidR="009767AF" w:rsidRPr="005F3277" w:rsidRDefault="009767AF" w:rsidP="00653043">
            <w:pPr>
              <w:jc w:val="center"/>
              <w:rPr>
                <w:rFonts w:ascii="Times New Roman" w:hAnsi="Times New Roman" w:cs="Times New Roman"/>
                <w:sz w:val="24"/>
                <w:szCs w:val="24"/>
              </w:rPr>
            </w:pPr>
            <w:r w:rsidRPr="005F3277">
              <w:rPr>
                <w:rFonts w:ascii="Times New Roman" w:hAnsi="Times New Roman" w:cs="Times New Roman"/>
                <w:color w:val="A9A9A9"/>
                <w:position w:val="-2"/>
                <w:sz w:val="24"/>
                <w:szCs w:val="24"/>
              </w:rPr>
              <w:t>(žig in podpis)</w:t>
            </w:r>
          </w:p>
        </w:tc>
      </w:tr>
    </w:tbl>
    <w:p w14:paraId="3C7F9B34"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w:t>
      </w:r>
    </w:p>
    <w:p w14:paraId="0671DF21" w14:textId="5BD02D4F" w:rsidR="009767AF" w:rsidRPr="005F3277" w:rsidRDefault="009767AF" w:rsidP="009767AF">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w:t>
      </w:r>
    </w:p>
    <w:p w14:paraId="28AADE0C" w14:textId="7DD34C9C" w:rsidR="00902F6F" w:rsidRPr="005F3277" w:rsidRDefault="00902F6F" w:rsidP="009767AF">
      <w:pPr>
        <w:spacing w:before="225" w:after="225" w:line="240" w:lineRule="auto"/>
        <w:jc w:val="both"/>
        <w:rPr>
          <w:rFonts w:ascii="Times New Roman" w:hAnsi="Times New Roman" w:cs="Times New Roman"/>
          <w:color w:val="000000"/>
          <w:sz w:val="24"/>
          <w:szCs w:val="24"/>
        </w:rPr>
      </w:pPr>
    </w:p>
    <w:p w14:paraId="2E2EFDED" w14:textId="77777777" w:rsidR="00902F6F" w:rsidRPr="005F3277" w:rsidRDefault="00902F6F" w:rsidP="009767AF">
      <w:pPr>
        <w:spacing w:before="225" w:after="225" w:line="240" w:lineRule="auto"/>
        <w:jc w:val="both"/>
        <w:rPr>
          <w:rFonts w:ascii="Times New Roman" w:hAnsi="Times New Roman" w:cs="Times New Roman"/>
          <w:sz w:val="24"/>
          <w:szCs w:val="24"/>
        </w:rPr>
      </w:pPr>
    </w:p>
    <w:p w14:paraId="6E248889" w14:textId="77777777" w:rsidR="00990FD7" w:rsidRPr="005F3277" w:rsidRDefault="00990FD7" w:rsidP="009767AF">
      <w:pPr>
        <w:spacing w:before="225" w:after="225" w:line="240" w:lineRule="auto"/>
        <w:jc w:val="both"/>
        <w:rPr>
          <w:rFonts w:ascii="Times New Roman" w:hAnsi="Times New Roman" w:cs="Times New Roman"/>
          <w:sz w:val="24"/>
          <w:szCs w:val="24"/>
        </w:rPr>
      </w:pPr>
    </w:p>
    <w:p w14:paraId="5989A22B"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w:t>
      </w:r>
    </w:p>
    <w:p w14:paraId="101F39C5"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b/>
          <w:bCs/>
          <w:i/>
          <w:iCs/>
          <w:color w:val="000000"/>
          <w:sz w:val="24"/>
          <w:szCs w:val="24"/>
          <w:u w:val="single"/>
        </w:rPr>
        <w:t>Opomba:</w:t>
      </w:r>
    </w:p>
    <w:p w14:paraId="18F7EE7F" w14:textId="77777777"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i/>
          <w:iCs/>
          <w:color w:val="000000"/>
          <w:sz w:val="24"/>
          <w:szCs w:val="24"/>
        </w:rPr>
        <w:t>V primeru večjega števila podizvajalcev se obrazec fotokopira.</w:t>
      </w:r>
    </w:p>
    <w:p w14:paraId="40DE549B" w14:textId="77777777" w:rsidR="004D3EE3" w:rsidRPr="005F3277" w:rsidRDefault="004D3EE3" w:rsidP="006D4ACF">
      <w:pPr>
        <w:spacing w:after="0"/>
        <w:jc w:val="right"/>
        <w:rPr>
          <w:rFonts w:ascii="Times New Roman" w:hAnsi="Times New Roman" w:cs="Times New Roman"/>
          <w:sz w:val="24"/>
          <w:szCs w:val="24"/>
        </w:rPr>
      </w:pPr>
    </w:p>
    <w:p w14:paraId="1A20437C" w14:textId="77777777" w:rsidR="009767AF" w:rsidRPr="005F3277" w:rsidRDefault="009767AF" w:rsidP="006D4ACF">
      <w:pPr>
        <w:spacing w:after="0"/>
        <w:jc w:val="right"/>
        <w:rPr>
          <w:rFonts w:ascii="Times New Roman" w:hAnsi="Times New Roman" w:cs="Times New Roman"/>
          <w:sz w:val="24"/>
          <w:szCs w:val="24"/>
        </w:rPr>
      </w:pPr>
    </w:p>
    <w:p w14:paraId="16E5115E" w14:textId="77777777" w:rsidR="00E0747D" w:rsidRPr="005F3277" w:rsidRDefault="00E0747D" w:rsidP="006D4ACF">
      <w:pPr>
        <w:spacing w:after="0"/>
        <w:jc w:val="right"/>
        <w:rPr>
          <w:rFonts w:ascii="Times New Roman" w:hAnsi="Times New Roman" w:cs="Times New Roman"/>
          <w:sz w:val="24"/>
          <w:szCs w:val="24"/>
        </w:rPr>
      </w:pPr>
    </w:p>
    <w:p w14:paraId="380E1C67" w14:textId="77777777" w:rsidR="00E0747D" w:rsidRPr="005F3277" w:rsidRDefault="00E0747D" w:rsidP="006D4ACF">
      <w:pPr>
        <w:spacing w:after="0"/>
        <w:jc w:val="right"/>
        <w:rPr>
          <w:rFonts w:ascii="Times New Roman" w:hAnsi="Times New Roman" w:cs="Times New Roman"/>
          <w:sz w:val="24"/>
          <w:szCs w:val="24"/>
        </w:rPr>
      </w:pPr>
    </w:p>
    <w:p w14:paraId="6C55102B" w14:textId="3696E4A5" w:rsidR="009767AF" w:rsidRPr="005F3277" w:rsidRDefault="0083038E" w:rsidP="00220C47">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Obrazec št. 1</w:t>
      </w:r>
      <w:r w:rsidR="00191CD4" w:rsidRPr="005F3277">
        <w:rPr>
          <w:rFonts w:ascii="Times New Roman" w:hAnsi="Times New Roman" w:cs="Times New Roman"/>
          <w:sz w:val="24"/>
          <w:szCs w:val="24"/>
        </w:rPr>
        <w:t>1</w:t>
      </w:r>
    </w:p>
    <w:p w14:paraId="64A50141" w14:textId="77777777" w:rsidR="000938B4" w:rsidRPr="005F3277" w:rsidRDefault="000938B4" w:rsidP="00220C47">
      <w:pPr>
        <w:spacing w:after="0"/>
        <w:jc w:val="right"/>
        <w:rPr>
          <w:rFonts w:ascii="Times New Roman" w:hAnsi="Times New Roman" w:cs="Times New Roman"/>
          <w:sz w:val="24"/>
          <w:szCs w:val="24"/>
        </w:rPr>
      </w:pPr>
    </w:p>
    <w:p w14:paraId="11918E13" w14:textId="6B1CEF53" w:rsidR="009767AF" w:rsidRPr="005F3277" w:rsidRDefault="009767AF" w:rsidP="00220C47">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rPr>
          <w:rFonts w:ascii="Times New Roman" w:hAnsi="Times New Roman" w:cs="Times New Roman"/>
          <w:sz w:val="24"/>
          <w:szCs w:val="24"/>
        </w:rPr>
      </w:pPr>
      <w:r w:rsidRPr="005F3277">
        <w:rPr>
          <w:rFonts w:ascii="Times New Roman" w:hAnsi="Times New Roman" w:cs="Times New Roman"/>
          <w:sz w:val="24"/>
          <w:szCs w:val="24"/>
        </w:rPr>
        <w:t>Izjava zastopnika podizvajalca v zvezi z izp</w:t>
      </w:r>
      <w:r w:rsidR="00220C47" w:rsidRPr="005F3277">
        <w:rPr>
          <w:rFonts w:ascii="Times New Roman" w:hAnsi="Times New Roman" w:cs="Times New Roman"/>
          <w:sz w:val="24"/>
          <w:szCs w:val="24"/>
        </w:rPr>
        <w:t xml:space="preserve">olnjevanjem obveznih pogojev za </w:t>
      </w:r>
      <w:r w:rsidRPr="005F3277">
        <w:rPr>
          <w:rFonts w:ascii="Times New Roman" w:hAnsi="Times New Roman" w:cs="Times New Roman"/>
          <w:sz w:val="24"/>
          <w:szCs w:val="24"/>
        </w:rPr>
        <w:t>podizvajalce</w:t>
      </w:r>
    </w:p>
    <w:p w14:paraId="42338215" w14:textId="77777777" w:rsidR="000938B4" w:rsidRPr="005F3277" w:rsidRDefault="000938B4" w:rsidP="009767AF">
      <w:pPr>
        <w:spacing w:before="225" w:after="225" w:line="240" w:lineRule="auto"/>
        <w:jc w:val="both"/>
        <w:rPr>
          <w:rFonts w:ascii="Times New Roman" w:hAnsi="Times New Roman" w:cs="Times New Roman"/>
          <w:color w:val="000000"/>
          <w:sz w:val="24"/>
          <w:szCs w:val="24"/>
        </w:rPr>
      </w:pPr>
    </w:p>
    <w:p w14:paraId="18043C9B" w14:textId="51A34633" w:rsidR="009767AF" w:rsidRPr="005F3277" w:rsidRDefault="009767AF" w:rsidP="009767AF">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Pod kazensko in materialno odgovornostjo izjavljamo, da naša družba, __</w:t>
      </w:r>
      <w:r w:rsidR="000938B4" w:rsidRPr="005F3277">
        <w:rPr>
          <w:rFonts w:ascii="Times New Roman" w:hAnsi="Times New Roman" w:cs="Times New Roman"/>
          <w:color w:val="000000"/>
          <w:sz w:val="24"/>
          <w:szCs w:val="24"/>
        </w:rPr>
        <w:t>______</w:t>
      </w:r>
      <w:r w:rsidRPr="005F3277">
        <w:rPr>
          <w:rFonts w:ascii="Times New Roman" w:hAnsi="Times New Roman" w:cs="Times New Roman"/>
          <w:color w:val="000000"/>
          <w:sz w:val="24"/>
          <w:szCs w:val="24"/>
        </w:rPr>
        <w:t>____________ (Firma), _______</w:t>
      </w:r>
      <w:r w:rsidR="000938B4" w:rsidRPr="005F3277">
        <w:rPr>
          <w:rFonts w:ascii="Times New Roman" w:hAnsi="Times New Roman" w:cs="Times New Roman"/>
          <w:color w:val="000000"/>
          <w:sz w:val="24"/>
          <w:szCs w:val="24"/>
        </w:rPr>
        <w:t>______</w:t>
      </w:r>
      <w:r w:rsidRPr="005F3277">
        <w:rPr>
          <w:rFonts w:ascii="Times New Roman" w:hAnsi="Times New Roman" w:cs="Times New Roman"/>
          <w:color w:val="000000"/>
          <w:sz w:val="24"/>
          <w:szCs w:val="24"/>
        </w:rPr>
        <w:t>_____</w:t>
      </w:r>
      <w:r w:rsidR="00220C47" w:rsidRPr="005F3277">
        <w:rPr>
          <w:rFonts w:ascii="Times New Roman" w:hAnsi="Times New Roman" w:cs="Times New Roman"/>
          <w:color w:val="000000"/>
          <w:sz w:val="24"/>
          <w:szCs w:val="24"/>
        </w:rPr>
        <w:t>_________</w:t>
      </w:r>
      <w:r w:rsidRPr="005F3277">
        <w:rPr>
          <w:rFonts w:ascii="Times New Roman" w:hAnsi="Times New Roman" w:cs="Times New Roman"/>
          <w:color w:val="000000"/>
          <w:sz w:val="24"/>
          <w:szCs w:val="24"/>
        </w:rPr>
        <w:t xml:space="preserve"> (Naslov), matična številka: _______________</w:t>
      </w:r>
      <w:r w:rsidR="002F2DC6" w:rsidRPr="005F3277">
        <w:rPr>
          <w:rFonts w:ascii="Times New Roman" w:hAnsi="Times New Roman" w:cs="Times New Roman"/>
          <w:color w:val="000000"/>
          <w:sz w:val="24"/>
          <w:szCs w:val="24"/>
        </w:rPr>
        <w:t>,</w:t>
      </w:r>
      <w:r w:rsidRPr="005F3277">
        <w:rPr>
          <w:rFonts w:ascii="Times New Roman" w:hAnsi="Times New Roman" w:cs="Times New Roman"/>
          <w:color w:val="000000"/>
          <w:sz w:val="24"/>
          <w:szCs w:val="24"/>
        </w:rPr>
        <w:t> ni bila pravnomočno obsojena zaradi kaznivih dejanj</w:t>
      </w:r>
      <w:r w:rsidR="00220C47" w:rsidRPr="005F3277">
        <w:rPr>
          <w:rFonts w:ascii="Times New Roman" w:hAnsi="Times New Roman" w:cs="Times New Roman"/>
          <w:color w:val="000000"/>
          <w:sz w:val="24"/>
          <w:szCs w:val="24"/>
        </w:rPr>
        <w:t>, ki so našteta v prvem odst.</w:t>
      </w:r>
      <w:r w:rsidRPr="005F3277">
        <w:rPr>
          <w:rFonts w:ascii="Times New Roman" w:hAnsi="Times New Roman" w:cs="Times New Roman"/>
          <w:color w:val="000000"/>
          <w:sz w:val="24"/>
          <w:szCs w:val="24"/>
        </w:rPr>
        <w:t xml:space="preserve"> 75. člena ZJN-3.</w:t>
      </w:r>
    </w:p>
    <w:p w14:paraId="7595C7A5" w14:textId="77777777" w:rsidR="009767AF" w:rsidRPr="005F3277" w:rsidRDefault="009767AF" w:rsidP="00220C47">
      <w:pPr>
        <w:spacing w:after="0"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Obenem izjavljamo, da:</w:t>
      </w:r>
    </w:p>
    <w:tbl>
      <w:tblPr>
        <w:tblStyle w:val="NormalTablePHPDOCX"/>
        <w:tblW w:w="0" w:type="auto"/>
        <w:tblInd w:w="108" w:type="dxa"/>
        <w:tblLook w:val="04A0" w:firstRow="1" w:lastRow="0" w:firstColumn="1" w:lastColumn="0" w:noHBand="0" w:noVBand="1"/>
      </w:tblPr>
      <w:tblGrid>
        <w:gridCol w:w="8962"/>
      </w:tblGrid>
      <w:tr w:rsidR="009767AF" w:rsidRPr="005F3277" w14:paraId="5927326B" w14:textId="77777777" w:rsidTr="00653043">
        <w:tc>
          <w:tcPr>
            <w:tcW w:w="0" w:type="auto"/>
            <w:tcMar>
              <w:top w:w="0" w:type="auto"/>
              <w:bottom w:w="0" w:type="auto"/>
            </w:tcMar>
          </w:tcPr>
          <w:p w14:paraId="2807F48E" w14:textId="77777777" w:rsidR="000B5979" w:rsidRPr="005F3277" w:rsidRDefault="000B5979"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nismo izločeni iz postopkov javnih naročil zaradi uvrstitve v evidenco gospodarskih subjektov z izrečenimi stranskimi sankcijami izločitve iz postopkov javnega naročanja,</w:t>
            </w:r>
          </w:p>
          <w:p w14:paraId="50C6F3B9" w14:textId="77777777" w:rsidR="000B5979" w:rsidRPr="005F3277" w:rsidRDefault="000B5979"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da smo do roka za oddajo prijave ali ponudbe poravnali neplačane zapadle obveznosti, ki znašajo 50 EUR ali več, </w:t>
            </w:r>
          </w:p>
          <w:p w14:paraId="543DB6E3" w14:textId="59E567AB" w:rsidR="000B5979" w:rsidRPr="005F3277" w:rsidRDefault="000B5979"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imamo predložene vse obračune davčnih odtegljajev za dohodke iz delovnega razmerja za zadnjih pet let do roka za oddajo prijave ali ponudbe,</w:t>
            </w:r>
          </w:p>
          <w:p w14:paraId="0B72E81B" w14:textId="77777777" w:rsidR="009767AF" w:rsidRPr="005F3277" w:rsidRDefault="009767AF"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4C1EB05" w14:textId="77777777" w:rsidR="009767AF" w:rsidRPr="005F3277" w:rsidRDefault="009767AF" w:rsidP="004C6D1F">
            <w:pPr>
              <w:numPr>
                <w:ilvl w:val="0"/>
                <w:numId w:val="30"/>
              </w:numPr>
              <w:jc w:val="both"/>
              <w:rPr>
                <w:rFonts w:ascii="Times New Roman" w:hAnsi="Times New Roman" w:cs="Times New Roman"/>
                <w:sz w:val="24"/>
                <w:szCs w:val="24"/>
              </w:rPr>
            </w:pPr>
            <w:r w:rsidRPr="005F3277">
              <w:rPr>
                <w:rFonts w:ascii="Times New Roman" w:hAnsi="Times New Roman" w:cs="Times New Roman"/>
                <w:sz w:val="24"/>
                <w:szCs w:val="24"/>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56604BFB" w14:textId="77777777" w:rsidR="009767AF" w:rsidRPr="005F3277" w:rsidRDefault="009767AF"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smo vpisani v poklicni oziroma poslovni register v državi sedeža,</w:t>
            </w:r>
          </w:p>
          <w:p w14:paraId="474FB353" w14:textId="77777777" w:rsidR="009767AF" w:rsidRPr="005F3277" w:rsidRDefault="009767AF"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nismo bili s pravnomočno sodbo v katerikoli državi obsojeni za prestopek v zvezi s poklicnim ravnanjem,</w:t>
            </w:r>
          </w:p>
          <w:p w14:paraId="579F5A82" w14:textId="77777777" w:rsidR="009767AF" w:rsidRPr="005F3277" w:rsidRDefault="009767AF"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z drugimi gospodarskimi subjekti nismo sklenili dogovora, katerega cilj ali učinek je preprečevati, omejevati ali izkrivljati konkurenco,</w:t>
            </w:r>
          </w:p>
          <w:p w14:paraId="17600186" w14:textId="39113AE5" w:rsidR="00976CC8" w:rsidRPr="005F3277" w:rsidRDefault="009767AF" w:rsidP="004C6D1F">
            <w:pPr>
              <w:numPr>
                <w:ilvl w:val="0"/>
                <w:numId w:val="30"/>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AFA2EE6" w14:textId="77777777" w:rsidR="00990FD7" w:rsidRPr="005F3277" w:rsidRDefault="00990FD7" w:rsidP="00990FD7">
      <w:pPr>
        <w:pStyle w:val="Telobesedila"/>
        <w:tabs>
          <w:tab w:val="left" w:pos="9072"/>
        </w:tabs>
        <w:spacing w:line="276" w:lineRule="auto"/>
        <w:jc w:val="center"/>
        <w:rPr>
          <w:color w:val="000000"/>
          <w:u w:val="single"/>
        </w:rPr>
      </w:pPr>
    </w:p>
    <w:p w14:paraId="5E85D32C" w14:textId="34E46546" w:rsidR="00220C47" w:rsidRPr="005F3277" w:rsidRDefault="009767AF" w:rsidP="00990FD7">
      <w:pPr>
        <w:pStyle w:val="Telobesedila"/>
        <w:tabs>
          <w:tab w:val="left" w:pos="9072"/>
        </w:tabs>
        <w:rPr>
          <w:u w:val="single"/>
        </w:rPr>
      </w:pPr>
      <w:r w:rsidRPr="005F3277">
        <w:rPr>
          <w:color w:val="000000"/>
          <w:u w:val="single"/>
        </w:rPr>
        <w:t>S podpisom te izjave izjavljamo, da izpolnjujemo vse pogoje iz razpisne dokumentacije</w:t>
      </w:r>
      <w:r w:rsidR="00902F6F" w:rsidRPr="005F3277">
        <w:rPr>
          <w:color w:val="000000"/>
          <w:u w:val="single"/>
        </w:rPr>
        <w:t xml:space="preserve"> za projekt </w:t>
      </w:r>
      <w:r w:rsidR="00990FD7" w:rsidRPr="005F3277">
        <w:rPr>
          <w:i/>
          <w:u w:val="single"/>
        </w:rPr>
        <w:t>»</w:t>
      </w:r>
      <w:r w:rsidR="00191CD4" w:rsidRPr="005F3277">
        <w:rPr>
          <w:i/>
          <w:u w:val="single"/>
        </w:rPr>
        <w:t>Dobava in montaža opreme za Zdravstveni dom</w:t>
      </w:r>
      <w:r w:rsidR="00990FD7" w:rsidRPr="005F3277">
        <w:rPr>
          <w:i/>
          <w:u w:val="single"/>
        </w:rPr>
        <w:t xml:space="preserve"> Ljutomer (pri kateri se upoštevajo okoljski vidiki)</w:t>
      </w:r>
      <w:r w:rsidR="00990FD7" w:rsidRPr="005F3277">
        <w:rPr>
          <w:iCs/>
          <w:u w:val="single"/>
        </w:rPr>
        <w:t>«</w:t>
      </w:r>
      <w:r w:rsidRPr="005F3277">
        <w:rPr>
          <w:color w:val="000000"/>
          <w:u w:val="single"/>
        </w:rPr>
        <w:t>, za katere je navedeno, da se izpolnjevanje izkazuje s</w:t>
      </w:r>
      <w:r w:rsidR="00220C47" w:rsidRPr="005F3277">
        <w:rPr>
          <w:color w:val="000000"/>
          <w:u w:val="single"/>
        </w:rPr>
        <w:t xml:space="preserve"> podpisom te izjave</w:t>
      </w:r>
      <w:r w:rsidR="007818C4" w:rsidRPr="005F3277">
        <w:rPr>
          <w:u w:val="single"/>
        </w:rPr>
        <w:t>.</w:t>
      </w:r>
    </w:p>
    <w:p w14:paraId="17DCD3C9" w14:textId="77777777" w:rsidR="00ED6F57" w:rsidRPr="005F3277" w:rsidRDefault="00ED6F57" w:rsidP="00990FD7">
      <w:pPr>
        <w:pStyle w:val="Telobesedila"/>
        <w:tabs>
          <w:tab w:val="left" w:pos="9072"/>
        </w:tabs>
        <w:rPr>
          <w:u w:val="single"/>
        </w:rPr>
      </w:pPr>
    </w:p>
    <w:tbl>
      <w:tblPr>
        <w:tblStyle w:val="NormalTablePHPDOCX"/>
        <w:tblW w:w="8745" w:type="dxa"/>
        <w:tblInd w:w="108" w:type="dxa"/>
        <w:tblLook w:val="04A0" w:firstRow="1" w:lastRow="0" w:firstColumn="1" w:lastColumn="0" w:noHBand="0" w:noVBand="1"/>
      </w:tblPr>
      <w:tblGrid>
        <w:gridCol w:w="4080"/>
        <w:gridCol w:w="4665"/>
      </w:tblGrid>
      <w:tr w:rsidR="009767AF" w:rsidRPr="005F3277" w14:paraId="1DC9DD6D" w14:textId="77777777" w:rsidTr="002F2DC6">
        <w:tc>
          <w:tcPr>
            <w:tcW w:w="4080" w:type="dxa"/>
            <w:tcMar>
              <w:top w:w="75" w:type="dxa"/>
              <w:bottom w:w="75" w:type="dxa"/>
            </w:tcMar>
            <w:vAlign w:val="center"/>
          </w:tcPr>
          <w:p w14:paraId="70B3A945" w14:textId="77777777" w:rsidR="009767AF" w:rsidRPr="005F3277" w:rsidRDefault="009767AF"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55FFF980" w14:textId="2FBB5BB3" w:rsidR="00CE7FE5" w:rsidRPr="005F3277" w:rsidRDefault="002F2DC6" w:rsidP="00653043">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 xml:space="preserve">                                </w:t>
            </w:r>
            <w:r w:rsidR="009767AF" w:rsidRPr="005F3277">
              <w:rPr>
                <w:rFonts w:ascii="Times New Roman" w:hAnsi="Times New Roman" w:cs="Times New Roman"/>
                <w:color w:val="000000"/>
                <w:position w:val="-2"/>
                <w:sz w:val="24"/>
                <w:szCs w:val="24"/>
              </w:rPr>
              <w:t>Ime in priimek:</w:t>
            </w:r>
            <w:r w:rsidR="00CE7FE5" w:rsidRPr="005F3277">
              <w:rPr>
                <w:rFonts w:ascii="Times New Roman" w:hAnsi="Times New Roman" w:cs="Times New Roman"/>
                <w:color w:val="000000"/>
                <w:position w:val="-2"/>
                <w:sz w:val="24"/>
                <w:szCs w:val="24"/>
              </w:rPr>
              <w:t xml:space="preserve">    </w:t>
            </w:r>
            <w:r w:rsidR="009767AF" w:rsidRPr="005F3277">
              <w:rPr>
                <w:rFonts w:ascii="Times New Roman" w:hAnsi="Times New Roman" w:cs="Times New Roman"/>
                <w:color w:val="000000"/>
                <w:position w:val="-2"/>
                <w:sz w:val="24"/>
                <w:szCs w:val="24"/>
              </w:rPr>
              <w:t xml:space="preserve"> </w:t>
            </w:r>
            <w:r w:rsidR="00CE7FE5" w:rsidRPr="005F3277">
              <w:rPr>
                <w:rFonts w:ascii="Times New Roman" w:hAnsi="Times New Roman" w:cs="Times New Roman"/>
                <w:color w:val="000000"/>
                <w:position w:val="-2"/>
                <w:sz w:val="24"/>
                <w:szCs w:val="24"/>
              </w:rPr>
              <w:t xml:space="preserve">              </w:t>
            </w:r>
          </w:p>
          <w:p w14:paraId="02ACEB17" w14:textId="058BFB30" w:rsidR="00A15941" w:rsidRPr="005F3277" w:rsidRDefault="00CE7FE5" w:rsidP="00653043">
            <w:pPr>
              <w:rPr>
                <w:rFonts w:ascii="Times New Roman" w:hAnsi="Times New Roman" w:cs="Times New Roman"/>
                <w:color w:val="000000"/>
                <w:position w:val="-2"/>
                <w:sz w:val="24"/>
                <w:szCs w:val="24"/>
              </w:rPr>
            </w:pPr>
            <w:r w:rsidRPr="005F3277">
              <w:rPr>
                <w:rFonts w:ascii="Times New Roman" w:hAnsi="Times New Roman" w:cs="Times New Roman"/>
                <w:color w:val="000000"/>
                <w:position w:val="-2"/>
                <w:sz w:val="24"/>
                <w:szCs w:val="24"/>
              </w:rPr>
              <w:t xml:space="preserve">                                    </w:t>
            </w:r>
            <w:r w:rsidR="00A15941" w:rsidRPr="005F3277">
              <w:rPr>
                <w:rFonts w:ascii="Times New Roman" w:hAnsi="Times New Roman" w:cs="Times New Roman"/>
                <w:color w:val="000000"/>
                <w:position w:val="-2"/>
                <w:sz w:val="24"/>
                <w:szCs w:val="24"/>
              </w:rPr>
              <w:t xml:space="preserve">              </w:t>
            </w:r>
          </w:p>
          <w:p w14:paraId="3771A4BE" w14:textId="1B7FBFD1" w:rsidR="009767AF" w:rsidRPr="005F3277" w:rsidRDefault="00A15941"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xml:space="preserve">                               </w:t>
            </w:r>
            <w:r w:rsidR="009767AF" w:rsidRPr="005F3277">
              <w:rPr>
                <w:rFonts w:ascii="Times New Roman" w:hAnsi="Times New Roman" w:cs="Times New Roman"/>
                <w:color w:val="000000"/>
                <w:position w:val="-2"/>
                <w:sz w:val="24"/>
                <w:szCs w:val="24"/>
              </w:rPr>
              <w:t>_____________________</w:t>
            </w:r>
          </w:p>
        </w:tc>
      </w:tr>
      <w:tr w:rsidR="009767AF" w:rsidRPr="005F3277" w14:paraId="6D02B3A1" w14:textId="77777777" w:rsidTr="002F2DC6">
        <w:tc>
          <w:tcPr>
            <w:tcW w:w="4080" w:type="dxa"/>
            <w:tcMar>
              <w:top w:w="75" w:type="dxa"/>
              <w:bottom w:w="75" w:type="dxa"/>
            </w:tcMar>
            <w:vAlign w:val="center"/>
          </w:tcPr>
          <w:p w14:paraId="64404E40" w14:textId="18BF36FE" w:rsidR="009767AF" w:rsidRPr="005F3277" w:rsidRDefault="009767AF" w:rsidP="00653043">
            <w:pPr>
              <w:rPr>
                <w:rFonts w:ascii="Times New Roman" w:hAnsi="Times New Roman" w:cs="Times New Roman"/>
              </w:rPr>
            </w:pPr>
          </w:p>
        </w:tc>
        <w:tc>
          <w:tcPr>
            <w:tcW w:w="0" w:type="auto"/>
            <w:tcMar>
              <w:top w:w="75" w:type="dxa"/>
              <w:bottom w:w="75" w:type="dxa"/>
            </w:tcMar>
            <w:vAlign w:val="center"/>
          </w:tcPr>
          <w:p w14:paraId="0E805269" w14:textId="77777777" w:rsidR="00A82CBD" w:rsidRPr="005F3277" w:rsidRDefault="002F2DC6" w:rsidP="00220C47">
            <w:pPr>
              <w:rPr>
                <w:rFonts w:ascii="Times New Roman" w:hAnsi="Times New Roman" w:cs="Times New Roman"/>
                <w:color w:val="A9A9A9"/>
                <w:position w:val="-2"/>
              </w:rPr>
            </w:pPr>
            <w:r w:rsidRPr="005F3277">
              <w:rPr>
                <w:rFonts w:ascii="Times New Roman" w:hAnsi="Times New Roman" w:cs="Times New Roman"/>
                <w:color w:val="A9A9A9"/>
                <w:position w:val="-2"/>
              </w:rPr>
              <w:t xml:space="preserve">                                   </w:t>
            </w:r>
            <w:r w:rsidR="009767AF" w:rsidRPr="005F3277">
              <w:rPr>
                <w:rFonts w:ascii="Times New Roman" w:hAnsi="Times New Roman" w:cs="Times New Roman"/>
                <w:color w:val="A9A9A9"/>
                <w:position w:val="-2"/>
              </w:rPr>
              <w:t>(žig in podpis)</w:t>
            </w:r>
          </w:p>
          <w:p w14:paraId="6993F9EB" w14:textId="77777777" w:rsidR="00E90549" w:rsidRPr="005F3277" w:rsidRDefault="00E90549" w:rsidP="00220C47">
            <w:pPr>
              <w:rPr>
                <w:rFonts w:ascii="Times New Roman" w:hAnsi="Times New Roman" w:cs="Times New Roman"/>
                <w:color w:val="A9A9A9"/>
                <w:position w:val="-2"/>
              </w:rPr>
            </w:pPr>
          </w:p>
          <w:p w14:paraId="2C12EC5F" w14:textId="418C04EB" w:rsidR="00191CD4" w:rsidRPr="005F3277" w:rsidRDefault="00191CD4" w:rsidP="00220C47">
            <w:pPr>
              <w:rPr>
                <w:rFonts w:ascii="Times New Roman" w:hAnsi="Times New Roman" w:cs="Times New Roman"/>
                <w:color w:val="A9A9A9"/>
                <w:position w:val="-2"/>
              </w:rPr>
            </w:pPr>
          </w:p>
        </w:tc>
      </w:tr>
    </w:tbl>
    <w:p w14:paraId="47827594" w14:textId="693F8309" w:rsidR="009767AF" w:rsidRPr="005F3277" w:rsidRDefault="00581C91" w:rsidP="00581C91">
      <w:pPr>
        <w:spacing w:after="0"/>
        <w:rPr>
          <w:rFonts w:ascii="Times New Roman" w:hAnsi="Times New Roman" w:cs="Times New Roman"/>
          <w:sz w:val="24"/>
          <w:szCs w:val="24"/>
        </w:rPr>
      </w:pPr>
      <w:r w:rsidRPr="005F3277">
        <w:rPr>
          <w:rFonts w:ascii="Times New Roman" w:hAnsi="Times New Roman" w:cs="Times New Roman"/>
          <w:sz w:val="24"/>
          <w:szCs w:val="24"/>
        </w:rPr>
        <w:lastRenderedPageBreak/>
        <w:t xml:space="preserve">                                                                                                                      </w:t>
      </w:r>
      <w:r w:rsidR="00987A5A" w:rsidRPr="005F3277">
        <w:rPr>
          <w:rFonts w:ascii="Times New Roman" w:hAnsi="Times New Roman" w:cs="Times New Roman"/>
          <w:sz w:val="24"/>
          <w:szCs w:val="24"/>
        </w:rPr>
        <w:t xml:space="preserve">       </w:t>
      </w:r>
      <w:r w:rsidR="00137E92" w:rsidRPr="005F3277">
        <w:rPr>
          <w:rFonts w:ascii="Times New Roman" w:hAnsi="Times New Roman" w:cs="Times New Roman"/>
          <w:sz w:val="24"/>
          <w:szCs w:val="24"/>
        </w:rPr>
        <w:t xml:space="preserve">  </w:t>
      </w:r>
      <w:r w:rsidR="0083038E" w:rsidRPr="005F3277">
        <w:rPr>
          <w:rFonts w:ascii="Times New Roman" w:hAnsi="Times New Roman" w:cs="Times New Roman"/>
          <w:sz w:val="24"/>
          <w:szCs w:val="24"/>
        </w:rPr>
        <w:t>Obrazec št. 1</w:t>
      </w:r>
      <w:r w:rsidR="00191CD4" w:rsidRPr="005F3277">
        <w:rPr>
          <w:rFonts w:ascii="Times New Roman" w:hAnsi="Times New Roman" w:cs="Times New Roman"/>
          <w:sz w:val="24"/>
          <w:szCs w:val="24"/>
        </w:rPr>
        <w:t>2</w:t>
      </w:r>
    </w:p>
    <w:p w14:paraId="72E5962A" w14:textId="77777777" w:rsidR="009767AF" w:rsidRPr="005F3277" w:rsidRDefault="009767AF" w:rsidP="006D4ACF">
      <w:pPr>
        <w:spacing w:after="0"/>
        <w:jc w:val="right"/>
        <w:rPr>
          <w:rFonts w:ascii="Times New Roman" w:hAnsi="Times New Roman" w:cs="Times New Roman"/>
          <w:sz w:val="24"/>
          <w:szCs w:val="24"/>
        </w:rPr>
      </w:pPr>
    </w:p>
    <w:p w14:paraId="0DDEDD01" w14:textId="4E52480A" w:rsidR="00220C47" w:rsidRPr="005F3277" w:rsidRDefault="00220C47" w:rsidP="00C80C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3544"/>
        <w:rPr>
          <w:rFonts w:ascii="Times New Roman" w:hAnsi="Times New Roman" w:cs="Times New Roman"/>
          <w:sz w:val="24"/>
          <w:szCs w:val="24"/>
        </w:rPr>
      </w:pPr>
      <w:r w:rsidRPr="005F3277">
        <w:rPr>
          <w:rFonts w:ascii="Times New Roman" w:hAnsi="Times New Roman" w:cs="Times New Roman"/>
          <w:sz w:val="24"/>
          <w:szCs w:val="24"/>
        </w:rPr>
        <w:t>Izjava o lastniških deležih</w:t>
      </w:r>
    </w:p>
    <w:p w14:paraId="39D128C2" w14:textId="2A3DFB89" w:rsidR="00220C47" w:rsidRPr="005F3277" w:rsidRDefault="00220C47" w:rsidP="00220C47">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Skladno z določili 14. člena Zakona o integriteti in preprečevanju korupcije spodaj podpisani zakoniti zastopnik gospodarskega subjekta:</w:t>
      </w:r>
    </w:p>
    <w:p w14:paraId="28157990" w14:textId="77777777" w:rsidR="00220C47" w:rsidRPr="005F3277" w:rsidRDefault="00220C47" w:rsidP="00220C47">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20C47" w:rsidRPr="005F3277" w14:paraId="22617C66" w14:textId="77777777" w:rsidTr="00C80C73">
        <w:trPr>
          <w:trHeight w:val="1280"/>
        </w:trPr>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5500B"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Ime in priimek</w:t>
            </w:r>
          </w:p>
          <w:p w14:paraId="2A3CA1D2"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ali</w:t>
            </w:r>
          </w:p>
          <w:p w14:paraId="7318B75F" w14:textId="77777777" w:rsidR="00220C47" w:rsidRPr="005F3277" w:rsidRDefault="00220C47" w:rsidP="00220C47">
            <w:pPr>
              <w:spacing w:before="135" w:after="135"/>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FBFA9"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Naslov prebivališča</w:t>
            </w:r>
          </w:p>
          <w:p w14:paraId="26A86B85"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ali</w:t>
            </w:r>
          </w:p>
          <w:p w14:paraId="26319ED7"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7698F"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Delež lastništva</w:t>
            </w:r>
          </w:p>
          <w:p w14:paraId="2989696B"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ali</w:t>
            </w:r>
          </w:p>
          <w:p w14:paraId="179DF8E1" w14:textId="77777777" w:rsidR="00220C47" w:rsidRPr="005F3277" w:rsidRDefault="00220C47" w:rsidP="00220C47">
            <w:pPr>
              <w:spacing w:before="135" w:after="135"/>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Delež lastništva gospodarskega subjekta</w:t>
            </w:r>
          </w:p>
        </w:tc>
      </w:tr>
      <w:tr w:rsidR="00220C47" w:rsidRPr="005F3277" w14:paraId="3CEF0106" w14:textId="77777777" w:rsidTr="0065304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E126D"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58A03"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C4139"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220C47" w:rsidRPr="005F3277" w14:paraId="722E0269" w14:textId="77777777" w:rsidTr="0065304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70A70"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83A91"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B71E9"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220C47" w:rsidRPr="005F3277" w14:paraId="26F93E01" w14:textId="77777777" w:rsidTr="0065304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F6ACE"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159FF"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65A77"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220C47" w:rsidRPr="005F3277" w14:paraId="053113B5" w14:textId="77777777" w:rsidTr="0065304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C7DBC"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0792D"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5920F"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bl>
    <w:p w14:paraId="46CDBA74" w14:textId="77777777" w:rsidR="00220C47" w:rsidRPr="005F3277" w:rsidRDefault="00220C47" w:rsidP="00220C47">
      <w:pPr>
        <w:spacing w:before="225" w:after="225" w:line="240" w:lineRule="auto"/>
        <w:jc w:val="both"/>
        <w:rPr>
          <w:rFonts w:ascii="Times New Roman" w:hAnsi="Times New Roman" w:cs="Times New Roman"/>
          <w:sz w:val="24"/>
          <w:szCs w:val="24"/>
        </w:rPr>
      </w:pPr>
      <w:r w:rsidRPr="005F3277">
        <w:rPr>
          <w:rFonts w:ascii="Times New Roman" w:hAnsi="Times New Roman" w:cs="Times New Roman"/>
          <w:color w:val="000000"/>
          <w:sz w:val="24"/>
          <w:szCs w:val="24"/>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20C47" w:rsidRPr="005F3277" w14:paraId="34F99BF9" w14:textId="77777777" w:rsidTr="009B77B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6DAB7"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191DF"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5E75C" w14:textId="77777777" w:rsidR="00220C47" w:rsidRPr="005F3277" w:rsidRDefault="00220C47" w:rsidP="00220C47">
            <w:pPr>
              <w:spacing w:before="135" w:after="135"/>
              <w:textAlignment w:val="center"/>
              <w:rPr>
                <w:rFonts w:ascii="Times New Roman" w:hAnsi="Times New Roman" w:cs="Times New Roman"/>
                <w:sz w:val="24"/>
                <w:szCs w:val="24"/>
              </w:rPr>
            </w:pPr>
            <w:r w:rsidRPr="005F3277">
              <w:rPr>
                <w:rFonts w:ascii="Times New Roman" w:hAnsi="Times New Roman" w:cs="Times New Roman"/>
                <w:b/>
                <w:bCs/>
                <w:color w:val="000000"/>
                <w:position w:val="-2"/>
                <w:sz w:val="24"/>
                <w:szCs w:val="24"/>
              </w:rPr>
              <w:t>Delež lastništva gospodarskega subjekta</w:t>
            </w:r>
          </w:p>
        </w:tc>
      </w:tr>
      <w:tr w:rsidR="00220C47" w:rsidRPr="005F3277" w14:paraId="37285D00" w14:textId="77777777" w:rsidTr="009B77B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7A58"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F6878"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7B005"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220C47" w:rsidRPr="005F3277" w14:paraId="5259E0EF" w14:textId="77777777" w:rsidTr="009B77B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490C9"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322F2"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07308"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r w:rsidR="00220C47" w:rsidRPr="005F3277" w14:paraId="4DD01793" w14:textId="77777777" w:rsidTr="009B77B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7014C"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99D98"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FBA04" w14:textId="77777777" w:rsidR="00220C47" w:rsidRPr="005F3277" w:rsidRDefault="00220C47" w:rsidP="00653043">
            <w:pPr>
              <w:spacing w:before="135" w:after="135"/>
              <w:jc w:val="both"/>
              <w:textAlignment w:val="cente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r>
    </w:tbl>
    <w:p w14:paraId="4F0AA550" w14:textId="6674BFF5" w:rsidR="00865461" w:rsidRPr="005F3277" w:rsidRDefault="00220C47" w:rsidP="00220C47">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oziroma v kolikor v zgornji tabeli ni naveden noben gospodarski subjekt izjavljam, da ne obstajajo gospodarski subjekti, ki se skladno z določili zakona, ki ureja gospodarske družbe, štejejo za povezane družbe z gospodarskim subjektom.</w:t>
      </w:r>
    </w:p>
    <w:p w14:paraId="49F6959F" w14:textId="77777777" w:rsidR="00990FD7" w:rsidRPr="005F3277" w:rsidRDefault="00990FD7" w:rsidP="00220C47">
      <w:pPr>
        <w:spacing w:before="225" w:after="225" w:line="240" w:lineRule="auto"/>
        <w:jc w:val="both"/>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220C47" w:rsidRPr="005F3277" w14:paraId="08AB337B" w14:textId="77777777" w:rsidTr="00653043">
        <w:tc>
          <w:tcPr>
            <w:tcW w:w="4080" w:type="dxa"/>
            <w:tcMar>
              <w:top w:w="75" w:type="dxa"/>
              <w:bottom w:w="75" w:type="dxa"/>
            </w:tcMar>
            <w:vAlign w:val="center"/>
          </w:tcPr>
          <w:p w14:paraId="1D2EA243" w14:textId="77777777" w:rsidR="00220C47" w:rsidRPr="005F3277" w:rsidRDefault="00220C47"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21139E43" w14:textId="77777777" w:rsidR="00220C47" w:rsidRPr="005F3277" w:rsidRDefault="00220C47"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Ime in priimek: _____________________</w:t>
            </w:r>
          </w:p>
        </w:tc>
      </w:tr>
      <w:tr w:rsidR="00220C47" w:rsidRPr="005F3277" w14:paraId="3810B110" w14:textId="77777777" w:rsidTr="00653043">
        <w:tc>
          <w:tcPr>
            <w:tcW w:w="4080" w:type="dxa"/>
            <w:tcMar>
              <w:top w:w="75" w:type="dxa"/>
              <w:bottom w:w="75" w:type="dxa"/>
            </w:tcMar>
            <w:vAlign w:val="center"/>
          </w:tcPr>
          <w:p w14:paraId="2AE29F92" w14:textId="77777777" w:rsidR="00220C47" w:rsidRPr="005F3277" w:rsidRDefault="00220C47" w:rsidP="00653043">
            <w:pPr>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Mar>
              <w:top w:w="75" w:type="dxa"/>
              <w:bottom w:w="75" w:type="dxa"/>
            </w:tcMar>
            <w:vAlign w:val="center"/>
          </w:tcPr>
          <w:p w14:paraId="53106C1F" w14:textId="722E3414" w:rsidR="00220C47" w:rsidRPr="005F3277" w:rsidRDefault="00865461" w:rsidP="00865461">
            <w:pPr>
              <w:jc w:val="center"/>
              <w:rPr>
                <w:rFonts w:ascii="Times New Roman" w:hAnsi="Times New Roman" w:cs="Times New Roman"/>
                <w:sz w:val="24"/>
                <w:szCs w:val="24"/>
              </w:rPr>
            </w:pPr>
            <w:r w:rsidRPr="005F3277">
              <w:rPr>
                <w:rFonts w:ascii="Times New Roman" w:hAnsi="Times New Roman" w:cs="Times New Roman"/>
                <w:color w:val="A9A9A9"/>
                <w:position w:val="-2"/>
                <w:sz w:val="24"/>
                <w:szCs w:val="24"/>
              </w:rPr>
              <w:t xml:space="preserve">                  (žig in podpis)</w:t>
            </w:r>
          </w:p>
        </w:tc>
      </w:tr>
    </w:tbl>
    <w:p w14:paraId="16A438F1" w14:textId="77777777" w:rsidR="00220C47" w:rsidRPr="005F3277" w:rsidRDefault="00220C47" w:rsidP="00220C47">
      <w:pPr>
        <w:spacing w:before="225" w:after="225" w:line="240" w:lineRule="auto"/>
        <w:jc w:val="both"/>
        <w:rPr>
          <w:rFonts w:ascii="Times New Roman" w:hAnsi="Times New Roman" w:cs="Times New Roman"/>
        </w:rPr>
      </w:pPr>
      <w:r w:rsidRPr="005F3277">
        <w:rPr>
          <w:rFonts w:ascii="Times New Roman" w:hAnsi="Times New Roman" w:cs="Times New Roman"/>
          <w:b/>
          <w:bCs/>
          <w:i/>
          <w:iCs/>
          <w:color w:val="000000"/>
          <w:u w:val="single"/>
        </w:rPr>
        <w:t>OPOMBA:</w:t>
      </w:r>
      <w:r w:rsidRPr="005F3277">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077F4CBB" w14:textId="0C9E0E8E" w:rsidR="00F57705" w:rsidRPr="005F3277" w:rsidRDefault="00F57705" w:rsidP="00F57705">
      <w:pPr>
        <w:spacing w:before="225" w:after="225" w:line="240" w:lineRule="auto"/>
        <w:jc w:val="right"/>
        <w:rPr>
          <w:rFonts w:ascii="Times New Roman" w:hAnsi="Times New Roman" w:cs="Times New Roman"/>
          <w:color w:val="000000"/>
          <w:sz w:val="24"/>
          <w:szCs w:val="24"/>
        </w:rPr>
      </w:pPr>
      <w:r w:rsidRPr="005F3277">
        <w:rPr>
          <w:rFonts w:ascii="Times New Roman" w:hAnsi="Times New Roman" w:cs="Times New Roman"/>
          <w:color w:val="000000"/>
          <w:sz w:val="24"/>
          <w:szCs w:val="24"/>
        </w:rPr>
        <w:lastRenderedPageBreak/>
        <w:t>Obrazec št. 1</w:t>
      </w:r>
      <w:r w:rsidR="00191CD4" w:rsidRPr="005F3277">
        <w:rPr>
          <w:rFonts w:ascii="Times New Roman" w:hAnsi="Times New Roman" w:cs="Times New Roman"/>
          <w:color w:val="000000"/>
          <w:sz w:val="24"/>
          <w:szCs w:val="24"/>
        </w:rPr>
        <w:t>3</w:t>
      </w:r>
    </w:p>
    <w:p w14:paraId="39AF551C" w14:textId="77777777" w:rsidR="00F57705" w:rsidRPr="005F3277" w:rsidRDefault="00F57705" w:rsidP="00F5770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5F3277">
        <w:rPr>
          <w:rFonts w:ascii="Times New Roman" w:hAnsi="Times New Roman" w:cs="Times New Roman"/>
          <w:sz w:val="24"/>
          <w:szCs w:val="24"/>
        </w:rPr>
        <w:t>Izjava po 35. členu ZIntPK</w:t>
      </w:r>
    </w:p>
    <w:p w14:paraId="1660EF56" w14:textId="6E8FFCFC" w:rsidR="00F57705" w:rsidRPr="005F3277" w:rsidRDefault="00F57705" w:rsidP="00F57705">
      <w:pPr>
        <w:spacing w:after="0" w:line="240" w:lineRule="auto"/>
        <w:jc w:val="center"/>
        <w:rPr>
          <w:rFonts w:ascii="Times New Roman" w:hAnsi="Times New Roman" w:cs="Times New Roman"/>
          <w:sz w:val="24"/>
          <w:szCs w:val="24"/>
        </w:rPr>
      </w:pPr>
    </w:p>
    <w:p w14:paraId="24E941F7" w14:textId="77777777" w:rsidR="00214216" w:rsidRPr="005F3277" w:rsidRDefault="00214216" w:rsidP="00F57705">
      <w:pPr>
        <w:spacing w:after="0" w:line="240" w:lineRule="auto"/>
        <w:jc w:val="center"/>
        <w:rPr>
          <w:rFonts w:ascii="Times New Roman" w:hAnsi="Times New Roman" w:cs="Times New Roman"/>
          <w:sz w:val="24"/>
          <w:szCs w:val="24"/>
        </w:rPr>
      </w:pPr>
    </w:p>
    <w:p w14:paraId="1FCA79C1" w14:textId="21B2CB6C" w:rsidR="00F57705" w:rsidRPr="005F3277" w:rsidRDefault="008C1BFE" w:rsidP="00F57705">
      <w:pPr>
        <w:spacing w:after="0" w:line="240" w:lineRule="auto"/>
        <w:jc w:val="center"/>
        <w:rPr>
          <w:rFonts w:ascii="Times New Roman" w:hAnsi="Times New Roman" w:cs="Times New Roman"/>
          <w:sz w:val="24"/>
          <w:szCs w:val="24"/>
        </w:rPr>
      </w:pPr>
      <w:r w:rsidRPr="005F3277">
        <w:rPr>
          <w:rFonts w:ascii="Times New Roman" w:hAnsi="Times New Roman" w:cs="Times New Roman"/>
          <w:sz w:val="24"/>
          <w:szCs w:val="24"/>
        </w:rPr>
        <w:t xml:space="preserve">     </w:t>
      </w:r>
      <w:r w:rsidR="00F57705" w:rsidRPr="005F3277">
        <w:rPr>
          <w:rFonts w:ascii="Times New Roman" w:hAnsi="Times New Roman" w:cs="Times New Roman"/>
          <w:sz w:val="24"/>
          <w:szCs w:val="24"/>
        </w:rPr>
        <w:t>V zvezi z javnim naročilom</w:t>
      </w:r>
    </w:p>
    <w:p w14:paraId="35A93A1F" w14:textId="00DF0E6A" w:rsidR="00990FD7" w:rsidRPr="005F3277" w:rsidRDefault="00344B1D" w:rsidP="00990FD7">
      <w:pPr>
        <w:pStyle w:val="Telobesedila"/>
        <w:tabs>
          <w:tab w:val="left" w:pos="9072"/>
        </w:tabs>
        <w:spacing w:line="276" w:lineRule="auto"/>
        <w:jc w:val="center"/>
        <w:rPr>
          <w:b/>
          <w:iCs/>
        </w:rPr>
      </w:pPr>
      <w:r w:rsidRPr="005F3277">
        <w:rPr>
          <w:b/>
          <w:bCs/>
        </w:rPr>
        <w:t xml:space="preserve">    </w:t>
      </w:r>
      <w:r w:rsidR="00990FD7" w:rsidRPr="005F3277">
        <w:rPr>
          <w:b/>
          <w:iCs/>
        </w:rPr>
        <w:t>»</w:t>
      </w:r>
      <w:r w:rsidR="00191CD4" w:rsidRPr="005F3277">
        <w:rPr>
          <w:b/>
          <w:iCs/>
        </w:rPr>
        <w:t>Dobava in montaža opreme za</w:t>
      </w:r>
      <w:r w:rsidR="00990FD7" w:rsidRPr="005F3277">
        <w:rPr>
          <w:b/>
          <w:iCs/>
        </w:rPr>
        <w:t xml:space="preserve"> Zdravstven</w:t>
      </w:r>
      <w:r w:rsidR="00191CD4" w:rsidRPr="005F3277">
        <w:rPr>
          <w:b/>
          <w:iCs/>
        </w:rPr>
        <w:t>i</w:t>
      </w:r>
      <w:r w:rsidR="00990FD7" w:rsidRPr="005F3277">
        <w:rPr>
          <w:b/>
          <w:iCs/>
        </w:rPr>
        <w:t xml:space="preserve"> dom Ljutomer </w:t>
      </w:r>
    </w:p>
    <w:p w14:paraId="38279778" w14:textId="445C0CD9" w:rsidR="00990FD7" w:rsidRPr="005F3277" w:rsidRDefault="00990FD7" w:rsidP="00990FD7">
      <w:pPr>
        <w:pStyle w:val="Telobesedila"/>
        <w:tabs>
          <w:tab w:val="left" w:pos="9072"/>
        </w:tabs>
        <w:spacing w:line="276" w:lineRule="auto"/>
        <w:jc w:val="center"/>
        <w:rPr>
          <w:b/>
          <w:iCs/>
        </w:rPr>
      </w:pPr>
      <w:r w:rsidRPr="005F3277">
        <w:rPr>
          <w:b/>
          <w:iCs/>
        </w:rPr>
        <w:t>(pri kateri se upoštevajo okoljski vidiki)«</w:t>
      </w:r>
    </w:p>
    <w:p w14:paraId="40EB46E1" w14:textId="61EAB91F" w:rsidR="00344B1D" w:rsidRPr="005F3277" w:rsidRDefault="00344B1D" w:rsidP="00214216">
      <w:pPr>
        <w:spacing w:after="0" w:line="240" w:lineRule="auto"/>
        <w:jc w:val="center"/>
        <w:rPr>
          <w:rFonts w:ascii="Times New Roman" w:hAnsi="Times New Roman" w:cs="Times New Roman"/>
          <w:sz w:val="24"/>
          <w:szCs w:val="24"/>
        </w:rPr>
      </w:pPr>
    </w:p>
    <w:p w14:paraId="1C2C1797" w14:textId="77777777" w:rsidR="00F57705" w:rsidRPr="005F3277" w:rsidRDefault="00F57705" w:rsidP="00F57705">
      <w:pPr>
        <w:spacing w:after="0" w:line="240" w:lineRule="auto"/>
        <w:jc w:val="both"/>
        <w:rPr>
          <w:rFonts w:ascii="Times New Roman" w:hAnsi="Times New Roman" w:cs="Times New Roman"/>
          <w:sz w:val="24"/>
          <w:szCs w:val="24"/>
        </w:rPr>
      </w:pPr>
      <w:r w:rsidRPr="005F3277">
        <w:rPr>
          <w:rFonts w:ascii="Times New Roman" w:eastAsia="Times New Roman" w:hAnsi="Times New Roman" w:cs="Times New Roman"/>
          <w:bCs/>
          <w:sz w:val="24"/>
          <w:szCs w:val="24"/>
          <w:lang w:eastAsia="sl-SI"/>
        </w:rPr>
        <w:t xml:space="preserve">________________________________________________________________________ </w:t>
      </w:r>
    </w:p>
    <w:p w14:paraId="6291AEE1" w14:textId="77777777" w:rsidR="00F57705" w:rsidRPr="005F3277" w:rsidRDefault="00F57705" w:rsidP="00F57705">
      <w:pPr>
        <w:jc w:val="both"/>
        <w:rPr>
          <w:rFonts w:ascii="Times New Roman" w:hAnsi="Times New Roman" w:cs="Times New Roman"/>
          <w:color w:val="808080"/>
        </w:rPr>
      </w:pPr>
      <w:r w:rsidRPr="005F3277">
        <w:rPr>
          <w:rFonts w:ascii="Times New Roman" w:hAnsi="Times New Roman" w:cs="Times New Roman"/>
          <w:color w:val="808080"/>
        </w:rPr>
        <w:t>(ime in priimek fizične osebe ali odgovorne osebe poslovnega subjekta)</w:t>
      </w:r>
    </w:p>
    <w:p w14:paraId="09EEE255" w14:textId="77777777" w:rsidR="00F57705" w:rsidRPr="005F3277" w:rsidRDefault="00F57705" w:rsidP="00F57705">
      <w:pPr>
        <w:spacing w:after="0" w:line="240" w:lineRule="auto"/>
        <w:rPr>
          <w:rFonts w:ascii="Times New Roman" w:eastAsia="Times New Roman" w:hAnsi="Times New Roman" w:cs="Times New Roman"/>
          <w:b/>
          <w:sz w:val="24"/>
          <w:szCs w:val="24"/>
          <w:lang w:eastAsia="sl-SI"/>
        </w:rPr>
      </w:pPr>
    </w:p>
    <w:p w14:paraId="2C6D7C45" w14:textId="77777777" w:rsidR="00F57705" w:rsidRPr="005F3277" w:rsidRDefault="00F57705" w:rsidP="00F57705">
      <w:pPr>
        <w:pStyle w:val="Sprotnaopomba-besedilo"/>
        <w:spacing w:after="0"/>
        <w:jc w:val="center"/>
        <w:rPr>
          <w:rFonts w:ascii="Times New Roman" w:hAnsi="Times New Roman"/>
          <w:b/>
          <w:sz w:val="24"/>
          <w:szCs w:val="24"/>
          <w:lang w:val="sl-SI"/>
        </w:rPr>
      </w:pPr>
      <w:r w:rsidRPr="005F3277">
        <w:rPr>
          <w:rFonts w:ascii="Times New Roman" w:hAnsi="Times New Roman"/>
          <w:b/>
          <w:sz w:val="24"/>
          <w:szCs w:val="24"/>
          <w:lang w:val="sl-SI"/>
        </w:rPr>
        <w:t xml:space="preserve">izjavljam, da poslovni subjekt </w:t>
      </w:r>
    </w:p>
    <w:p w14:paraId="7F452F0A" w14:textId="77777777" w:rsidR="00F57705" w:rsidRPr="005F3277" w:rsidRDefault="00F57705" w:rsidP="00F57705">
      <w:pPr>
        <w:pStyle w:val="Sprotnaopomba-besedilo"/>
        <w:spacing w:after="0"/>
        <w:jc w:val="center"/>
        <w:rPr>
          <w:rFonts w:ascii="Times New Roman" w:hAnsi="Times New Roman"/>
          <w:sz w:val="24"/>
          <w:szCs w:val="24"/>
          <w:lang w:val="sl-SI"/>
        </w:rPr>
      </w:pPr>
    </w:p>
    <w:p w14:paraId="295E2156" w14:textId="77777777" w:rsidR="00F57705" w:rsidRPr="005F3277" w:rsidRDefault="00F57705" w:rsidP="00F57705">
      <w:pPr>
        <w:pStyle w:val="Sprotnaopomba-besedilo"/>
        <w:spacing w:after="0"/>
        <w:rPr>
          <w:rFonts w:ascii="Times New Roman" w:hAnsi="Times New Roman"/>
          <w:sz w:val="24"/>
          <w:szCs w:val="24"/>
        </w:rPr>
      </w:pPr>
      <w:r w:rsidRPr="005F3277">
        <w:rPr>
          <w:rFonts w:ascii="Times New Roman" w:hAnsi="Times New Roman"/>
          <w:sz w:val="24"/>
          <w:szCs w:val="24"/>
        </w:rPr>
        <w:t>___________________________________________________________________________</w:t>
      </w:r>
    </w:p>
    <w:p w14:paraId="1B31967E" w14:textId="77777777" w:rsidR="00F57705" w:rsidRPr="005F3277" w:rsidRDefault="00F57705" w:rsidP="00F57705">
      <w:pPr>
        <w:pStyle w:val="Sprotnaopomba-besedilo"/>
        <w:spacing w:after="0"/>
        <w:rPr>
          <w:rFonts w:ascii="Times New Roman" w:hAnsi="Times New Roman"/>
          <w:sz w:val="24"/>
          <w:szCs w:val="24"/>
        </w:rPr>
      </w:pPr>
      <w:r w:rsidRPr="005F3277">
        <w:rPr>
          <w:rFonts w:ascii="Times New Roman" w:hAnsi="Times New Roman"/>
          <w:sz w:val="24"/>
          <w:szCs w:val="24"/>
        </w:rPr>
        <w:t xml:space="preserve"> </w:t>
      </w:r>
    </w:p>
    <w:p w14:paraId="586726BB" w14:textId="77777777" w:rsidR="00F57705" w:rsidRPr="005F3277" w:rsidRDefault="00F57705" w:rsidP="00F57705">
      <w:pPr>
        <w:pStyle w:val="Sprotnaopomba-besedilo"/>
        <w:spacing w:after="0"/>
        <w:rPr>
          <w:rFonts w:ascii="Times New Roman" w:hAnsi="Times New Roman"/>
          <w:sz w:val="24"/>
          <w:szCs w:val="24"/>
        </w:rPr>
      </w:pPr>
      <w:r w:rsidRPr="005F3277">
        <w:rPr>
          <w:rFonts w:ascii="Times New Roman" w:hAnsi="Times New Roman"/>
          <w:sz w:val="24"/>
          <w:szCs w:val="24"/>
        </w:rPr>
        <w:t>___________________________________________________________________________</w:t>
      </w:r>
    </w:p>
    <w:p w14:paraId="3FB361B9" w14:textId="6474DF63" w:rsidR="00100F08" w:rsidRPr="005F3277" w:rsidRDefault="00F57705" w:rsidP="00100F08">
      <w:pPr>
        <w:spacing w:before="225" w:after="225" w:line="240" w:lineRule="auto"/>
        <w:jc w:val="both"/>
        <w:rPr>
          <w:rFonts w:ascii="Times New Roman" w:hAnsi="Times New Roman" w:cs="Times New Roman"/>
          <w:i/>
          <w:iCs/>
          <w:color w:val="000000"/>
        </w:rPr>
      </w:pPr>
      <w:r w:rsidRPr="005F3277">
        <w:rPr>
          <w:rFonts w:ascii="Times New Roman" w:hAnsi="Times New Roman" w:cs="Times New Roman"/>
          <w:color w:val="808080"/>
        </w:rPr>
        <w:t>(navedba poslovnega subjekta</w:t>
      </w:r>
      <w:r w:rsidR="00D73BA5" w:rsidRPr="005F3277">
        <w:rPr>
          <w:rFonts w:ascii="Times New Roman" w:hAnsi="Times New Roman" w:cs="Times New Roman"/>
          <w:color w:val="808080"/>
        </w:rPr>
        <w:t xml:space="preserve"> – ponudnika, partnerja v skupni ponudbi, podizvajalca -</w:t>
      </w:r>
      <w:r w:rsidRPr="005F3277">
        <w:rPr>
          <w:rFonts w:ascii="Times New Roman" w:hAnsi="Times New Roman" w:cs="Times New Roman"/>
          <w:color w:val="808080"/>
        </w:rPr>
        <w:t xml:space="preserve"> naj vsebuje naziv </w:t>
      </w:r>
      <w:r w:rsidR="001618CC" w:rsidRPr="005F3277">
        <w:rPr>
          <w:rFonts w:ascii="Times New Roman" w:hAnsi="Times New Roman" w:cs="Times New Roman"/>
          <w:color w:val="808080"/>
        </w:rPr>
        <w:t>/</w:t>
      </w:r>
      <w:r w:rsidRPr="005F3277">
        <w:rPr>
          <w:rFonts w:ascii="Times New Roman" w:hAnsi="Times New Roman" w:cs="Times New Roman"/>
          <w:color w:val="808080"/>
        </w:rPr>
        <w:t>firma</w:t>
      </w:r>
      <w:r w:rsidR="001618CC" w:rsidRPr="005F3277">
        <w:rPr>
          <w:rFonts w:ascii="Times New Roman" w:hAnsi="Times New Roman" w:cs="Times New Roman"/>
          <w:color w:val="808080"/>
        </w:rPr>
        <w:t>/</w:t>
      </w:r>
      <w:r w:rsidRPr="005F3277">
        <w:rPr>
          <w:rFonts w:ascii="Times New Roman" w:hAnsi="Times New Roman" w:cs="Times New Roman"/>
          <w:color w:val="808080"/>
        </w:rPr>
        <w:t xml:space="preserve"> poslovnega subjekta kot izhaja iz uradnih evidenc)</w:t>
      </w:r>
      <w:r w:rsidR="00100F08" w:rsidRPr="005F3277">
        <w:rPr>
          <w:rFonts w:ascii="Times New Roman" w:hAnsi="Times New Roman" w:cs="Times New Roman"/>
          <w:i/>
          <w:iCs/>
          <w:color w:val="000000"/>
        </w:rPr>
        <w:t xml:space="preserve"> </w:t>
      </w:r>
    </w:p>
    <w:p w14:paraId="0845AE4D" w14:textId="5FB8DCB5" w:rsidR="00F57705" w:rsidRPr="005F3277" w:rsidRDefault="00F57705" w:rsidP="00F57705">
      <w:pPr>
        <w:spacing w:after="0" w:line="240" w:lineRule="auto"/>
        <w:jc w:val="both"/>
        <w:rPr>
          <w:rFonts w:ascii="Times New Roman" w:hAnsi="Times New Roman" w:cs="Times New Roman"/>
          <w:color w:val="808080"/>
          <w:sz w:val="24"/>
          <w:szCs w:val="24"/>
        </w:rPr>
      </w:pPr>
    </w:p>
    <w:p w14:paraId="4E7C1092" w14:textId="77777777" w:rsidR="00F57705" w:rsidRPr="005F3277" w:rsidRDefault="00F57705" w:rsidP="00F57705">
      <w:pPr>
        <w:spacing w:after="0" w:line="240" w:lineRule="auto"/>
        <w:ind w:right="72"/>
        <w:jc w:val="both"/>
        <w:rPr>
          <w:rFonts w:ascii="Times New Roman" w:eastAsia="Times New Roman" w:hAnsi="Times New Roman" w:cs="Times New Roman"/>
          <w:b/>
          <w:sz w:val="24"/>
          <w:szCs w:val="24"/>
          <w:lang w:eastAsia="sl-SI"/>
        </w:rPr>
      </w:pPr>
    </w:p>
    <w:p w14:paraId="089481E4" w14:textId="1E54D46D" w:rsidR="00F57705" w:rsidRPr="005F3277" w:rsidRDefault="00F57705" w:rsidP="00F57705">
      <w:pPr>
        <w:spacing w:after="0" w:line="240" w:lineRule="auto"/>
        <w:ind w:right="72"/>
        <w:jc w:val="both"/>
        <w:rPr>
          <w:rFonts w:ascii="Times New Roman" w:hAnsi="Times New Roman" w:cs="Times New Roman"/>
          <w:sz w:val="24"/>
          <w:szCs w:val="24"/>
        </w:rPr>
      </w:pPr>
      <w:r w:rsidRPr="005F3277">
        <w:rPr>
          <w:rFonts w:ascii="Times New Roman" w:eastAsia="Times New Roman" w:hAnsi="Times New Roman" w:cs="Times New Roman"/>
          <w:b/>
          <w:sz w:val="24"/>
          <w:szCs w:val="24"/>
          <w:lang w:eastAsia="sl-SI"/>
        </w:rPr>
        <w:t>ni / nisem povezan s funkcionarjem in po mojem vedenju ni / nisem povezan z družinskim članom funkcionarja na način, določen v prvem odstavku 35. člena</w:t>
      </w:r>
      <w:r w:rsidRPr="005F3277">
        <w:rPr>
          <w:rFonts w:ascii="Times New Roman" w:eastAsia="Times New Roman" w:hAnsi="Times New Roman" w:cs="Times New Roman"/>
          <w:b/>
          <w:sz w:val="24"/>
          <w:szCs w:val="24"/>
          <w:vertAlign w:val="superscript"/>
          <w:lang w:eastAsia="sl-SI"/>
        </w:rPr>
        <w:t xml:space="preserve"> </w:t>
      </w:r>
      <w:r w:rsidRPr="005F3277">
        <w:rPr>
          <w:rFonts w:ascii="Times New Roman" w:eastAsia="Times New Roman" w:hAnsi="Times New Roman" w:cs="Times New Roman"/>
          <w:b/>
          <w:sz w:val="24"/>
          <w:szCs w:val="24"/>
          <w:lang w:eastAsia="sl-SI"/>
        </w:rPr>
        <w:t xml:space="preserve">Zakona o integriteti in preprečevanju korupcije (Uradni list RS, št. 69/11- uradno prečiščeno besedilo in 158/20, </w:t>
      </w:r>
      <w:r w:rsidR="003B411D" w:rsidRPr="005F3277">
        <w:rPr>
          <w:rFonts w:ascii="Times New Roman" w:eastAsia="Times New Roman" w:hAnsi="Times New Roman" w:cs="Times New Roman"/>
          <w:b/>
          <w:sz w:val="24"/>
          <w:szCs w:val="24"/>
          <w:lang w:eastAsia="sl-SI"/>
        </w:rPr>
        <w:t>3/22 - ZDeb in 16/23 - ZZPri).</w:t>
      </w:r>
    </w:p>
    <w:p w14:paraId="4447BAEE" w14:textId="77777777" w:rsidR="00F57705" w:rsidRPr="005F3277" w:rsidRDefault="00F57705" w:rsidP="00F57705">
      <w:pPr>
        <w:spacing w:after="0" w:line="240" w:lineRule="auto"/>
        <w:ind w:right="72"/>
        <w:jc w:val="both"/>
        <w:rPr>
          <w:rFonts w:ascii="Times New Roman" w:eastAsia="Times New Roman" w:hAnsi="Times New Roman" w:cs="Times New Roman"/>
          <w:b/>
          <w:sz w:val="24"/>
          <w:szCs w:val="24"/>
          <w:lang w:eastAsia="sl-SI"/>
        </w:rPr>
      </w:pPr>
    </w:p>
    <w:p w14:paraId="054121AB" w14:textId="77777777" w:rsidR="00F57705" w:rsidRPr="005F3277" w:rsidRDefault="00F57705" w:rsidP="00F57705">
      <w:pPr>
        <w:spacing w:after="0"/>
        <w:jc w:val="both"/>
        <w:rPr>
          <w:rFonts w:ascii="Times New Roman" w:hAnsi="Times New Roman" w:cs="Times New Roman"/>
          <w:i/>
          <w:iCs/>
          <w:color w:val="000000"/>
          <w:sz w:val="24"/>
          <w:szCs w:val="24"/>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F57705" w:rsidRPr="005F3277" w14:paraId="2F21F22B" w14:textId="77777777" w:rsidTr="002868A5">
        <w:tc>
          <w:tcPr>
            <w:tcW w:w="2930" w:type="dxa"/>
            <w:shd w:val="clear" w:color="auto" w:fill="auto"/>
            <w:tcMar>
              <w:top w:w="0" w:type="dxa"/>
              <w:left w:w="108" w:type="dxa"/>
              <w:bottom w:w="0" w:type="dxa"/>
              <w:right w:w="108" w:type="dxa"/>
            </w:tcMar>
          </w:tcPr>
          <w:p w14:paraId="2EB5431C"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r w:rsidRPr="005F3277">
              <w:rPr>
                <w:rFonts w:ascii="Times New Roman" w:hAnsi="Times New Roman" w:cs="Times New Roman"/>
                <w:sz w:val="24"/>
                <w:szCs w:val="24"/>
              </w:rPr>
              <w:t>Kraj in datum:</w:t>
            </w:r>
          </w:p>
        </w:tc>
        <w:tc>
          <w:tcPr>
            <w:tcW w:w="1254" w:type="dxa"/>
            <w:shd w:val="clear" w:color="auto" w:fill="auto"/>
            <w:tcMar>
              <w:top w:w="0" w:type="dxa"/>
              <w:left w:w="108" w:type="dxa"/>
              <w:bottom w:w="0" w:type="dxa"/>
              <w:right w:w="108" w:type="dxa"/>
            </w:tcMar>
          </w:tcPr>
          <w:p w14:paraId="7ADC6687" w14:textId="77777777" w:rsidR="00F57705" w:rsidRPr="005F3277" w:rsidRDefault="00F57705" w:rsidP="002868A5">
            <w:pPr>
              <w:keepNext/>
              <w:keepLines/>
              <w:tabs>
                <w:tab w:val="left" w:pos="567"/>
                <w:tab w:val="left" w:pos="851"/>
                <w:tab w:val="left" w:pos="993"/>
              </w:tabs>
              <w:spacing w:after="0"/>
              <w:jc w:val="center"/>
              <w:rPr>
                <w:rFonts w:ascii="Times New Roman" w:hAnsi="Times New Roman" w:cs="Times New Roman"/>
                <w:sz w:val="24"/>
                <w:szCs w:val="24"/>
              </w:rPr>
            </w:pPr>
            <w:r w:rsidRPr="005F3277">
              <w:rPr>
                <w:rFonts w:ascii="Times New Roman" w:hAnsi="Times New Roman" w:cs="Times New Roman"/>
                <w:color w:val="7F7F7F"/>
                <w:position w:val="-2"/>
                <w:sz w:val="24"/>
                <w:szCs w:val="24"/>
              </w:rPr>
              <w:t>žig:</w:t>
            </w:r>
          </w:p>
        </w:tc>
        <w:tc>
          <w:tcPr>
            <w:tcW w:w="4888" w:type="dxa"/>
            <w:shd w:val="clear" w:color="auto" w:fill="auto"/>
            <w:tcMar>
              <w:top w:w="0" w:type="dxa"/>
              <w:left w:w="108" w:type="dxa"/>
              <w:bottom w:w="0" w:type="dxa"/>
              <w:right w:w="108" w:type="dxa"/>
            </w:tcMar>
          </w:tcPr>
          <w:p w14:paraId="745655AE"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r w:rsidRPr="005F3277">
              <w:rPr>
                <w:rFonts w:ascii="Times New Roman" w:hAnsi="Times New Roman" w:cs="Times New Roman"/>
                <w:sz w:val="24"/>
                <w:szCs w:val="24"/>
              </w:rPr>
              <w:t xml:space="preserve">          ___________________________________</w:t>
            </w:r>
          </w:p>
        </w:tc>
      </w:tr>
      <w:tr w:rsidR="00F57705" w:rsidRPr="005F3277" w14:paraId="10646C91" w14:textId="77777777" w:rsidTr="002868A5">
        <w:tc>
          <w:tcPr>
            <w:tcW w:w="2930" w:type="dxa"/>
            <w:shd w:val="clear" w:color="auto" w:fill="auto"/>
            <w:tcMar>
              <w:top w:w="0" w:type="dxa"/>
              <w:left w:w="108" w:type="dxa"/>
              <w:bottom w:w="0" w:type="dxa"/>
              <w:right w:w="108" w:type="dxa"/>
            </w:tcMar>
          </w:tcPr>
          <w:p w14:paraId="44541C22"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p>
          <w:p w14:paraId="69C82D40"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r w:rsidRPr="005F3277">
              <w:rPr>
                <w:rFonts w:ascii="Times New Roman" w:hAnsi="Times New Roman" w:cs="Times New Roman"/>
                <w:sz w:val="24"/>
                <w:szCs w:val="24"/>
              </w:rPr>
              <w:t>______________________</w:t>
            </w:r>
          </w:p>
        </w:tc>
        <w:tc>
          <w:tcPr>
            <w:tcW w:w="1254" w:type="dxa"/>
            <w:shd w:val="clear" w:color="auto" w:fill="auto"/>
            <w:tcMar>
              <w:top w:w="0" w:type="dxa"/>
              <w:left w:w="108" w:type="dxa"/>
              <w:bottom w:w="0" w:type="dxa"/>
              <w:right w:w="108" w:type="dxa"/>
            </w:tcMar>
          </w:tcPr>
          <w:p w14:paraId="3F7CD57A"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3316925F"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r w:rsidRPr="005F3277">
              <w:rPr>
                <w:rFonts w:ascii="Times New Roman" w:hAnsi="Times New Roman" w:cs="Times New Roman"/>
                <w:sz w:val="24"/>
                <w:szCs w:val="24"/>
              </w:rPr>
              <w:t xml:space="preserve">                            </w:t>
            </w:r>
            <w:r w:rsidRPr="005F3277">
              <w:rPr>
                <w:rFonts w:ascii="Times New Roman" w:hAnsi="Times New Roman" w:cs="Times New Roman"/>
                <w:color w:val="808080"/>
                <w:sz w:val="24"/>
                <w:szCs w:val="24"/>
              </w:rPr>
              <w:t>(ime in priimek)</w:t>
            </w:r>
          </w:p>
          <w:p w14:paraId="2BC3C4DF" w14:textId="377F8F88" w:rsidR="00F57705" w:rsidRPr="005F3277" w:rsidRDefault="00F57705" w:rsidP="00D73BA5">
            <w:pPr>
              <w:keepNext/>
              <w:keepLines/>
              <w:tabs>
                <w:tab w:val="left" w:pos="567"/>
                <w:tab w:val="left" w:pos="851"/>
                <w:tab w:val="left" w:pos="993"/>
              </w:tabs>
              <w:spacing w:after="0"/>
              <w:jc w:val="both"/>
              <w:rPr>
                <w:rFonts w:ascii="Times New Roman" w:hAnsi="Times New Roman" w:cs="Times New Roman"/>
                <w:sz w:val="24"/>
                <w:szCs w:val="24"/>
              </w:rPr>
            </w:pPr>
            <w:r w:rsidRPr="005F3277">
              <w:rPr>
                <w:rFonts w:ascii="Times New Roman" w:hAnsi="Times New Roman" w:cs="Times New Roman"/>
                <w:sz w:val="24"/>
                <w:szCs w:val="24"/>
              </w:rPr>
              <w:t xml:space="preserve">                   </w:t>
            </w:r>
            <w:r w:rsidR="00D73BA5" w:rsidRPr="005F3277">
              <w:rPr>
                <w:rFonts w:ascii="Times New Roman" w:hAnsi="Times New Roman" w:cs="Times New Roman"/>
                <w:sz w:val="24"/>
                <w:szCs w:val="24"/>
              </w:rPr>
              <w:t xml:space="preserve"> </w:t>
            </w:r>
            <w:r w:rsidRPr="005F3277">
              <w:rPr>
                <w:rFonts w:ascii="Times New Roman" w:hAnsi="Times New Roman" w:cs="Times New Roman"/>
                <w:sz w:val="24"/>
                <w:szCs w:val="24"/>
              </w:rPr>
              <w:t xml:space="preserve">___________________________________               </w:t>
            </w:r>
          </w:p>
        </w:tc>
      </w:tr>
      <w:tr w:rsidR="00F57705" w:rsidRPr="005F3277" w14:paraId="28339608" w14:textId="77777777" w:rsidTr="002868A5">
        <w:tc>
          <w:tcPr>
            <w:tcW w:w="2930" w:type="dxa"/>
            <w:shd w:val="clear" w:color="auto" w:fill="auto"/>
            <w:tcMar>
              <w:top w:w="0" w:type="dxa"/>
              <w:left w:w="108" w:type="dxa"/>
              <w:bottom w:w="0" w:type="dxa"/>
              <w:right w:w="108" w:type="dxa"/>
            </w:tcMar>
          </w:tcPr>
          <w:p w14:paraId="77A5AA13"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r w:rsidRPr="005F3277">
              <w:rPr>
                <w:rFonts w:ascii="Times New Roman" w:hAnsi="Times New Roman" w:cs="Times New Roman"/>
                <w:sz w:val="24"/>
                <w:szCs w:val="24"/>
              </w:rPr>
              <w:t xml:space="preserve"> </w:t>
            </w:r>
          </w:p>
        </w:tc>
        <w:tc>
          <w:tcPr>
            <w:tcW w:w="1254" w:type="dxa"/>
            <w:shd w:val="clear" w:color="auto" w:fill="auto"/>
            <w:tcMar>
              <w:top w:w="0" w:type="dxa"/>
              <w:left w:w="108" w:type="dxa"/>
              <w:bottom w:w="0" w:type="dxa"/>
              <w:right w:w="108" w:type="dxa"/>
            </w:tcMar>
          </w:tcPr>
          <w:p w14:paraId="297A8BF9" w14:textId="77777777" w:rsidR="00F57705" w:rsidRPr="005F3277" w:rsidRDefault="00F57705" w:rsidP="002868A5">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5D5886AD" w14:textId="77777777" w:rsidR="00F57705" w:rsidRPr="005F3277" w:rsidRDefault="00F57705" w:rsidP="002868A5">
            <w:pPr>
              <w:keepNext/>
              <w:keepLines/>
              <w:tabs>
                <w:tab w:val="left" w:pos="567"/>
                <w:tab w:val="left" w:pos="851"/>
                <w:tab w:val="left" w:pos="993"/>
                <w:tab w:val="left" w:pos="2544"/>
              </w:tabs>
              <w:spacing w:after="0"/>
              <w:jc w:val="center"/>
              <w:rPr>
                <w:rFonts w:ascii="Times New Roman" w:hAnsi="Times New Roman" w:cs="Times New Roman"/>
                <w:sz w:val="24"/>
                <w:szCs w:val="24"/>
              </w:rPr>
            </w:pPr>
            <w:r w:rsidRPr="005F3277">
              <w:rPr>
                <w:rFonts w:ascii="Times New Roman" w:hAnsi="Times New Roman" w:cs="Times New Roman"/>
                <w:color w:val="808080"/>
                <w:sz w:val="24"/>
                <w:szCs w:val="24"/>
              </w:rPr>
              <w:t>(podpis odgovorne osebe)</w:t>
            </w:r>
          </w:p>
        </w:tc>
      </w:tr>
    </w:tbl>
    <w:p w14:paraId="5E0F7C0F" w14:textId="77777777" w:rsidR="00F57705" w:rsidRPr="005F3277" w:rsidRDefault="00F57705" w:rsidP="00F57705">
      <w:pPr>
        <w:spacing w:after="0" w:line="240" w:lineRule="auto"/>
        <w:rPr>
          <w:rFonts w:ascii="Times New Roman" w:hAnsi="Times New Roman" w:cs="Times New Roman"/>
          <w:sz w:val="24"/>
          <w:szCs w:val="24"/>
        </w:rPr>
      </w:pPr>
    </w:p>
    <w:p w14:paraId="13172C69" w14:textId="77777777" w:rsidR="00F57705" w:rsidRPr="005F3277" w:rsidRDefault="00F57705" w:rsidP="00F57705">
      <w:pPr>
        <w:pStyle w:val="Sprotnaopomba-besedilo"/>
        <w:spacing w:after="0"/>
        <w:jc w:val="both"/>
        <w:rPr>
          <w:rFonts w:ascii="Times New Roman" w:eastAsia="Calibri" w:hAnsi="Times New Roman"/>
          <w:bCs w:val="0"/>
          <w:i/>
          <w:iCs/>
          <w:color w:val="7F7F7F"/>
          <w:sz w:val="24"/>
          <w:szCs w:val="24"/>
          <w:lang w:val="sl-SI"/>
        </w:rPr>
      </w:pPr>
    </w:p>
    <w:p w14:paraId="41D874A6" w14:textId="77777777" w:rsidR="00194C30" w:rsidRPr="005F3277" w:rsidRDefault="00194C30" w:rsidP="00F57705">
      <w:pPr>
        <w:pStyle w:val="Sprotnaopomba-besedilo"/>
        <w:spacing w:after="0"/>
        <w:jc w:val="both"/>
        <w:rPr>
          <w:rFonts w:ascii="Times New Roman" w:eastAsia="Calibri" w:hAnsi="Times New Roman"/>
          <w:bCs w:val="0"/>
          <w:i/>
          <w:iCs/>
          <w:color w:val="7F7F7F"/>
          <w:sz w:val="24"/>
          <w:szCs w:val="24"/>
          <w:lang w:val="sl-SI"/>
        </w:rPr>
      </w:pPr>
    </w:p>
    <w:p w14:paraId="3812894F" w14:textId="77777777" w:rsidR="00F57705" w:rsidRPr="005F3277" w:rsidRDefault="00F57705" w:rsidP="00F57705">
      <w:pPr>
        <w:pStyle w:val="Sprotnaopomba-besedilo"/>
        <w:spacing w:after="0"/>
        <w:jc w:val="both"/>
        <w:rPr>
          <w:rFonts w:ascii="Times New Roman" w:eastAsia="Calibri" w:hAnsi="Times New Roman"/>
          <w:bCs w:val="0"/>
          <w:i/>
          <w:iCs/>
          <w:color w:val="7F7F7F"/>
          <w:sz w:val="22"/>
          <w:szCs w:val="22"/>
          <w:lang w:val="sl-SI"/>
        </w:rPr>
      </w:pPr>
      <w:r w:rsidRPr="005F3277">
        <w:rPr>
          <w:rFonts w:ascii="Times New Roman" w:eastAsia="Calibri" w:hAnsi="Times New Roman"/>
          <w:bCs w:val="0"/>
          <w:i/>
          <w:iCs/>
          <w:color w:val="7F7F7F"/>
          <w:sz w:val="22"/>
          <w:szCs w:val="22"/>
          <w:lang w:val="sl-SI"/>
        </w:rPr>
        <w:t xml:space="preserve">Prvi odstavek 35. člena ZIntPK: </w:t>
      </w:r>
    </w:p>
    <w:p w14:paraId="3A2A722B" w14:textId="77777777" w:rsidR="00F57705" w:rsidRPr="005F3277" w:rsidRDefault="00F57705" w:rsidP="00F57705">
      <w:pPr>
        <w:pStyle w:val="Sprotnaopomba-besedilo"/>
        <w:spacing w:after="0"/>
        <w:jc w:val="both"/>
        <w:rPr>
          <w:rFonts w:ascii="Times New Roman" w:eastAsia="Calibri" w:hAnsi="Times New Roman"/>
          <w:bCs w:val="0"/>
          <w:i/>
          <w:iCs/>
          <w:color w:val="7F7F7F"/>
          <w:sz w:val="22"/>
          <w:szCs w:val="22"/>
          <w:lang w:val="sl-SI"/>
        </w:rPr>
      </w:pPr>
      <w:r w:rsidRPr="005F3277">
        <w:rPr>
          <w:rFonts w:ascii="Times New Roman" w:eastAsia="Calibri" w:hAnsi="Times New Roman"/>
          <w:bCs w:val="0"/>
          <w:i/>
          <w:iCs/>
          <w:color w:val="7F7F7F"/>
          <w:sz w:val="22"/>
          <w:szCs w:val="22"/>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6AA6A1" w14:textId="77777777" w:rsidR="00F57705" w:rsidRPr="005F3277" w:rsidRDefault="00F57705" w:rsidP="00F57705">
      <w:pPr>
        <w:pStyle w:val="Sprotnaopomba-besedilo"/>
        <w:spacing w:after="0"/>
        <w:jc w:val="both"/>
        <w:rPr>
          <w:rFonts w:ascii="Times New Roman" w:eastAsia="Calibri" w:hAnsi="Times New Roman"/>
          <w:bCs w:val="0"/>
          <w:i/>
          <w:iCs/>
          <w:color w:val="7F7F7F"/>
          <w:sz w:val="22"/>
          <w:szCs w:val="22"/>
          <w:lang w:val="sl-SI"/>
        </w:rPr>
      </w:pPr>
      <w:r w:rsidRPr="005F3277">
        <w:rPr>
          <w:rFonts w:ascii="Times New Roman" w:eastAsia="Calibri" w:hAnsi="Times New Roman"/>
          <w:bCs w:val="0"/>
          <w:i/>
          <w:iCs/>
          <w:color w:val="7F7F7F"/>
          <w:sz w:val="22"/>
          <w:szCs w:val="22"/>
          <w:lang w:val="sl-SI"/>
        </w:rPr>
        <w:t>-udeležen kot poslovodja, član poslovodstva ali zakoniti zastopnik ali</w:t>
      </w:r>
    </w:p>
    <w:p w14:paraId="19E8F4B3" w14:textId="269DB350" w:rsidR="00F57705" w:rsidRPr="005F3277" w:rsidRDefault="00F57705" w:rsidP="00CE7FE5">
      <w:pPr>
        <w:pStyle w:val="Sprotnaopomba-besedilo"/>
        <w:spacing w:after="0"/>
        <w:jc w:val="both"/>
        <w:rPr>
          <w:rFonts w:ascii="Times New Roman" w:eastAsia="Calibri" w:hAnsi="Times New Roman"/>
          <w:bCs w:val="0"/>
          <w:i/>
          <w:iCs/>
          <w:color w:val="7F7F7F"/>
          <w:sz w:val="22"/>
          <w:szCs w:val="22"/>
          <w:lang w:val="sl-SI"/>
        </w:rPr>
      </w:pPr>
      <w:r w:rsidRPr="005F3277">
        <w:rPr>
          <w:rFonts w:ascii="Times New Roman" w:eastAsia="Calibri" w:hAnsi="Times New Roman"/>
          <w:bCs w:val="0"/>
          <w:i/>
          <w:iCs/>
          <w:color w:val="7F7F7F"/>
          <w:sz w:val="22"/>
          <w:szCs w:val="22"/>
          <w:lang w:val="sl-SI"/>
        </w:rPr>
        <w:t>-neposredno ali prek drugih pravnih oseb v več kot pet odstotnem deležu udeležen pri ustanoviteljskih pravicah, upravljanju ali kapitalu.</w:t>
      </w:r>
    </w:p>
    <w:p w14:paraId="02AF634A" w14:textId="77777777" w:rsidR="00C21B05" w:rsidRPr="005F3277" w:rsidRDefault="00C21B05" w:rsidP="00CE7FE5">
      <w:pPr>
        <w:pStyle w:val="Sprotnaopomba-besedilo"/>
        <w:spacing w:after="0"/>
        <w:jc w:val="both"/>
        <w:rPr>
          <w:rFonts w:ascii="Times New Roman" w:eastAsia="Calibri" w:hAnsi="Times New Roman"/>
          <w:bCs w:val="0"/>
          <w:i/>
          <w:iCs/>
          <w:color w:val="7F7F7F"/>
          <w:sz w:val="22"/>
          <w:szCs w:val="22"/>
          <w:lang w:val="sl-SI"/>
        </w:rPr>
      </w:pPr>
    </w:p>
    <w:p w14:paraId="7A07A8E0" w14:textId="58BC1DD3" w:rsidR="00D97CCF" w:rsidRPr="005F3277" w:rsidRDefault="00D97CCF" w:rsidP="00C21B05">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Obrazec št. 14</w:t>
      </w:r>
    </w:p>
    <w:p w14:paraId="351FCEB9" w14:textId="77777777" w:rsidR="00D97CCF" w:rsidRPr="005F3277" w:rsidRDefault="00D97CCF" w:rsidP="00C21B05">
      <w:pPr>
        <w:spacing w:after="0"/>
        <w:jc w:val="right"/>
        <w:rPr>
          <w:rFonts w:ascii="Times New Roman" w:hAnsi="Times New Roman" w:cs="Times New Roman"/>
          <w:sz w:val="24"/>
          <w:szCs w:val="24"/>
        </w:rPr>
      </w:pPr>
    </w:p>
    <w:p w14:paraId="45E1E804" w14:textId="77777777" w:rsidR="00D97CCF" w:rsidRPr="005F3277" w:rsidRDefault="00D97CCF" w:rsidP="00D97CCF">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5F3277">
        <w:rPr>
          <w:rFonts w:ascii="Times New Roman" w:hAnsi="Times New Roman" w:cs="Times New Roman"/>
          <w:position w:val="-2"/>
          <w:sz w:val="24"/>
          <w:szCs w:val="24"/>
        </w:rPr>
        <w:t>Izjava vezana na prvi odstavek člena 5.K Uredbe (EU) št. 833/2014</w:t>
      </w:r>
    </w:p>
    <w:p w14:paraId="068EBF91" w14:textId="77777777" w:rsidR="00D97CCF" w:rsidRPr="005F3277" w:rsidRDefault="00D97CCF" w:rsidP="00D97CCF">
      <w:pPr>
        <w:spacing w:after="0" w:line="240" w:lineRule="auto"/>
        <w:jc w:val="both"/>
        <w:rPr>
          <w:rFonts w:ascii="Times New Roman" w:hAnsi="Times New Roman" w:cs="Times New Roman"/>
          <w:color w:val="000000"/>
          <w:sz w:val="24"/>
          <w:szCs w:val="24"/>
        </w:rPr>
      </w:pPr>
    </w:p>
    <w:p w14:paraId="2D57D68C" w14:textId="77777777" w:rsidR="00D97CCF" w:rsidRPr="005F3277" w:rsidRDefault="00D97CCF" w:rsidP="00D97CCF">
      <w:pPr>
        <w:spacing w:after="0" w:line="240" w:lineRule="auto"/>
        <w:jc w:val="both"/>
        <w:rPr>
          <w:rFonts w:ascii="Times New Roman" w:hAnsi="Times New Roman" w:cs="Times New Roman"/>
          <w:color w:val="000000"/>
          <w:sz w:val="24"/>
          <w:szCs w:val="24"/>
        </w:rPr>
      </w:pPr>
    </w:p>
    <w:p w14:paraId="1DCE8D88" w14:textId="77777777" w:rsidR="00D97CCF" w:rsidRPr="005F3277" w:rsidRDefault="00D97CCF" w:rsidP="00D97CCF">
      <w:pPr>
        <w:spacing w:after="0" w:line="240" w:lineRule="auto"/>
        <w:jc w:val="both"/>
        <w:rPr>
          <w:rFonts w:ascii="Times New Roman" w:hAnsi="Times New Roman" w:cs="Times New Roman"/>
          <w:color w:val="000000"/>
          <w:sz w:val="24"/>
          <w:szCs w:val="24"/>
        </w:rPr>
      </w:pPr>
    </w:p>
    <w:p w14:paraId="181857A0" w14:textId="77777777" w:rsidR="00D97CCF" w:rsidRPr="005F3277" w:rsidRDefault="00D97CCF" w:rsidP="00D97CCF">
      <w:pPr>
        <w:spacing w:after="0" w:line="240" w:lineRule="auto"/>
        <w:ind w:right="130"/>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color w:val="000000"/>
          <w:sz w:val="24"/>
          <w:szCs w:val="24"/>
          <w:lang w:eastAsia="sl-SI"/>
        </w:rPr>
        <w:t xml:space="preserve">Spodaj podpisani ___________________________________________, kot odgovorna oseba </w:t>
      </w:r>
    </w:p>
    <w:p w14:paraId="78E657F5" w14:textId="77777777" w:rsidR="00D97CCF" w:rsidRPr="005F3277" w:rsidRDefault="00D97CCF" w:rsidP="00D97CCF">
      <w:pPr>
        <w:spacing w:after="0" w:line="240" w:lineRule="auto"/>
        <w:ind w:right="130"/>
        <w:jc w:val="both"/>
        <w:rPr>
          <w:rFonts w:ascii="Times New Roman" w:eastAsia="Times New Roman" w:hAnsi="Times New Roman" w:cs="Times New Roman"/>
          <w:color w:val="000000"/>
          <w:sz w:val="24"/>
          <w:szCs w:val="24"/>
          <w:lang w:eastAsia="sl-SI"/>
        </w:rPr>
      </w:pPr>
    </w:p>
    <w:p w14:paraId="37C9531B" w14:textId="77777777" w:rsidR="00D97CCF" w:rsidRPr="005F3277" w:rsidRDefault="00D97CCF" w:rsidP="00D97CCF">
      <w:pPr>
        <w:spacing w:after="0" w:line="240" w:lineRule="auto"/>
        <w:ind w:right="130"/>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color w:val="000000"/>
          <w:sz w:val="24"/>
          <w:szCs w:val="24"/>
          <w:lang w:eastAsia="sl-SI"/>
        </w:rPr>
        <w:t xml:space="preserve">_______________________________________________________ </w:t>
      </w:r>
    </w:p>
    <w:p w14:paraId="41860B73" w14:textId="77777777" w:rsidR="00D97CCF" w:rsidRPr="005F3277" w:rsidRDefault="00D97CCF" w:rsidP="00D97CCF">
      <w:pPr>
        <w:spacing w:after="0" w:line="240" w:lineRule="auto"/>
        <w:ind w:right="130"/>
        <w:jc w:val="both"/>
        <w:rPr>
          <w:rFonts w:ascii="Times New Roman" w:eastAsia="Times New Roman" w:hAnsi="Times New Roman" w:cs="Times New Roman"/>
          <w:i/>
          <w:iCs/>
          <w:color w:val="000000"/>
          <w:lang w:eastAsia="sl-SI"/>
        </w:rPr>
      </w:pPr>
      <w:r w:rsidRPr="005F3277">
        <w:rPr>
          <w:rFonts w:ascii="Times New Roman" w:eastAsia="Times New Roman" w:hAnsi="Times New Roman" w:cs="Times New Roman"/>
          <w:i/>
          <w:iCs/>
          <w:color w:val="000000"/>
          <w:lang w:eastAsia="sl-SI"/>
        </w:rPr>
        <w:t xml:space="preserve"> (ponudnik, partner v skupni ponudbi) </w:t>
      </w:r>
    </w:p>
    <w:p w14:paraId="4E72100C" w14:textId="77777777" w:rsidR="00D97CCF" w:rsidRPr="005F3277" w:rsidRDefault="00D97CCF" w:rsidP="00D97CCF">
      <w:pPr>
        <w:spacing w:after="0" w:line="240" w:lineRule="auto"/>
        <w:ind w:right="130"/>
        <w:jc w:val="both"/>
        <w:rPr>
          <w:rFonts w:ascii="Times New Roman" w:eastAsia="Times New Roman" w:hAnsi="Times New Roman" w:cs="Times New Roman"/>
          <w:color w:val="000000"/>
          <w:sz w:val="24"/>
          <w:szCs w:val="24"/>
          <w:lang w:eastAsia="sl-SI"/>
        </w:rPr>
      </w:pPr>
    </w:p>
    <w:p w14:paraId="08DE6AF6" w14:textId="12FC2512" w:rsidR="00D97CCF" w:rsidRPr="005F3277" w:rsidRDefault="00D97CCF" w:rsidP="00D97CCF">
      <w:pPr>
        <w:spacing w:after="0" w:line="240" w:lineRule="auto"/>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sz w:val="24"/>
          <w:szCs w:val="24"/>
          <w:lang w:eastAsia="sl-SI"/>
        </w:rPr>
        <w:t xml:space="preserve">v postopku javnega naročanja </w:t>
      </w:r>
      <w:r w:rsidRPr="005F3277">
        <w:rPr>
          <w:rFonts w:ascii="Times New Roman" w:hAnsi="Times New Roman" w:cs="Times New Roman"/>
          <w:sz w:val="24"/>
          <w:szCs w:val="24"/>
        </w:rPr>
        <w:t>»</w:t>
      </w:r>
      <w:r w:rsidRPr="005F3277">
        <w:rPr>
          <w:rFonts w:ascii="Times New Roman" w:hAnsi="Times New Roman" w:cs="Times New Roman"/>
          <w:b/>
          <w:bCs/>
          <w:sz w:val="24"/>
          <w:szCs w:val="24"/>
        </w:rPr>
        <w:t>Dobava in montaža opreme za Zdravstveni dom Ljutomer (pri kateri se upoštevajo okoljski vidiki</w:t>
      </w:r>
      <w:r w:rsidRPr="005F3277">
        <w:rPr>
          <w:rFonts w:ascii="Times New Roman" w:hAnsi="Times New Roman" w:cs="Times New Roman"/>
          <w:b/>
          <w:sz w:val="24"/>
          <w:szCs w:val="24"/>
        </w:rPr>
        <w:t xml:space="preserve">« </w:t>
      </w:r>
      <w:r w:rsidRPr="005F3277">
        <w:rPr>
          <w:rFonts w:ascii="Times New Roman" w:eastAsia="Times New Roman" w:hAnsi="Times New Roman" w:cs="Times New Roman"/>
          <w:sz w:val="24"/>
          <w:szCs w:val="24"/>
          <w:lang w:eastAsia="sl-SI"/>
        </w:rPr>
        <w:t xml:space="preserve">pod kazensko in materialno odgovornostjo </w:t>
      </w:r>
      <w:r w:rsidRPr="005F3277">
        <w:rPr>
          <w:rFonts w:ascii="Times New Roman" w:eastAsia="Times New Roman" w:hAnsi="Times New Roman" w:cs="Times New Roman"/>
          <w:color w:val="000000"/>
          <w:sz w:val="24"/>
          <w:szCs w:val="24"/>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57BA2799" w14:textId="77777777" w:rsidR="00D97CCF" w:rsidRPr="005F3277" w:rsidRDefault="00D97CCF" w:rsidP="00D97CCF">
      <w:pPr>
        <w:spacing w:after="0" w:line="240" w:lineRule="auto"/>
        <w:jc w:val="both"/>
        <w:rPr>
          <w:rFonts w:ascii="Times New Roman" w:eastAsia="Times New Roman" w:hAnsi="Times New Roman" w:cs="Times New Roman"/>
          <w:color w:val="000000"/>
          <w:sz w:val="24"/>
          <w:szCs w:val="24"/>
          <w:lang w:eastAsia="sl-SI"/>
        </w:rPr>
      </w:pPr>
    </w:p>
    <w:p w14:paraId="1B8DF652" w14:textId="77777777" w:rsidR="00D97CCF" w:rsidRPr="005F3277" w:rsidRDefault="00D97CCF" w:rsidP="00D97CCF">
      <w:pPr>
        <w:spacing w:after="0" w:line="240" w:lineRule="auto"/>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color w:val="000000"/>
          <w:sz w:val="24"/>
          <w:szCs w:val="24"/>
          <w:lang w:eastAsia="sl-SI"/>
        </w:rPr>
        <w:t>Še posebej izjavljam, da:</w:t>
      </w:r>
    </w:p>
    <w:p w14:paraId="302F642F" w14:textId="77777777" w:rsidR="00D97CCF" w:rsidRPr="005F3277" w:rsidRDefault="00D97CCF" w:rsidP="00D97CCF">
      <w:pPr>
        <w:spacing w:after="0" w:line="240" w:lineRule="auto"/>
        <w:ind w:right="130"/>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color w:val="000000"/>
          <w:sz w:val="24"/>
          <w:szCs w:val="24"/>
          <w:lang w:eastAsia="sl-SI"/>
        </w:rPr>
        <w:t>(a) subjekt, ki ga zastopam, ni ruski državljan ali fizična ali pravna oseba, subjekt ali organ s sedežem v Rusiji;</w:t>
      </w:r>
    </w:p>
    <w:p w14:paraId="252321FD" w14:textId="77777777" w:rsidR="00D97CCF" w:rsidRPr="005F3277" w:rsidRDefault="00D97CCF" w:rsidP="00D97CCF">
      <w:pPr>
        <w:spacing w:after="0" w:line="240" w:lineRule="auto"/>
        <w:ind w:right="130"/>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color w:val="000000"/>
          <w:sz w:val="24"/>
          <w:szCs w:val="24"/>
          <w:lang w:eastAsia="sl-SI"/>
        </w:rPr>
        <w:t>(b) subjekt, ki ga zastopam, ni pravna oseba, subjekt ali organ, katerega več kot 50-odstotni delež je v neposredni ali posredni lasti subjekta iz točke (a) zgoraj;</w:t>
      </w:r>
    </w:p>
    <w:p w14:paraId="4FDBA241" w14:textId="77777777" w:rsidR="00D97CCF" w:rsidRPr="005F3277" w:rsidRDefault="00D97CCF" w:rsidP="00D97CCF">
      <w:pPr>
        <w:spacing w:after="0" w:line="240" w:lineRule="auto"/>
        <w:ind w:right="130"/>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color w:val="000000"/>
          <w:sz w:val="24"/>
          <w:szCs w:val="24"/>
          <w:lang w:eastAsia="sl-SI"/>
        </w:rPr>
        <w:t>(c) niti jaz niti subjekt, ki ga zastopam, nisva fizična ali pravna oseba, subjekt ali organ, ki deluje v imenu ali po navodilih subjekta iz točke (a) ali (b) zgoraj;</w:t>
      </w:r>
    </w:p>
    <w:p w14:paraId="37EC6C0F" w14:textId="77777777" w:rsidR="00D97CCF" w:rsidRPr="005F3277" w:rsidRDefault="00D97CCF" w:rsidP="00D97CCF">
      <w:pPr>
        <w:spacing w:after="0" w:line="240" w:lineRule="auto"/>
        <w:jc w:val="both"/>
        <w:rPr>
          <w:rFonts w:ascii="Times New Roman" w:eastAsia="Times New Roman" w:hAnsi="Times New Roman" w:cs="Times New Roman"/>
          <w:color w:val="000000"/>
          <w:sz w:val="24"/>
          <w:szCs w:val="24"/>
          <w:lang w:eastAsia="sl-SI"/>
        </w:rPr>
      </w:pPr>
      <w:r w:rsidRPr="005F3277">
        <w:rPr>
          <w:rFonts w:ascii="Times New Roman" w:eastAsia="Times New Roman" w:hAnsi="Times New Roman" w:cs="Times New Roman"/>
          <w:color w:val="000000"/>
          <w:sz w:val="24"/>
          <w:szCs w:val="24"/>
          <w:lang w:eastAsia="sl-SI"/>
        </w:rPr>
        <w:t>(d) ni udeležbe podizvajalcev, dobaviteljev ali subjektov, katerih zmogljivosti se uporablja, ki predstavljajo več kot 10 % ponudbene vrednosti, ki so subjekti, navedeni v točkah (a) do (c) zgoraj.</w:t>
      </w:r>
    </w:p>
    <w:p w14:paraId="03FA4A21" w14:textId="77777777" w:rsidR="00D97CCF" w:rsidRPr="005F3277" w:rsidRDefault="00D97CCF" w:rsidP="00D97CCF">
      <w:pPr>
        <w:pStyle w:val="Telobesedila"/>
        <w:rPr>
          <w:b/>
          <w:bCs/>
        </w:rPr>
      </w:pPr>
    </w:p>
    <w:p w14:paraId="33FA7CD3" w14:textId="77777777" w:rsidR="00D97CCF" w:rsidRPr="005F3277" w:rsidRDefault="00D97CCF" w:rsidP="00D97CCF">
      <w:pPr>
        <w:pStyle w:val="Telobesedila"/>
        <w:rPr>
          <w:b/>
          <w:bCs/>
        </w:rPr>
      </w:pPr>
    </w:p>
    <w:p w14:paraId="2B938445" w14:textId="77777777" w:rsidR="00D97CCF" w:rsidRPr="005F3277" w:rsidRDefault="00D97CCF" w:rsidP="00D97CCF">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D97CCF" w:rsidRPr="005F3277" w14:paraId="01865175" w14:textId="77777777" w:rsidTr="00345B34">
        <w:tc>
          <w:tcPr>
            <w:tcW w:w="4080" w:type="dxa"/>
            <w:tcMar>
              <w:top w:w="75" w:type="dxa"/>
              <w:left w:w="108" w:type="dxa"/>
              <w:bottom w:w="75" w:type="dxa"/>
              <w:right w:w="108" w:type="dxa"/>
            </w:tcMar>
            <w:vAlign w:val="center"/>
            <w:hideMark/>
          </w:tcPr>
          <w:p w14:paraId="554607D5" w14:textId="77777777" w:rsidR="00D97CCF" w:rsidRPr="005F3277" w:rsidRDefault="00D97CCF" w:rsidP="00345B34">
            <w:pPr>
              <w:jc w:val="both"/>
              <w:rPr>
                <w:rFonts w:ascii="Times New Roman" w:hAnsi="Times New Roman" w:cs="Times New Roman"/>
                <w:sz w:val="24"/>
                <w:szCs w:val="24"/>
              </w:rPr>
            </w:pPr>
            <w:r w:rsidRPr="005F3277">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7AA75C21" w14:textId="77777777" w:rsidR="00D97CCF" w:rsidRPr="005F3277" w:rsidRDefault="00D97CCF" w:rsidP="00345B34">
            <w:pPr>
              <w:jc w:val="both"/>
              <w:rPr>
                <w:rFonts w:ascii="Times New Roman" w:hAnsi="Times New Roman" w:cs="Times New Roman"/>
                <w:sz w:val="24"/>
                <w:szCs w:val="24"/>
              </w:rPr>
            </w:pPr>
            <w:r w:rsidRPr="005F3277">
              <w:rPr>
                <w:rFonts w:ascii="Times New Roman" w:hAnsi="Times New Roman" w:cs="Times New Roman"/>
                <w:color w:val="000000"/>
                <w:position w:val="-2"/>
                <w:sz w:val="24"/>
                <w:szCs w:val="24"/>
              </w:rPr>
              <w:t>Ime in priimek: _____________________</w:t>
            </w:r>
          </w:p>
        </w:tc>
      </w:tr>
      <w:tr w:rsidR="00D97CCF" w:rsidRPr="005F3277" w14:paraId="03C3735D" w14:textId="77777777" w:rsidTr="00345B34">
        <w:tc>
          <w:tcPr>
            <w:tcW w:w="4080" w:type="dxa"/>
            <w:tcMar>
              <w:top w:w="75" w:type="dxa"/>
              <w:left w:w="108" w:type="dxa"/>
              <w:bottom w:w="75" w:type="dxa"/>
              <w:right w:w="108" w:type="dxa"/>
            </w:tcMar>
            <w:vAlign w:val="center"/>
            <w:hideMark/>
          </w:tcPr>
          <w:p w14:paraId="18EFA589" w14:textId="77777777" w:rsidR="00D97CCF" w:rsidRPr="005F3277" w:rsidRDefault="00D97CCF" w:rsidP="00345B34">
            <w:pPr>
              <w:jc w:val="both"/>
              <w:rPr>
                <w:rFonts w:ascii="Times New Roman" w:hAnsi="Times New Roman" w:cs="Times New Roman"/>
                <w:sz w:val="24"/>
                <w:szCs w:val="24"/>
              </w:rPr>
            </w:pPr>
            <w:r w:rsidRPr="005F3277">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3CAE3CCE" w14:textId="77777777" w:rsidR="00D97CCF" w:rsidRPr="005F3277" w:rsidRDefault="00D97CCF" w:rsidP="00345B34">
            <w:pPr>
              <w:jc w:val="both"/>
              <w:rPr>
                <w:rFonts w:ascii="Times New Roman" w:hAnsi="Times New Roman" w:cs="Times New Roman"/>
                <w:sz w:val="24"/>
                <w:szCs w:val="24"/>
              </w:rPr>
            </w:pPr>
          </w:p>
          <w:p w14:paraId="035F8D7C" w14:textId="77777777" w:rsidR="00D97CCF" w:rsidRPr="005F3277" w:rsidRDefault="00D97CCF" w:rsidP="00345B34">
            <w:pPr>
              <w:jc w:val="both"/>
              <w:rPr>
                <w:rFonts w:ascii="Times New Roman" w:hAnsi="Times New Roman" w:cs="Times New Roman"/>
                <w:sz w:val="24"/>
                <w:szCs w:val="24"/>
              </w:rPr>
            </w:pPr>
            <w:r w:rsidRPr="005F3277">
              <w:rPr>
                <w:rFonts w:ascii="Times New Roman" w:hAnsi="Times New Roman" w:cs="Times New Roman"/>
                <w:color w:val="A9A9A9"/>
                <w:position w:val="-2"/>
                <w:sz w:val="24"/>
                <w:szCs w:val="24"/>
              </w:rPr>
              <w:t>(žig in podpis)</w:t>
            </w:r>
          </w:p>
        </w:tc>
      </w:tr>
    </w:tbl>
    <w:p w14:paraId="7C2D7BCA" w14:textId="77777777" w:rsidR="00D97CCF" w:rsidRPr="005F3277" w:rsidRDefault="00D97CCF" w:rsidP="00D97CCF">
      <w:pPr>
        <w:spacing w:before="225" w:after="225" w:line="240" w:lineRule="auto"/>
        <w:jc w:val="both"/>
        <w:rPr>
          <w:rFonts w:ascii="Times New Roman" w:hAnsi="Times New Roman" w:cs="Times New Roman"/>
          <w:color w:val="000000"/>
          <w:sz w:val="24"/>
          <w:szCs w:val="24"/>
        </w:rPr>
      </w:pPr>
    </w:p>
    <w:p w14:paraId="398E254B" w14:textId="77777777" w:rsidR="00D97CCF" w:rsidRPr="005F3277" w:rsidRDefault="00D97CCF" w:rsidP="00C21B05">
      <w:pPr>
        <w:spacing w:after="0"/>
        <w:jc w:val="right"/>
        <w:rPr>
          <w:rFonts w:ascii="Times New Roman" w:hAnsi="Times New Roman" w:cs="Times New Roman"/>
          <w:sz w:val="24"/>
          <w:szCs w:val="24"/>
        </w:rPr>
      </w:pPr>
    </w:p>
    <w:p w14:paraId="4452AF06" w14:textId="77777777" w:rsidR="00D97CCF" w:rsidRPr="005F3277" w:rsidRDefault="00D97CCF" w:rsidP="00C21B05">
      <w:pPr>
        <w:spacing w:after="0"/>
        <w:jc w:val="right"/>
        <w:rPr>
          <w:rFonts w:ascii="Times New Roman" w:hAnsi="Times New Roman" w:cs="Times New Roman"/>
          <w:sz w:val="24"/>
          <w:szCs w:val="24"/>
        </w:rPr>
      </w:pPr>
    </w:p>
    <w:p w14:paraId="668BBE29" w14:textId="77777777" w:rsidR="00D97CCF" w:rsidRPr="005F3277" w:rsidRDefault="00D97CCF" w:rsidP="00C21B05">
      <w:pPr>
        <w:spacing w:after="0"/>
        <w:jc w:val="right"/>
        <w:rPr>
          <w:rFonts w:ascii="Times New Roman" w:hAnsi="Times New Roman" w:cs="Times New Roman"/>
          <w:sz w:val="24"/>
          <w:szCs w:val="24"/>
        </w:rPr>
      </w:pPr>
    </w:p>
    <w:p w14:paraId="38563D34" w14:textId="77777777" w:rsidR="00D97CCF" w:rsidRPr="005F3277" w:rsidRDefault="00D97CCF" w:rsidP="00C21B05">
      <w:pPr>
        <w:spacing w:after="0"/>
        <w:jc w:val="right"/>
        <w:rPr>
          <w:rFonts w:ascii="Times New Roman" w:hAnsi="Times New Roman" w:cs="Times New Roman"/>
          <w:sz w:val="24"/>
          <w:szCs w:val="24"/>
        </w:rPr>
      </w:pPr>
    </w:p>
    <w:p w14:paraId="6CAB0600" w14:textId="77777777" w:rsidR="00D97CCF" w:rsidRPr="005F3277" w:rsidRDefault="00D97CCF" w:rsidP="00C21B05">
      <w:pPr>
        <w:spacing w:after="0"/>
        <w:jc w:val="right"/>
        <w:rPr>
          <w:rFonts w:ascii="Times New Roman" w:hAnsi="Times New Roman" w:cs="Times New Roman"/>
          <w:sz w:val="24"/>
          <w:szCs w:val="24"/>
        </w:rPr>
      </w:pPr>
    </w:p>
    <w:p w14:paraId="67CC08F4" w14:textId="77777777" w:rsidR="00D97CCF" w:rsidRPr="005F3277" w:rsidRDefault="00D97CCF" w:rsidP="00C21B05">
      <w:pPr>
        <w:spacing w:after="0"/>
        <w:jc w:val="right"/>
        <w:rPr>
          <w:rFonts w:ascii="Times New Roman" w:hAnsi="Times New Roman" w:cs="Times New Roman"/>
          <w:sz w:val="24"/>
          <w:szCs w:val="24"/>
        </w:rPr>
      </w:pPr>
    </w:p>
    <w:p w14:paraId="6C927736" w14:textId="77777777" w:rsidR="00D97CCF" w:rsidRPr="005F3277" w:rsidRDefault="00D97CCF" w:rsidP="00C21B05">
      <w:pPr>
        <w:spacing w:after="0"/>
        <w:jc w:val="right"/>
        <w:rPr>
          <w:rFonts w:ascii="Times New Roman" w:hAnsi="Times New Roman" w:cs="Times New Roman"/>
          <w:sz w:val="24"/>
          <w:szCs w:val="24"/>
        </w:rPr>
      </w:pPr>
    </w:p>
    <w:p w14:paraId="227ED489" w14:textId="12E6A39F" w:rsidR="00C21B05" w:rsidRPr="005F3277" w:rsidRDefault="00C21B05" w:rsidP="00C21B05">
      <w:pPr>
        <w:spacing w:after="0"/>
        <w:jc w:val="right"/>
        <w:rPr>
          <w:rFonts w:ascii="Times New Roman" w:hAnsi="Times New Roman" w:cs="Times New Roman"/>
          <w:sz w:val="24"/>
          <w:szCs w:val="24"/>
        </w:rPr>
      </w:pPr>
      <w:r w:rsidRPr="005F3277">
        <w:rPr>
          <w:rFonts w:ascii="Times New Roman" w:hAnsi="Times New Roman" w:cs="Times New Roman"/>
          <w:sz w:val="24"/>
          <w:szCs w:val="24"/>
        </w:rPr>
        <w:lastRenderedPageBreak/>
        <w:t>Obrazec št. 1</w:t>
      </w:r>
      <w:r w:rsidR="00D97CCF" w:rsidRPr="005F3277">
        <w:rPr>
          <w:rFonts w:ascii="Times New Roman" w:hAnsi="Times New Roman" w:cs="Times New Roman"/>
          <w:sz w:val="24"/>
          <w:szCs w:val="24"/>
        </w:rPr>
        <w:t>5</w:t>
      </w:r>
    </w:p>
    <w:p w14:paraId="76AC5DBD" w14:textId="77777777" w:rsidR="00C21B05" w:rsidRPr="005F3277" w:rsidRDefault="00C21B05" w:rsidP="00C21B05">
      <w:pPr>
        <w:spacing w:after="0"/>
        <w:jc w:val="right"/>
        <w:rPr>
          <w:rFonts w:ascii="Times New Roman" w:hAnsi="Times New Roman" w:cs="Times New Roman"/>
          <w:sz w:val="24"/>
          <w:szCs w:val="24"/>
        </w:rPr>
      </w:pPr>
    </w:p>
    <w:p w14:paraId="4D9510EC" w14:textId="77777777" w:rsidR="00C21B05" w:rsidRPr="005F3277" w:rsidRDefault="00C21B05" w:rsidP="00C21B0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5F3277">
        <w:rPr>
          <w:rFonts w:ascii="Times New Roman" w:hAnsi="Times New Roman" w:cs="Times New Roman"/>
          <w:sz w:val="24"/>
          <w:szCs w:val="24"/>
        </w:rPr>
        <w:t>Soglasje ponudnika/partnerja v skupni ponudbi k odpravi morebitnih računskih napak v ponudbi</w:t>
      </w:r>
    </w:p>
    <w:p w14:paraId="6AB711E9" w14:textId="77777777" w:rsidR="00C21B05" w:rsidRPr="005F3277" w:rsidRDefault="00C21B05" w:rsidP="00C21B05">
      <w:pPr>
        <w:spacing w:before="225" w:after="225" w:line="240" w:lineRule="auto"/>
        <w:jc w:val="both"/>
        <w:rPr>
          <w:rFonts w:ascii="Times New Roman" w:hAnsi="Times New Roman" w:cs="Times New Roman"/>
          <w:color w:val="000000"/>
          <w:sz w:val="24"/>
          <w:szCs w:val="24"/>
        </w:rPr>
      </w:pPr>
    </w:p>
    <w:p w14:paraId="0C37123B" w14:textId="77777777" w:rsidR="00C21B05" w:rsidRPr="005F3277" w:rsidRDefault="00C21B05" w:rsidP="00C21B05">
      <w:pPr>
        <w:spacing w:before="225" w:after="225" w:line="240" w:lineRule="auto"/>
        <w:jc w:val="both"/>
        <w:rPr>
          <w:rFonts w:ascii="Times New Roman" w:hAnsi="Times New Roman" w:cs="Times New Roman"/>
          <w:color w:val="000000"/>
          <w:sz w:val="24"/>
          <w:szCs w:val="24"/>
        </w:rPr>
      </w:pPr>
    </w:p>
    <w:p w14:paraId="37AABD4A" w14:textId="1261B35E" w:rsidR="00990FD7" w:rsidRPr="005F3277" w:rsidRDefault="00C21B05" w:rsidP="00990FD7">
      <w:pPr>
        <w:pStyle w:val="Telobesedila"/>
        <w:tabs>
          <w:tab w:val="left" w:pos="9072"/>
        </w:tabs>
        <w:spacing w:line="276" w:lineRule="auto"/>
        <w:rPr>
          <w:b/>
          <w:iCs/>
        </w:rPr>
      </w:pPr>
      <w:r w:rsidRPr="005F3277">
        <w:t xml:space="preserve">Ponudnik (partner pri skupni ponudbi) __________________________ izjavljam, da soglašam s popravkom morebitnih računskih napak v svoji ponudbi za projekt </w:t>
      </w:r>
      <w:r w:rsidR="00990FD7" w:rsidRPr="005F3277">
        <w:rPr>
          <w:b/>
          <w:iCs/>
        </w:rPr>
        <w:t>»</w:t>
      </w:r>
      <w:r w:rsidR="00D97CCF" w:rsidRPr="005F3277">
        <w:rPr>
          <w:b/>
          <w:iCs/>
        </w:rPr>
        <w:t xml:space="preserve">Dobava in montaža opreme za Zdravstveni dom </w:t>
      </w:r>
      <w:r w:rsidR="00990FD7" w:rsidRPr="005F3277">
        <w:rPr>
          <w:b/>
          <w:iCs/>
        </w:rPr>
        <w:t>Ljutomer (pri kateri se upoštevajo okoljski vidiki)«.</w:t>
      </w:r>
    </w:p>
    <w:p w14:paraId="52F77574" w14:textId="2C2C9920" w:rsidR="00C21B05" w:rsidRPr="005F3277" w:rsidRDefault="00C21B05" w:rsidP="00990FD7">
      <w:pPr>
        <w:spacing w:after="0" w:line="240" w:lineRule="auto"/>
        <w:jc w:val="both"/>
        <w:rPr>
          <w:rFonts w:ascii="Times New Roman" w:hAnsi="Times New Roman" w:cs="Times New Roman"/>
          <w:b/>
          <w:bCs/>
        </w:rPr>
      </w:pPr>
    </w:p>
    <w:p w14:paraId="7A61BBA1" w14:textId="77777777" w:rsidR="00C21B05" w:rsidRPr="005F3277" w:rsidRDefault="00C21B05" w:rsidP="00C21B05">
      <w:pPr>
        <w:pStyle w:val="Telobesedila"/>
        <w:rPr>
          <w:b/>
          <w:bCs/>
        </w:rPr>
      </w:pPr>
    </w:p>
    <w:p w14:paraId="1267FD30" w14:textId="77777777" w:rsidR="00C21B05" w:rsidRPr="005F3277" w:rsidRDefault="00C21B05" w:rsidP="00C21B05">
      <w:pPr>
        <w:pStyle w:val="Telobesedila"/>
        <w:rPr>
          <w:b/>
          <w:bCs/>
        </w:rPr>
      </w:pPr>
    </w:p>
    <w:p w14:paraId="3A68CAEB" w14:textId="77777777" w:rsidR="00C21B05" w:rsidRPr="005F3277" w:rsidRDefault="00C21B05" w:rsidP="00C21B05">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C21B05" w:rsidRPr="005F3277" w14:paraId="07098910" w14:textId="77777777" w:rsidTr="00E02E51">
        <w:tc>
          <w:tcPr>
            <w:tcW w:w="4080" w:type="dxa"/>
            <w:tcMar>
              <w:top w:w="75" w:type="dxa"/>
              <w:left w:w="108" w:type="dxa"/>
              <w:bottom w:w="75" w:type="dxa"/>
              <w:right w:w="108" w:type="dxa"/>
            </w:tcMar>
            <w:vAlign w:val="center"/>
            <w:hideMark/>
          </w:tcPr>
          <w:p w14:paraId="613D60DA" w14:textId="77777777" w:rsidR="00C21B05" w:rsidRPr="005F3277" w:rsidRDefault="00C21B05" w:rsidP="00E02E51">
            <w:pPr>
              <w:jc w:val="both"/>
              <w:rPr>
                <w:rFonts w:ascii="Times New Roman" w:hAnsi="Times New Roman" w:cs="Times New Roman"/>
                <w:b/>
                <w:sz w:val="24"/>
                <w:szCs w:val="24"/>
              </w:rPr>
            </w:pPr>
            <w:r w:rsidRPr="005F3277">
              <w:rPr>
                <w:rFonts w:ascii="Times New Roman" w:hAnsi="Times New Roman" w:cs="Times New Roman"/>
                <w:b/>
                <w:color w:val="000000"/>
                <w:position w:val="-2"/>
                <w:sz w:val="24"/>
                <w:szCs w:val="24"/>
              </w:rPr>
              <w:t>Kraj in datum:</w:t>
            </w:r>
          </w:p>
        </w:tc>
        <w:tc>
          <w:tcPr>
            <w:tcW w:w="0" w:type="auto"/>
            <w:tcMar>
              <w:top w:w="75" w:type="dxa"/>
              <w:left w:w="108" w:type="dxa"/>
              <w:bottom w:w="75" w:type="dxa"/>
              <w:right w:w="108" w:type="dxa"/>
            </w:tcMar>
            <w:vAlign w:val="center"/>
            <w:hideMark/>
          </w:tcPr>
          <w:p w14:paraId="0AB96FFA" w14:textId="77777777" w:rsidR="00C21B05" w:rsidRPr="005F3277" w:rsidRDefault="00C21B05" w:rsidP="00E02E51">
            <w:pPr>
              <w:jc w:val="both"/>
              <w:rPr>
                <w:rFonts w:ascii="Times New Roman" w:hAnsi="Times New Roman" w:cs="Times New Roman"/>
                <w:sz w:val="24"/>
                <w:szCs w:val="24"/>
              </w:rPr>
            </w:pPr>
            <w:r w:rsidRPr="005F3277">
              <w:rPr>
                <w:rFonts w:ascii="Times New Roman" w:hAnsi="Times New Roman" w:cs="Times New Roman"/>
                <w:color w:val="000000"/>
                <w:position w:val="-2"/>
                <w:sz w:val="24"/>
                <w:szCs w:val="24"/>
              </w:rPr>
              <w:t>Ime in priimek: _____________________</w:t>
            </w:r>
          </w:p>
        </w:tc>
      </w:tr>
      <w:tr w:rsidR="00C21B05" w:rsidRPr="005F3277" w14:paraId="30A142C1" w14:textId="77777777" w:rsidTr="00E02E51">
        <w:tc>
          <w:tcPr>
            <w:tcW w:w="4080" w:type="dxa"/>
            <w:tcMar>
              <w:top w:w="75" w:type="dxa"/>
              <w:left w:w="108" w:type="dxa"/>
              <w:bottom w:w="75" w:type="dxa"/>
              <w:right w:w="108" w:type="dxa"/>
            </w:tcMar>
            <w:vAlign w:val="center"/>
            <w:hideMark/>
          </w:tcPr>
          <w:p w14:paraId="13DBE9FB" w14:textId="77777777" w:rsidR="00C21B05" w:rsidRPr="005F3277" w:rsidRDefault="00C21B05" w:rsidP="00E02E51">
            <w:pPr>
              <w:jc w:val="both"/>
              <w:rPr>
                <w:rFonts w:ascii="Times New Roman" w:hAnsi="Times New Roman" w:cs="Times New Roman"/>
                <w:b/>
                <w:sz w:val="24"/>
                <w:szCs w:val="24"/>
              </w:rPr>
            </w:pPr>
            <w:r w:rsidRPr="005F3277">
              <w:rPr>
                <w:rFonts w:ascii="Times New Roman" w:hAnsi="Times New Roman" w:cs="Times New Roman"/>
                <w:b/>
                <w:color w:val="000000"/>
                <w:position w:val="-2"/>
                <w:sz w:val="24"/>
                <w:szCs w:val="24"/>
              </w:rPr>
              <w:t> </w:t>
            </w:r>
          </w:p>
        </w:tc>
        <w:tc>
          <w:tcPr>
            <w:tcW w:w="0" w:type="auto"/>
            <w:tcMar>
              <w:top w:w="75" w:type="dxa"/>
              <w:left w:w="108" w:type="dxa"/>
              <w:bottom w:w="75" w:type="dxa"/>
              <w:right w:w="108" w:type="dxa"/>
            </w:tcMar>
            <w:vAlign w:val="center"/>
          </w:tcPr>
          <w:p w14:paraId="76ABFA60" w14:textId="77777777" w:rsidR="00C21B05" w:rsidRPr="005F3277" w:rsidRDefault="00C21B05" w:rsidP="00E02E51">
            <w:pPr>
              <w:jc w:val="both"/>
              <w:rPr>
                <w:rFonts w:ascii="Times New Roman" w:hAnsi="Times New Roman" w:cs="Times New Roman"/>
                <w:sz w:val="24"/>
                <w:szCs w:val="24"/>
              </w:rPr>
            </w:pPr>
          </w:p>
          <w:p w14:paraId="396BC757" w14:textId="77777777" w:rsidR="00C21B05" w:rsidRPr="005F3277" w:rsidRDefault="00C21B05" w:rsidP="00E02E51">
            <w:pPr>
              <w:jc w:val="both"/>
              <w:rPr>
                <w:rFonts w:ascii="Times New Roman" w:hAnsi="Times New Roman" w:cs="Times New Roman"/>
                <w:color w:val="A9A9A9"/>
                <w:position w:val="-2"/>
                <w:sz w:val="24"/>
                <w:szCs w:val="24"/>
              </w:rPr>
            </w:pPr>
            <w:r w:rsidRPr="005F3277">
              <w:rPr>
                <w:rFonts w:ascii="Times New Roman" w:hAnsi="Times New Roman" w:cs="Times New Roman"/>
                <w:color w:val="A9A9A9"/>
                <w:position w:val="-2"/>
                <w:sz w:val="24"/>
                <w:szCs w:val="24"/>
              </w:rPr>
              <w:t>(žig in podpis)</w:t>
            </w:r>
          </w:p>
          <w:p w14:paraId="6BD2DC4F" w14:textId="77777777" w:rsidR="00405C69" w:rsidRPr="005F3277" w:rsidRDefault="00405C69" w:rsidP="00E02E51">
            <w:pPr>
              <w:jc w:val="both"/>
              <w:rPr>
                <w:rFonts w:ascii="Times New Roman" w:hAnsi="Times New Roman" w:cs="Times New Roman"/>
                <w:color w:val="A9A9A9"/>
                <w:position w:val="-2"/>
                <w:sz w:val="24"/>
                <w:szCs w:val="24"/>
              </w:rPr>
            </w:pPr>
          </w:p>
          <w:p w14:paraId="182E151F" w14:textId="77777777" w:rsidR="00405C69" w:rsidRPr="005F3277" w:rsidRDefault="00405C69" w:rsidP="00E02E51">
            <w:pPr>
              <w:jc w:val="both"/>
              <w:rPr>
                <w:rFonts w:ascii="Times New Roman" w:hAnsi="Times New Roman" w:cs="Times New Roman"/>
                <w:color w:val="A9A9A9"/>
                <w:position w:val="-2"/>
                <w:sz w:val="24"/>
                <w:szCs w:val="24"/>
              </w:rPr>
            </w:pPr>
          </w:p>
          <w:p w14:paraId="31B9A7E0" w14:textId="77777777" w:rsidR="00405C69" w:rsidRPr="005F3277" w:rsidRDefault="00405C69" w:rsidP="00E02E51">
            <w:pPr>
              <w:jc w:val="both"/>
              <w:rPr>
                <w:rFonts w:ascii="Times New Roman" w:hAnsi="Times New Roman" w:cs="Times New Roman"/>
                <w:color w:val="A9A9A9"/>
                <w:position w:val="-2"/>
                <w:sz w:val="24"/>
                <w:szCs w:val="24"/>
              </w:rPr>
            </w:pPr>
          </w:p>
          <w:p w14:paraId="3EB13DEB" w14:textId="77777777" w:rsidR="00405C69" w:rsidRPr="005F3277" w:rsidRDefault="00405C69" w:rsidP="00E02E51">
            <w:pPr>
              <w:jc w:val="both"/>
              <w:rPr>
                <w:rFonts w:ascii="Times New Roman" w:hAnsi="Times New Roman" w:cs="Times New Roman"/>
                <w:sz w:val="24"/>
                <w:szCs w:val="24"/>
              </w:rPr>
            </w:pPr>
          </w:p>
        </w:tc>
      </w:tr>
    </w:tbl>
    <w:p w14:paraId="63372211" w14:textId="77777777" w:rsidR="00CD0DA0" w:rsidRPr="005F3277" w:rsidRDefault="00E962B2" w:rsidP="00C21B05">
      <w:pPr>
        <w:spacing w:before="225" w:after="225"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 xml:space="preserve">                                                                                                             </w:t>
      </w:r>
      <w:r w:rsidR="0032390E" w:rsidRPr="005F3277">
        <w:rPr>
          <w:rFonts w:ascii="Times New Roman" w:hAnsi="Times New Roman" w:cs="Times New Roman"/>
          <w:color w:val="000000"/>
          <w:sz w:val="24"/>
          <w:szCs w:val="24"/>
        </w:rPr>
        <w:t xml:space="preserve">              </w:t>
      </w:r>
    </w:p>
    <w:p w14:paraId="0980358F" w14:textId="77777777" w:rsidR="00CD0DA0" w:rsidRPr="005F3277" w:rsidRDefault="00CD0DA0">
      <w:pPr>
        <w:rPr>
          <w:rFonts w:ascii="Times New Roman" w:hAnsi="Times New Roman" w:cs="Times New Roman"/>
          <w:color w:val="000000"/>
          <w:sz w:val="24"/>
          <w:szCs w:val="24"/>
        </w:rPr>
      </w:pPr>
      <w:r w:rsidRPr="005F3277">
        <w:rPr>
          <w:rFonts w:ascii="Times New Roman" w:hAnsi="Times New Roman" w:cs="Times New Roman"/>
          <w:color w:val="000000"/>
          <w:sz w:val="24"/>
          <w:szCs w:val="24"/>
        </w:rPr>
        <w:br w:type="page"/>
      </w:r>
    </w:p>
    <w:p w14:paraId="2FA82726" w14:textId="3B0D54EF" w:rsidR="00CD0DA0" w:rsidRPr="005F3277" w:rsidRDefault="00CD0DA0" w:rsidP="00CD0DA0">
      <w:pPr>
        <w:spacing w:before="225" w:after="225" w:line="240" w:lineRule="auto"/>
        <w:jc w:val="right"/>
        <w:rPr>
          <w:rFonts w:ascii="Times New Roman" w:hAnsi="Times New Roman" w:cs="Times New Roman"/>
          <w:color w:val="000000"/>
          <w:sz w:val="24"/>
          <w:szCs w:val="24"/>
        </w:rPr>
      </w:pPr>
      <w:r w:rsidRPr="005F3277">
        <w:rPr>
          <w:rFonts w:ascii="Times New Roman" w:hAnsi="Times New Roman" w:cs="Times New Roman"/>
          <w:color w:val="000000"/>
          <w:sz w:val="24"/>
          <w:szCs w:val="24"/>
        </w:rPr>
        <w:lastRenderedPageBreak/>
        <w:t>Obrazec  št. 16</w:t>
      </w:r>
    </w:p>
    <w:p w14:paraId="36D8ED81" w14:textId="77777777" w:rsidR="00CD0DA0" w:rsidRPr="005F3277" w:rsidRDefault="00CD0DA0" w:rsidP="00C21B05">
      <w:pPr>
        <w:spacing w:before="225" w:after="225" w:line="240" w:lineRule="auto"/>
        <w:jc w:val="both"/>
        <w:rPr>
          <w:rFonts w:ascii="Times New Roman" w:hAnsi="Times New Roman" w:cs="Times New Roman"/>
          <w:color w:val="000000"/>
          <w:sz w:val="24"/>
          <w:szCs w:val="24"/>
        </w:rPr>
      </w:pPr>
    </w:p>
    <w:p w14:paraId="2557AEA8" w14:textId="77777777" w:rsidR="00CD0DA0" w:rsidRPr="005F3277" w:rsidRDefault="00CD0DA0" w:rsidP="00CD0DA0">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firstLine="284"/>
        <w:rPr>
          <w:rFonts w:ascii="Times New Roman" w:hAnsi="Times New Roman" w:cs="Times New Roman"/>
          <w:sz w:val="24"/>
          <w:szCs w:val="24"/>
        </w:rPr>
      </w:pPr>
      <w:r w:rsidRPr="005F3277">
        <w:rPr>
          <w:rFonts w:ascii="Times New Roman" w:hAnsi="Times New Roman" w:cs="Times New Roman"/>
          <w:sz w:val="24"/>
          <w:szCs w:val="24"/>
        </w:rPr>
        <w:t>Pooblastilo za pridobitev podatkov iz kazenske evidence fizičnih in pravnih oseb</w:t>
      </w:r>
    </w:p>
    <w:p w14:paraId="2FD432D5" w14:textId="77777777" w:rsidR="00CD0DA0" w:rsidRPr="005F3277" w:rsidRDefault="00CD0DA0" w:rsidP="00CD0DA0">
      <w:pPr>
        <w:jc w:val="center"/>
        <w:rPr>
          <w:rFonts w:ascii="Times New Roman" w:hAnsi="Times New Roman" w:cs="Times New Roman"/>
          <w:b/>
          <w:sz w:val="24"/>
          <w:szCs w:val="24"/>
        </w:rPr>
      </w:pPr>
    </w:p>
    <w:p w14:paraId="7AAEDA03" w14:textId="77777777" w:rsidR="00CD0DA0" w:rsidRPr="005F3277" w:rsidRDefault="00CD0DA0" w:rsidP="00CD0DA0">
      <w:pPr>
        <w:jc w:val="center"/>
        <w:rPr>
          <w:rFonts w:ascii="Times New Roman" w:hAnsi="Times New Roman" w:cs="Times New Roman"/>
          <w:b/>
          <w:sz w:val="24"/>
          <w:szCs w:val="24"/>
        </w:rPr>
      </w:pPr>
    </w:p>
    <w:p w14:paraId="20EE8D9E" w14:textId="77777777" w:rsidR="00CD0DA0" w:rsidRPr="005F3277" w:rsidRDefault="00CD0DA0" w:rsidP="00CD0DA0">
      <w:pPr>
        <w:pBdr>
          <w:bottom w:val="single" w:sz="4" w:space="1" w:color="auto"/>
        </w:pBdr>
        <w:jc w:val="center"/>
        <w:rPr>
          <w:rFonts w:ascii="Times New Roman" w:hAnsi="Times New Roman" w:cs="Times New Roman"/>
          <w:b/>
          <w:i/>
          <w:sz w:val="24"/>
          <w:szCs w:val="24"/>
        </w:rPr>
      </w:pPr>
      <w:r w:rsidRPr="005F3277">
        <w:rPr>
          <w:rFonts w:ascii="Times New Roman" w:hAnsi="Times New Roman" w:cs="Times New Roman"/>
          <w:b/>
          <w:i/>
          <w:sz w:val="24"/>
          <w:szCs w:val="24"/>
        </w:rPr>
        <w:tab/>
      </w:r>
      <w:r w:rsidRPr="005F3277">
        <w:rPr>
          <w:rFonts w:ascii="Times New Roman" w:hAnsi="Times New Roman" w:cs="Times New Roman"/>
          <w:b/>
          <w:i/>
          <w:sz w:val="24"/>
          <w:szCs w:val="24"/>
        </w:rPr>
        <w:tab/>
      </w:r>
    </w:p>
    <w:p w14:paraId="7ABBA8DB" w14:textId="77777777" w:rsidR="00CD0DA0" w:rsidRPr="005F3277" w:rsidRDefault="00CD0DA0" w:rsidP="00CD0DA0">
      <w:pPr>
        <w:jc w:val="center"/>
        <w:rPr>
          <w:rFonts w:ascii="Times New Roman" w:hAnsi="Times New Roman" w:cs="Times New Roman"/>
          <w:sz w:val="24"/>
          <w:szCs w:val="24"/>
        </w:rPr>
      </w:pPr>
      <w:r w:rsidRPr="005F3277">
        <w:rPr>
          <w:rFonts w:ascii="Times New Roman" w:hAnsi="Times New Roman" w:cs="Times New Roman"/>
          <w:sz w:val="24"/>
          <w:szCs w:val="24"/>
        </w:rPr>
        <w:t>(naziv in naslov ponudnika/partnerja v skupni ponudbi/podizvajalca )</w:t>
      </w:r>
    </w:p>
    <w:p w14:paraId="0C49DE2F"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08DD7809"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3352A545"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r w:rsidRPr="005F3277">
        <w:rPr>
          <w:rFonts w:ascii="Times New Roman" w:hAnsi="Times New Roman" w:cs="Times New Roman"/>
          <w:sz w:val="24"/>
          <w:szCs w:val="24"/>
        </w:rPr>
        <w:t xml:space="preserve">Pooblaščam: naročnika </w:t>
      </w:r>
      <w:r w:rsidRPr="005F3277">
        <w:rPr>
          <w:rFonts w:ascii="Times New Roman" w:hAnsi="Times New Roman" w:cs="Times New Roman"/>
          <w:b/>
          <w:sz w:val="24"/>
          <w:szCs w:val="24"/>
        </w:rPr>
        <w:t>OBČINA LJUTOMER, Vrazova ulica 1, 9240 LJUTOMER,</w:t>
      </w:r>
    </w:p>
    <w:p w14:paraId="049B2428"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4EC6CF13" w14:textId="169CCF4F" w:rsidR="00CD0DA0" w:rsidRPr="005F3277" w:rsidRDefault="00CD0DA0" w:rsidP="00CD0DA0">
      <w:pPr>
        <w:pStyle w:val="Glava"/>
        <w:tabs>
          <w:tab w:val="clear" w:pos="4536"/>
          <w:tab w:val="clear" w:pos="9072"/>
        </w:tabs>
        <w:jc w:val="both"/>
        <w:rPr>
          <w:rFonts w:ascii="Times New Roman" w:hAnsi="Times New Roman" w:cs="Times New Roman"/>
          <w:sz w:val="24"/>
          <w:szCs w:val="24"/>
        </w:rPr>
      </w:pPr>
      <w:r w:rsidRPr="005F3277">
        <w:rPr>
          <w:rFonts w:ascii="Times New Roman" w:hAnsi="Times New Roman" w:cs="Times New Roman"/>
          <w:sz w:val="24"/>
          <w:szCs w:val="24"/>
        </w:rPr>
        <w:t>da za potrebe preverjanja izpolnjevanja pogojev v postopku oddaje naročila »</w:t>
      </w:r>
      <w:r w:rsidR="00083881" w:rsidRPr="005F3277">
        <w:rPr>
          <w:rFonts w:ascii="Times New Roman" w:hAnsi="Times New Roman" w:cs="Times New Roman"/>
          <w:b/>
          <w:bCs/>
          <w:sz w:val="24"/>
          <w:szCs w:val="24"/>
        </w:rPr>
        <w:t>Dobava in montaža opreme za Zdravstveni dom Ljutomer (pri kateri se upoštevajo okoljski vidiki)</w:t>
      </w:r>
      <w:r w:rsidRPr="005F3277">
        <w:rPr>
          <w:rFonts w:ascii="Times New Roman" w:hAnsi="Times New Roman" w:cs="Times New Roman"/>
          <w:b/>
          <w:sz w:val="24"/>
          <w:szCs w:val="24"/>
        </w:rPr>
        <w:t>«</w:t>
      </w:r>
      <w:r w:rsidRPr="005F3277">
        <w:rPr>
          <w:rFonts w:ascii="Times New Roman" w:hAnsi="Times New Roman" w:cs="Times New Roman"/>
          <w:sz w:val="24"/>
          <w:szCs w:val="24"/>
        </w:rPr>
        <w:t>,</w:t>
      </w:r>
      <w:r w:rsidRPr="005F3277">
        <w:rPr>
          <w:rFonts w:ascii="Times New Roman" w:hAnsi="Times New Roman" w:cs="Times New Roman"/>
          <w:b/>
          <w:sz w:val="24"/>
          <w:szCs w:val="24"/>
        </w:rPr>
        <w:t xml:space="preserve"> </w:t>
      </w:r>
      <w:r w:rsidRPr="005F3277">
        <w:rPr>
          <w:rFonts w:ascii="Times New Roman" w:hAnsi="Times New Roman" w:cs="Times New Roman"/>
          <w:sz w:val="24"/>
          <w:szCs w:val="24"/>
        </w:rPr>
        <w:t>pridobi od Ministrstva za pravosodje potrdila iz kazenske evidence fizičnih in pravnih oseb.</w:t>
      </w:r>
    </w:p>
    <w:p w14:paraId="3C02DCC0"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54DB8B37"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0578922E"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r w:rsidRPr="005F3277">
        <w:rPr>
          <w:rFonts w:ascii="Times New Roman" w:hAnsi="Times New Roman" w:cs="Times New Roman"/>
          <w:b/>
          <w:sz w:val="24"/>
          <w:szCs w:val="24"/>
          <w:u w:val="single"/>
        </w:rPr>
        <w:t>Podatki za pravno osebo:</w:t>
      </w:r>
    </w:p>
    <w:p w14:paraId="7D8C8FFA"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05"/>
        <w:gridCol w:w="4373"/>
      </w:tblGrid>
      <w:tr w:rsidR="00CD0DA0" w:rsidRPr="005F3277" w14:paraId="74C4A522" w14:textId="77777777" w:rsidTr="00AA20EC">
        <w:trPr>
          <w:trHeight w:val="440"/>
        </w:trPr>
        <w:tc>
          <w:tcPr>
            <w:tcW w:w="4405" w:type="dxa"/>
            <w:vAlign w:val="center"/>
          </w:tcPr>
          <w:p w14:paraId="147C5C8A" w14:textId="77777777" w:rsidR="00CD0DA0" w:rsidRPr="005F3277" w:rsidRDefault="00CD0DA0" w:rsidP="00AA20EC">
            <w:pPr>
              <w:pStyle w:val="Glava"/>
              <w:tabs>
                <w:tab w:val="clear" w:pos="4536"/>
                <w:tab w:val="clear" w:pos="9072"/>
              </w:tabs>
              <w:rPr>
                <w:rFonts w:ascii="Times New Roman" w:hAnsi="Times New Roman" w:cs="Times New Roman"/>
                <w:b/>
                <w:sz w:val="24"/>
                <w:szCs w:val="24"/>
                <w:u w:val="single"/>
              </w:rPr>
            </w:pPr>
            <w:r w:rsidRPr="005F3277">
              <w:rPr>
                <w:rFonts w:ascii="Times New Roman" w:hAnsi="Times New Roman" w:cs="Times New Roman"/>
                <w:sz w:val="24"/>
                <w:szCs w:val="24"/>
              </w:rPr>
              <w:t>POLNO IME PRAVNE OSEBE:</w:t>
            </w:r>
          </w:p>
        </w:tc>
        <w:tc>
          <w:tcPr>
            <w:tcW w:w="4373" w:type="dxa"/>
          </w:tcPr>
          <w:p w14:paraId="01F6D136" w14:textId="77777777" w:rsidR="00CD0DA0" w:rsidRPr="005F3277" w:rsidRDefault="00CD0DA0" w:rsidP="00AA20EC">
            <w:pPr>
              <w:pStyle w:val="Glava"/>
              <w:tabs>
                <w:tab w:val="clear" w:pos="4536"/>
                <w:tab w:val="clear" w:pos="9072"/>
              </w:tabs>
              <w:jc w:val="both"/>
              <w:rPr>
                <w:rFonts w:ascii="Times New Roman" w:hAnsi="Times New Roman" w:cs="Times New Roman"/>
                <w:b/>
                <w:sz w:val="24"/>
                <w:szCs w:val="24"/>
                <w:u w:val="single"/>
              </w:rPr>
            </w:pPr>
          </w:p>
        </w:tc>
      </w:tr>
      <w:tr w:rsidR="00CD0DA0" w:rsidRPr="005F3277" w14:paraId="6AA6C910" w14:textId="77777777" w:rsidTr="00AA20EC">
        <w:trPr>
          <w:trHeight w:val="418"/>
        </w:trPr>
        <w:tc>
          <w:tcPr>
            <w:tcW w:w="4405" w:type="dxa"/>
            <w:vAlign w:val="center"/>
          </w:tcPr>
          <w:p w14:paraId="3700031D" w14:textId="77777777" w:rsidR="00CD0DA0" w:rsidRPr="005F3277" w:rsidRDefault="00CD0DA0" w:rsidP="00AA20EC">
            <w:pPr>
              <w:pStyle w:val="Glava"/>
              <w:tabs>
                <w:tab w:val="clear" w:pos="4536"/>
                <w:tab w:val="clear" w:pos="9072"/>
              </w:tabs>
              <w:rPr>
                <w:rFonts w:ascii="Times New Roman" w:hAnsi="Times New Roman" w:cs="Times New Roman"/>
                <w:b/>
                <w:sz w:val="24"/>
                <w:szCs w:val="24"/>
                <w:u w:val="single"/>
              </w:rPr>
            </w:pPr>
            <w:r w:rsidRPr="005F3277">
              <w:rPr>
                <w:rFonts w:ascii="Times New Roman" w:hAnsi="Times New Roman" w:cs="Times New Roman"/>
                <w:sz w:val="24"/>
                <w:szCs w:val="24"/>
              </w:rPr>
              <w:t>SEDEŽ PRAVNE OSEBE:</w:t>
            </w:r>
          </w:p>
        </w:tc>
        <w:tc>
          <w:tcPr>
            <w:tcW w:w="4373" w:type="dxa"/>
          </w:tcPr>
          <w:p w14:paraId="16844063" w14:textId="77777777" w:rsidR="00CD0DA0" w:rsidRPr="005F3277" w:rsidRDefault="00CD0DA0" w:rsidP="00AA20EC">
            <w:pPr>
              <w:pStyle w:val="Glava"/>
              <w:tabs>
                <w:tab w:val="clear" w:pos="4536"/>
                <w:tab w:val="clear" w:pos="9072"/>
              </w:tabs>
              <w:jc w:val="both"/>
              <w:rPr>
                <w:rFonts w:ascii="Times New Roman" w:hAnsi="Times New Roman" w:cs="Times New Roman"/>
                <w:b/>
                <w:sz w:val="24"/>
                <w:szCs w:val="24"/>
                <w:u w:val="single"/>
              </w:rPr>
            </w:pPr>
          </w:p>
        </w:tc>
      </w:tr>
      <w:tr w:rsidR="00CD0DA0" w:rsidRPr="005F3277" w14:paraId="7C74E1CA" w14:textId="77777777" w:rsidTr="00AA20EC">
        <w:trPr>
          <w:trHeight w:val="410"/>
        </w:trPr>
        <w:tc>
          <w:tcPr>
            <w:tcW w:w="4405" w:type="dxa"/>
            <w:vAlign w:val="center"/>
          </w:tcPr>
          <w:p w14:paraId="1B7C665F" w14:textId="77777777" w:rsidR="00CD0DA0" w:rsidRPr="005F3277" w:rsidRDefault="00CD0DA0" w:rsidP="00AA20EC">
            <w:pPr>
              <w:pStyle w:val="Glava"/>
              <w:tabs>
                <w:tab w:val="clear" w:pos="4536"/>
                <w:tab w:val="clear" w:pos="9072"/>
              </w:tabs>
              <w:rPr>
                <w:rFonts w:ascii="Times New Roman" w:hAnsi="Times New Roman" w:cs="Times New Roman"/>
                <w:b/>
                <w:sz w:val="24"/>
                <w:szCs w:val="24"/>
                <w:u w:val="single"/>
              </w:rPr>
            </w:pPr>
            <w:r w:rsidRPr="005F3277">
              <w:rPr>
                <w:rFonts w:ascii="Times New Roman" w:hAnsi="Times New Roman" w:cs="Times New Roman"/>
                <w:sz w:val="24"/>
                <w:szCs w:val="24"/>
              </w:rPr>
              <w:t>OBČINA PRAVNE OSEBE:</w:t>
            </w:r>
          </w:p>
        </w:tc>
        <w:tc>
          <w:tcPr>
            <w:tcW w:w="4373" w:type="dxa"/>
          </w:tcPr>
          <w:p w14:paraId="0E701226" w14:textId="77777777" w:rsidR="00CD0DA0" w:rsidRPr="005F3277" w:rsidRDefault="00CD0DA0" w:rsidP="00AA20EC">
            <w:pPr>
              <w:pStyle w:val="Glava"/>
              <w:tabs>
                <w:tab w:val="clear" w:pos="4536"/>
                <w:tab w:val="clear" w:pos="9072"/>
              </w:tabs>
              <w:jc w:val="both"/>
              <w:rPr>
                <w:rFonts w:ascii="Times New Roman" w:hAnsi="Times New Roman" w:cs="Times New Roman"/>
                <w:b/>
                <w:sz w:val="24"/>
                <w:szCs w:val="24"/>
                <w:u w:val="single"/>
              </w:rPr>
            </w:pPr>
          </w:p>
        </w:tc>
      </w:tr>
      <w:tr w:rsidR="00CD0DA0" w:rsidRPr="005F3277" w14:paraId="661B833F" w14:textId="77777777" w:rsidTr="00AA20EC">
        <w:trPr>
          <w:trHeight w:val="415"/>
        </w:trPr>
        <w:tc>
          <w:tcPr>
            <w:tcW w:w="4405" w:type="dxa"/>
            <w:vAlign w:val="center"/>
          </w:tcPr>
          <w:p w14:paraId="2B07061C" w14:textId="77777777" w:rsidR="00CD0DA0" w:rsidRPr="005F3277" w:rsidRDefault="00CD0DA0" w:rsidP="00AA20EC">
            <w:pPr>
              <w:pStyle w:val="Glava"/>
              <w:tabs>
                <w:tab w:val="clear" w:pos="4536"/>
                <w:tab w:val="clear" w:pos="9072"/>
              </w:tabs>
              <w:rPr>
                <w:rFonts w:ascii="Times New Roman" w:hAnsi="Times New Roman" w:cs="Times New Roman"/>
                <w:b/>
                <w:sz w:val="24"/>
                <w:szCs w:val="24"/>
                <w:u w:val="single"/>
              </w:rPr>
            </w:pPr>
            <w:r w:rsidRPr="005F3277">
              <w:rPr>
                <w:rFonts w:ascii="Times New Roman" w:hAnsi="Times New Roman" w:cs="Times New Roman"/>
                <w:sz w:val="24"/>
                <w:szCs w:val="24"/>
              </w:rPr>
              <w:t>MATIČNA ŠT. PRAVNE OSEBE:</w:t>
            </w:r>
          </w:p>
        </w:tc>
        <w:tc>
          <w:tcPr>
            <w:tcW w:w="4373" w:type="dxa"/>
          </w:tcPr>
          <w:p w14:paraId="4782203C" w14:textId="77777777" w:rsidR="00CD0DA0" w:rsidRPr="005F3277" w:rsidRDefault="00CD0DA0" w:rsidP="00AA20EC">
            <w:pPr>
              <w:pStyle w:val="Glava"/>
              <w:tabs>
                <w:tab w:val="clear" w:pos="4536"/>
                <w:tab w:val="clear" w:pos="9072"/>
              </w:tabs>
              <w:jc w:val="both"/>
              <w:rPr>
                <w:rFonts w:ascii="Times New Roman" w:hAnsi="Times New Roman" w:cs="Times New Roman"/>
                <w:b/>
                <w:sz w:val="24"/>
                <w:szCs w:val="24"/>
                <w:u w:val="single"/>
              </w:rPr>
            </w:pPr>
          </w:p>
        </w:tc>
      </w:tr>
    </w:tbl>
    <w:p w14:paraId="488705D7"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p>
    <w:p w14:paraId="7EF7EFE7"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p>
    <w:p w14:paraId="08BB7937"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r w:rsidRPr="005F3277">
        <w:rPr>
          <w:rFonts w:ascii="Times New Roman" w:hAnsi="Times New Roman" w:cs="Times New Roman"/>
          <w:b/>
          <w:sz w:val="24"/>
          <w:szCs w:val="24"/>
        </w:rPr>
        <w:t>PODPIS in ŽIG:</w:t>
      </w:r>
      <w:r w:rsidRPr="005F3277">
        <w:rPr>
          <w:rFonts w:ascii="Times New Roman" w:hAnsi="Times New Roman" w:cs="Times New Roman"/>
          <w:b/>
          <w:sz w:val="24"/>
          <w:szCs w:val="24"/>
        </w:rPr>
        <w:tab/>
      </w:r>
      <w:r w:rsidRPr="005F3277">
        <w:rPr>
          <w:rFonts w:ascii="Times New Roman" w:hAnsi="Times New Roman" w:cs="Times New Roman"/>
          <w:b/>
          <w:sz w:val="24"/>
          <w:szCs w:val="24"/>
        </w:rPr>
        <w:tab/>
        <w:t>_______________________________________</w:t>
      </w:r>
    </w:p>
    <w:p w14:paraId="1B25F60B"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1A5CCD47"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753BE8FE"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r w:rsidRPr="005F3277">
        <w:rPr>
          <w:rFonts w:ascii="Times New Roman" w:hAnsi="Times New Roman" w:cs="Times New Roman"/>
          <w:b/>
          <w:sz w:val="24"/>
          <w:szCs w:val="24"/>
          <w:u w:val="single"/>
        </w:rPr>
        <w:t>Podatki za fizično osebo:</w:t>
      </w:r>
    </w:p>
    <w:p w14:paraId="16664E10"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CD0DA0" w:rsidRPr="005F3277" w14:paraId="156AB9F4" w14:textId="77777777" w:rsidTr="00AA20EC">
        <w:trPr>
          <w:trHeight w:val="363"/>
        </w:trPr>
        <w:tc>
          <w:tcPr>
            <w:tcW w:w="4435" w:type="dxa"/>
            <w:vAlign w:val="center"/>
          </w:tcPr>
          <w:p w14:paraId="6DCD83F7"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IME IN PRIIMEK:</w:t>
            </w:r>
          </w:p>
        </w:tc>
        <w:tc>
          <w:tcPr>
            <w:tcW w:w="4343" w:type="dxa"/>
          </w:tcPr>
          <w:p w14:paraId="004C97DD"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67924650" w14:textId="77777777" w:rsidTr="00AA20EC">
        <w:trPr>
          <w:trHeight w:val="426"/>
        </w:trPr>
        <w:tc>
          <w:tcPr>
            <w:tcW w:w="4435" w:type="dxa"/>
            <w:vAlign w:val="center"/>
          </w:tcPr>
          <w:p w14:paraId="3A6C6FC1"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EMŠO:</w:t>
            </w:r>
          </w:p>
        </w:tc>
        <w:tc>
          <w:tcPr>
            <w:tcW w:w="4343" w:type="dxa"/>
          </w:tcPr>
          <w:p w14:paraId="6D08041A"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7942416B" w14:textId="77777777" w:rsidTr="00AA20EC">
        <w:trPr>
          <w:trHeight w:val="404"/>
        </w:trPr>
        <w:tc>
          <w:tcPr>
            <w:tcW w:w="4435" w:type="dxa"/>
            <w:vAlign w:val="center"/>
          </w:tcPr>
          <w:p w14:paraId="71A0686A"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DATUM IN KRAJ ROJSTVA:</w:t>
            </w:r>
          </w:p>
        </w:tc>
        <w:tc>
          <w:tcPr>
            <w:tcW w:w="4343" w:type="dxa"/>
          </w:tcPr>
          <w:p w14:paraId="31D2A64A"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4AB50454" w14:textId="77777777" w:rsidTr="00AA20EC">
        <w:trPr>
          <w:trHeight w:val="410"/>
        </w:trPr>
        <w:tc>
          <w:tcPr>
            <w:tcW w:w="4435" w:type="dxa"/>
            <w:vAlign w:val="center"/>
          </w:tcPr>
          <w:p w14:paraId="7DD48C38"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OBČINA ROJSTVA:</w:t>
            </w:r>
          </w:p>
        </w:tc>
        <w:tc>
          <w:tcPr>
            <w:tcW w:w="4343" w:type="dxa"/>
          </w:tcPr>
          <w:p w14:paraId="5E144557"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37D77CD0" w14:textId="77777777" w:rsidTr="00AA20EC">
        <w:trPr>
          <w:trHeight w:val="415"/>
        </w:trPr>
        <w:tc>
          <w:tcPr>
            <w:tcW w:w="4435" w:type="dxa"/>
            <w:vAlign w:val="center"/>
          </w:tcPr>
          <w:p w14:paraId="1D73EFAC"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NASLOV STALNEGA/ZAČASNEGA PREBIVALIŠČA:</w:t>
            </w:r>
          </w:p>
        </w:tc>
        <w:tc>
          <w:tcPr>
            <w:tcW w:w="4343" w:type="dxa"/>
          </w:tcPr>
          <w:p w14:paraId="03BE5535"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4284A820" w14:textId="77777777" w:rsidTr="00AA20EC">
        <w:trPr>
          <w:trHeight w:val="422"/>
        </w:trPr>
        <w:tc>
          <w:tcPr>
            <w:tcW w:w="4435" w:type="dxa"/>
            <w:vAlign w:val="center"/>
          </w:tcPr>
          <w:p w14:paraId="60DC17FE"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DRŽAVLJANSTVO:</w:t>
            </w:r>
          </w:p>
        </w:tc>
        <w:tc>
          <w:tcPr>
            <w:tcW w:w="4343" w:type="dxa"/>
          </w:tcPr>
          <w:p w14:paraId="769162B5"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bl>
    <w:p w14:paraId="76329C87"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0EABDD22"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p w14:paraId="724F1F04"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r w:rsidRPr="005F3277">
        <w:rPr>
          <w:rFonts w:ascii="Times New Roman" w:hAnsi="Times New Roman" w:cs="Times New Roman"/>
          <w:b/>
          <w:sz w:val="24"/>
          <w:szCs w:val="24"/>
        </w:rPr>
        <w:t>Podpis fizične osebe:</w:t>
      </w:r>
      <w:r w:rsidRPr="005F3277">
        <w:rPr>
          <w:rFonts w:ascii="Times New Roman" w:hAnsi="Times New Roman" w:cs="Times New Roman"/>
          <w:b/>
          <w:sz w:val="24"/>
          <w:szCs w:val="24"/>
        </w:rPr>
        <w:tab/>
      </w:r>
      <w:r w:rsidRPr="005F3277">
        <w:rPr>
          <w:rFonts w:ascii="Times New Roman" w:hAnsi="Times New Roman" w:cs="Times New Roman"/>
          <w:b/>
          <w:sz w:val="24"/>
          <w:szCs w:val="24"/>
        </w:rPr>
        <w:tab/>
        <w:t>_________________________________</w:t>
      </w:r>
      <w:r w:rsidRPr="005F3277">
        <w:rPr>
          <w:rFonts w:ascii="Times New Roman" w:hAnsi="Times New Roman" w:cs="Times New Roman"/>
          <w:b/>
          <w:sz w:val="24"/>
          <w:szCs w:val="24"/>
        </w:rPr>
        <w:tab/>
      </w:r>
    </w:p>
    <w:p w14:paraId="6065C919"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p w14:paraId="3BE0AC9C"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r w:rsidRPr="005F3277">
        <w:rPr>
          <w:rFonts w:ascii="Times New Roman" w:hAnsi="Times New Roman" w:cs="Times New Roman"/>
          <w:b/>
          <w:sz w:val="24"/>
          <w:szCs w:val="24"/>
          <w:u w:val="single"/>
        </w:rPr>
        <w:t>Podatki za fizično osebo:</w:t>
      </w:r>
    </w:p>
    <w:p w14:paraId="354A9F0F"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CD0DA0" w:rsidRPr="005F3277" w14:paraId="48E414B1" w14:textId="77777777" w:rsidTr="00AA20EC">
        <w:trPr>
          <w:trHeight w:val="363"/>
        </w:trPr>
        <w:tc>
          <w:tcPr>
            <w:tcW w:w="4435" w:type="dxa"/>
            <w:vAlign w:val="center"/>
          </w:tcPr>
          <w:p w14:paraId="0AC4D9BF"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IME IN PRIIMEK:</w:t>
            </w:r>
          </w:p>
        </w:tc>
        <w:tc>
          <w:tcPr>
            <w:tcW w:w="4343" w:type="dxa"/>
          </w:tcPr>
          <w:p w14:paraId="3CE218F4"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4E195AC5" w14:textId="77777777" w:rsidTr="00AA20EC">
        <w:trPr>
          <w:trHeight w:val="426"/>
        </w:trPr>
        <w:tc>
          <w:tcPr>
            <w:tcW w:w="4435" w:type="dxa"/>
            <w:vAlign w:val="center"/>
          </w:tcPr>
          <w:p w14:paraId="70FAB226"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EMŠO:</w:t>
            </w:r>
          </w:p>
        </w:tc>
        <w:tc>
          <w:tcPr>
            <w:tcW w:w="4343" w:type="dxa"/>
          </w:tcPr>
          <w:p w14:paraId="5C915291"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20678A0B" w14:textId="77777777" w:rsidTr="00AA20EC">
        <w:trPr>
          <w:trHeight w:val="404"/>
        </w:trPr>
        <w:tc>
          <w:tcPr>
            <w:tcW w:w="4435" w:type="dxa"/>
            <w:vAlign w:val="center"/>
          </w:tcPr>
          <w:p w14:paraId="3DBC0617"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DATUM IN KRAJ ROJSTVA:</w:t>
            </w:r>
          </w:p>
        </w:tc>
        <w:tc>
          <w:tcPr>
            <w:tcW w:w="4343" w:type="dxa"/>
          </w:tcPr>
          <w:p w14:paraId="714287FB"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062BCF33" w14:textId="77777777" w:rsidTr="00AA20EC">
        <w:trPr>
          <w:trHeight w:val="410"/>
        </w:trPr>
        <w:tc>
          <w:tcPr>
            <w:tcW w:w="4435" w:type="dxa"/>
            <w:vAlign w:val="center"/>
          </w:tcPr>
          <w:p w14:paraId="3F27842A"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OBČINA ROJSTVA:</w:t>
            </w:r>
          </w:p>
        </w:tc>
        <w:tc>
          <w:tcPr>
            <w:tcW w:w="4343" w:type="dxa"/>
          </w:tcPr>
          <w:p w14:paraId="6A0613A0"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472A712C" w14:textId="77777777" w:rsidTr="00AA20EC">
        <w:trPr>
          <w:trHeight w:val="415"/>
        </w:trPr>
        <w:tc>
          <w:tcPr>
            <w:tcW w:w="4435" w:type="dxa"/>
            <w:vAlign w:val="center"/>
          </w:tcPr>
          <w:p w14:paraId="59B8847C"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NASLOV STALNEGA/ZAČASNEGA PREBIVALIŠČA:</w:t>
            </w:r>
          </w:p>
        </w:tc>
        <w:tc>
          <w:tcPr>
            <w:tcW w:w="4343" w:type="dxa"/>
          </w:tcPr>
          <w:p w14:paraId="16BF624A"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1436A413" w14:textId="77777777" w:rsidTr="00AA20EC">
        <w:trPr>
          <w:trHeight w:val="422"/>
        </w:trPr>
        <w:tc>
          <w:tcPr>
            <w:tcW w:w="4435" w:type="dxa"/>
            <w:vAlign w:val="center"/>
          </w:tcPr>
          <w:p w14:paraId="424478FB"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DRŽAVLJANSTVO:</w:t>
            </w:r>
          </w:p>
        </w:tc>
        <w:tc>
          <w:tcPr>
            <w:tcW w:w="4343" w:type="dxa"/>
          </w:tcPr>
          <w:p w14:paraId="57E20069"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bl>
    <w:p w14:paraId="0F411DE9" w14:textId="77777777" w:rsidR="00CD0DA0" w:rsidRPr="005F3277" w:rsidRDefault="00CD0DA0" w:rsidP="00CD0DA0">
      <w:pPr>
        <w:pStyle w:val="Glava"/>
        <w:tabs>
          <w:tab w:val="clear" w:pos="4536"/>
          <w:tab w:val="clear" w:pos="9072"/>
        </w:tabs>
        <w:jc w:val="both"/>
        <w:rPr>
          <w:rFonts w:ascii="Times New Roman" w:hAnsi="Times New Roman" w:cs="Times New Roman"/>
          <w:sz w:val="24"/>
          <w:szCs w:val="24"/>
        </w:rPr>
      </w:pPr>
    </w:p>
    <w:p w14:paraId="50251F2D"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r w:rsidRPr="005F3277">
        <w:rPr>
          <w:rFonts w:ascii="Times New Roman" w:hAnsi="Times New Roman" w:cs="Times New Roman"/>
          <w:b/>
          <w:sz w:val="24"/>
          <w:szCs w:val="24"/>
        </w:rPr>
        <w:t>Podpis fizične osebe:</w:t>
      </w:r>
      <w:r w:rsidRPr="005F3277">
        <w:rPr>
          <w:rFonts w:ascii="Times New Roman" w:hAnsi="Times New Roman" w:cs="Times New Roman"/>
          <w:b/>
          <w:sz w:val="24"/>
          <w:szCs w:val="24"/>
        </w:rPr>
        <w:tab/>
      </w:r>
      <w:r w:rsidRPr="005F3277">
        <w:rPr>
          <w:rFonts w:ascii="Times New Roman" w:hAnsi="Times New Roman" w:cs="Times New Roman"/>
          <w:b/>
          <w:sz w:val="24"/>
          <w:szCs w:val="24"/>
        </w:rPr>
        <w:tab/>
        <w:t>_________________________________</w:t>
      </w:r>
      <w:r w:rsidRPr="005F3277">
        <w:rPr>
          <w:rFonts w:ascii="Times New Roman" w:hAnsi="Times New Roman" w:cs="Times New Roman"/>
          <w:b/>
          <w:sz w:val="24"/>
          <w:szCs w:val="24"/>
        </w:rPr>
        <w:tab/>
      </w:r>
    </w:p>
    <w:p w14:paraId="3B29EFA5"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tbl>
      <w:tblPr>
        <w:tblStyle w:val="Tabelamrea"/>
        <w:tblW w:w="0" w:type="auto"/>
        <w:tblLook w:val="04A0" w:firstRow="1" w:lastRow="0" w:firstColumn="1" w:lastColumn="0" w:noHBand="0" w:noVBand="1"/>
      </w:tblPr>
      <w:tblGrid>
        <w:gridCol w:w="4530"/>
        <w:gridCol w:w="4530"/>
      </w:tblGrid>
      <w:tr w:rsidR="00CD0DA0" w:rsidRPr="005F3277" w14:paraId="1E2D8AE5" w14:textId="77777777" w:rsidTr="00AA20EC">
        <w:trPr>
          <w:trHeight w:val="363"/>
        </w:trPr>
        <w:tc>
          <w:tcPr>
            <w:tcW w:w="4531" w:type="dxa"/>
            <w:vAlign w:val="center"/>
          </w:tcPr>
          <w:p w14:paraId="52DB4ECD"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IME IN PRIIMEK:</w:t>
            </w:r>
          </w:p>
        </w:tc>
        <w:tc>
          <w:tcPr>
            <w:tcW w:w="4531" w:type="dxa"/>
          </w:tcPr>
          <w:p w14:paraId="426B01B6"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56115A19" w14:textId="77777777" w:rsidTr="00AA20EC">
        <w:trPr>
          <w:trHeight w:val="426"/>
        </w:trPr>
        <w:tc>
          <w:tcPr>
            <w:tcW w:w="4531" w:type="dxa"/>
            <w:vAlign w:val="center"/>
          </w:tcPr>
          <w:p w14:paraId="54363C9F"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EMŠO:</w:t>
            </w:r>
          </w:p>
        </w:tc>
        <w:tc>
          <w:tcPr>
            <w:tcW w:w="4531" w:type="dxa"/>
          </w:tcPr>
          <w:p w14:paraId="3FC079E7"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2827E8E7" w14:textId="77777777" w:rsidTr="00AA20EC">
        <w:trPr>
          <w:trHeight w:val="404"/>
        </w:trPr>
        <w:tc>
          <w:tcPr>
            <w:tcW w:w="4531" w:type="dxa"/>
            <w:vAlign w:val="center"/>
          </w:tcPr>
          <w:p w14:paraId="72BA6059"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DATUM IN KRAJ ROJSTVA:</w:t>
            </w:r>
          </w:p>
        </w:tc>
        <w:tc>
          <w:tcPr>
            <w:tcW w:w="4531" w:type="dxa"/>
          </w:tcPr>
          <w:p w14:paraId="730F2C6B"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0BC5CAA0" w14:textId="77777777" w:rsidTr="00AA20EC">
        <w:trPr>
          <w:trHeight w:val="410"/>
        </w:trPr>
        <w:tc>
          <w:tcPr>
            <w:tcW w:w="4531" w:type="dxa"/>
            <w:vAlign w:val="center"/>
          </w:tcPr>
          <w:p w14:paraId="1E1EAC47"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OBČINA ROJSTVA:</w:t>
            </w:r>
          </w:p>
        </w:tc>
        <w:tc>
          <w:tcPr>
            <w:tcW w:w="4531" w:type="dxa"/>
          </w:tcPr>
          <w:p w14:paraId="19C3E8C7"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64A5FFEE" w14:textId="77777777" w:rsidTr="00AA20EC">
        <w:trPr>
          <w:trHeight w:val="415"/>
        </w:trPr>
        <w:tc>
          <w:tcPr>
            <w:tcW w:w="4531" w:type="dxa"/>
            <w:vAlign w:val="center"/>
          </w:tcPr>
          <w:p w14:paraId="3DFB15AC"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NASLOV STALNEGA/ZAČASNEGA PREBIVALIŠČA:</w:t>
            </w:r>
          </w:p>
        </w:tc>
        <w:tc>
          <w:tcPr>
            <w:tcW w:w="4531" w:type="dxa"/>
          </w:tcPr>
          <w:p w14:paraId="647B2E24"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3B45A9FF" w14:textId="77777777" w:rsidTr="00AA20EC">
        <w:trPr>
          <w:trHeight w:val="422"/>
        </w:trPr>
        <w:tc>
          <w:tcPr>
            <w:tcW w:w="4531" w:type="dxa"/>
            <w:vAlign w:val="center"/>
          </w:tcPr>
          <w:p w14:paraId="4F583A08"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DRŽAVLJANSTVO:</w:t>
            </w:r>
          </w:p>
        </w:tc>
        <w:tc>
          <w:tcPr>
            <w:tcW w:w="4531" w:type="dxa"/>
          </w:tcPr>
          <w:p w14:paraId="06B72651"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bl>
    <w:p w14:paraId="7A977ACB"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p w14:paraId="204EB1D0"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r w:rsidRPr="005F3277">
        <w:rPr>
          <w:rFonts w:ascii="Times New Roman" w:hAnsi="Times New Roman" w:cs="Times New Roman"/>
          <w:b/>
          <w:sz w:val="24"/>
          <w:szCs w:val="24"/>
        </w:rPr>
        <w:t>Podpis fizične osebe:</w:t>
      </w:r>
      <w:r w:rsidRPr="005F3277">
        <w:rPr>
          <w:rFonts w:ascii="Times New Roman" w:hAnsi="Times New Roman" w:cs="Times New Roman"/>
          <w:b/>
          <w:sz w:val="24"/>
          <w:szCs w:val="24"/>
        </w:rPr>
        <w:tab/>
      </w:r>
      <w:r w:rsidRPr="005F3277">
        <w:rPr>
          <w:rFonts w:ascii="Times New Roman" w:hAnsi="Times New Roman" w:cs="Times New Roman"/>
          <w:b/>
          <w:sz w:val="24"/>
          <w:szCs w:val="24"/>
        </w:rPr>
        <w:tab/>
        <w:t>_________________________________</w:t>
      </w:r>
      <w:r w:rsidRPr="005F3277">
        <w:rPr>
          <w:rFonts w:ascii="Times New Roman" w:hAnsi="Times New Roman" w:cs="Times New Roman"/>
          <w:b/>
          <w:sz w:val="24"/>
          <w:szCs w:val="24"/>
        </w:rPr>
        <w:tab/>
      </w:r>
    </w:p>
    <w:p w14:paraId="060839FB"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p w14:paraId="04A4F541"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r w:rsidRPr="005F3277">
        <w:rPr>
          <w:rFonts w:ascii="Times New Roman" w:hAnsi="Times New Roman" w:cs="Times New Roman"/>
          <w:b/>
          <w:sz w:val="24"/>
          <w:szCs w:val="24"/>
          <w:u w:val="single"/>
        </w:rPr>
        <w:t>Podatki za fizično osebo:</w:t>
      </w:r>
    </w:p>
    <w:p w14:paraId="47617263"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CD0DA0" w:rsidRPr="005F3277" w14:paraId="065CAEDE" w14:textId="77777777" w:rsidTr="00AA20EC">
        <w:trPr>
          <w:trHeight w:val="363"/>
        </w:trPr>
        <w:tc>
          <w:tcPr>
            <w:tcW w:w="4435" w:type="dxa"/>
            <w:vAlign w:val="center"/>
          </w:tcPr>
          <w:p w14:paraId="006E2D84"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IME IN PRIIMEK:</w:t>
            </w:r>
          </w:p>
        </w:tc>
        <w:tc>
          <w:tcPr>
            <w:tcW w:w="4343" w:type="dxa"/>
          </w:tcPr>
          <w:p w14:paraId="1DD4C37F"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76885B53" w14:textId="77777777" w:rsidTr="00AA20EC">
        <w:trPr>
          <w:trHeight w:val="426"/>
        </w:trPr>
        <w:tc>
          <w:tcPr>
            <w:tcW w:w="4435" w:type="dxa"/>
            <w:vAlign w:val="center"/>
          </w:tcPr>
          <w:p w14:paraId="2CAD1D74"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EMŠO:</w:t>
            </w:r>
          </w:p>
        </w:tc>
        <w:tc>
          <w:tcPr>
            <w:tcW w:w="4343" w:type="dxa"/>
          </w:tcPr>
          <w:p w14:paraId="084FC013"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746F71E1" w14:textId="77777777" w:rsidTr="00AA20EC">
        <w:trPr>
          <w:trHeight w:val="404"/>
        </w:trPr>
        <w:tc>
          <w:tcPr>
            <w:tcW w:w="4435" w:type="dxa"/>
            <w:vAlign w:val="center"/>
          </w:tcPr>
          <w:p w14:paraId="68246D1C"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DATUM IN KRAJ ROJSTVA:</w:t>
            </w:r>
          </w:p>
        </w:tc>
        <w:tc>
          <w:tcPr>
            <w:tcW w:w="4343" w:type="dxa"/>
          </w:tcPr>
          <w:p w14:paraId="587AA742"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65955829" w14:textId="77777777" w:rsidTr="00AA20EC">
        <w:trPr>
          <w:trHeight w:val="410"/>
        </w:trPr>
        <w:tc>
          <w:tcPr>
            <w:tcW w:w="4435" w:type="dxa"/>
            <w:vAlign w:val="center"/>
          </w:tcPr>
          <w:p w14:paraId="7270BBF2"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OBČINA ROJSTVA:</w:t>
            </w:r>
          </w:p>
        </w:tc>
        <w:tc>
          <w:tcPr>
            <w:tcW w:w="4343" w:type="dxa"/>
          </w:tcPr>
          <w:p w14:paraId="69E732D0"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472F0EEB" w14:textId="77777777" w:rsidTr="00AA20EC">
        <w:trPr>
          <w:trHeight w:val="415"/>
        </w:trPr>
        <w:tc>
          <w:tcPr>
            <w:tcW w:w="4435" w:type="dxa"/>
            <w:vAlign w:val="center"/>
          </w:tcPr>
          <w:p w14:paraId="2D640DBD"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NASLOV STALNEGA/ZAČASNEGA PREBIVALIŠČA:</w:t>
            </w:r>
          </w:p>
        </w:tc>
        <w:tc>
          <w:tcPr>
            <w:tcW w:w="4343" w:type="dxa"/>
          </w:tcPr>
          <w:p w14:paraId="726FD443"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r w:rsidR="00CD0DA0" w:rsidRPr="005F3277" w14:paraId="0E83AD7B" w14:textId="77777777" w:rsidTr="00AA20EC">
        <w:trPr>
          <w:trHeight w:val="422"/>
        </w:trPr>
        <w:tc>
          <w:tcPr>
            <w:tcW w:w="4435" w:type="dxa"/>
            <w:vAlign w:val="center"/>
          </w:tcPr>
          <w:p w14:paraId="735C1B85"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r w:rsidRPr="005F3277">
              <w:rPr>
                <w:rFonts w:ascii="Times New Roman" w:hAnsi="Times New Roman" w:cs="Times New Roman"/>
                <w:sz w:val="24"/>
                <w:szCs w:val="24"/>
              </w:rPr>
              <w:t>DRŽAVLJANSTVO:</w:t>
            </w:r>
          </w:p>
        </w:tc>
        <w:tc>
          <w:tcPr>
            <w:tcW w:w="4343" w:type="dxa"/>
          </w:tcPr>
          <w:p w14:paraId="2F98A877" w14:textId="77777777" w:rsidR="00CD0DA0" w:rsidRPr="005F3277" w:rsidRDefault="00CD0DA0" w:rsidP="00AA20EC">
            <w:pPr>
              <w:pStyle w:val="Glava"/>
              <w:tabs>
                <w:tab w:val="clear" w:pos="4536"/>
                <w:tab w:val="clear" w:pos="9072"/>
              </w:tabs>
              <w:rPr>
                <w:rFonts w:ascii="Times New Roman" w:hAnsi="Times New Roman" w:cs="Times New Roman"/>
                <w:sz w:val="24"/>
                <w:szCs w:val="24"/>
              </w:rPr>
            </w:pPr>
          </w:p>
        </w:tc>
      </w:tr>
    </w:tbl>
    <w:p w14:paraId="6CA30FC3"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p w14:paraId="46A0A200"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r w:rsidRPr="005F3277">
        <w:rPr>
          <w:rFonts w:ascii="Times New Roman" w:hAnsi="Times New Roman" w:cs="Times New Roman"/>
          <w:b/>
          <w:sz w:val="24"/>
          <w:szCs w:val="24"/>
        </w:rPr>
        <w:t>Podpis fizične osebe:</w:t>
      </w:r>
      <w:r w:rsidRPr="005F3277">
        <w:rPr>
          <w:rFonts w:ascii="Times New Roman" w:hAnsi="Times New Roman" w:cs="Times New Roman"/>
          <w:b/>
          <w:sz w:val="24"/>
          <w:szCs w:val="24"/>
        </w:rPr>
        <w:tab/>
      </w:r>
      <w:r w:rsidRPr="005F3277">
        <w:rPr>
          <w:rFonts w:ascii="Times New Roman" w:hAnsi="Times New Roman" w:cs="Times New Roman"/>
          <w:b/>
          <w:sz w:val="24"/>
          <w:szCs w:val="24"/>
        </w:rPr>
        <w:tab/>
      </w:r>
      <w:r w:rsidRPr="005F3277">
        <w:rPr>
          <w:rFonts w:ascii="Times New Roman" w:hAnsi="Times New Roman" w:cs="Times New Roman"/>
          <w:b/>
          <w:sz w:val="24"/>
          <w:szCs w:val="24"/>
        </w:rPr>
        <w:tab/>
      </w:r>
      <w:r w:rsidRPr="005F3277">
        <w:rPr>
          <w:rFonts w:ascii="Times New Roman" w:hAnsi="Times New Roman" w:cs="Times New Roman"/>
          <w:b/>
          <w:sz w:val="24"/>
          <w:szCs w:val="24"/>
        </w:rPr>
        <w:tab/>
        <w:t>_________________________________</w:t>
      </w:r>
      <w:r w:rsidRPr="005F3277">
        <w:rPr>
          <w:rFonts w:ascii="Times New Roman" w:hAnsi="Times New Roman" w:cs="Times New Roman"/>
          <w:b/>
          <w:sz w:val="24"/>
          <w:szCs w:val="24"/>
        </w:rPr>
        <w:tab/>
      </w:r>
    </w:p>
    <w:p w14:paraId="1B73C513"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p w14:paraId="435C3308"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p w14:paraId="431E9E89" w14:textId="77777777" w:rsidR="00CD0DA0" w:rsidRPr="005F3277" w:rsidRDefault="00CD0DA0" w:rsidP="00CD0DA0">
      <w:pPr>
        <w:pStyle w:val="Glava"/>
        <w:tabs>
          <w:tab w:val="clear" w:pos="4536"/>
          <w:tab w:val="clear" w:pos="9072"/>
        </w:tabs>
        <w:jc w:val="both"/>
        <w:rPr>
          <w:rFonts w:ascii="Times New Roman" w:hAnsi="Times New Roman" w:cs="Times New Roman"/>
          <w:b/>
          <w:sz w:val="24"/>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CD0DA0" w:rsidRPr="005F3277" w14:paraId="3395EBC5" w14:textId="77777777" w:rsidTr="00AA20EC">
        <w:tc>
          <w:tcPr>
            <w:tcW w:w="2722" w:type="dxa"/>
            <w:hideMark/>
          </w:tcPr>
          <w:p w14:paraId="08B4C570" w14:textId="77777777" w:rsidR="00CD0DA0" w:rsidRPr="005F3277" w:rsidRDefault="00CD0DA0" w:rsidP="00AA20EC">
            <w:pPr>
              <w:pStyle w:val="Glava"/>
              <w:tabs>
                <w:tab w:val="left" w:pos="4395"/>
              </w:tabs>
              <w:spacing w:after="240" w:line="256" w:lineRule="auto"/>
              <w:jc w:val="center"/>
              <w:rPr>
                <w:rFonts w:ascii="Times New Roman" w:hAnsi="Times New Roman" w:cs="Times New Roman"/>
                <w:sz w:val="24"/>
                <w:szCs w:val="24"/>
              </w:rPr>
            </w:pPr>
            <w:r w:rsidRPr="005F3277">
              <w:rPr>
                <w:rFonts w:ascii="Times New Roman" w:hAnsi="Times New Roman" w:cs="Times New Roman"/>
                <w:sz w:val="24"/>
                <w:szCs w:val="24"/>
              </w:rPr>
              <w:t>Datum:</w:t>
            </w:r>
          </w:p>
        </w:tc>
        <w:tc>
          <w:tcPr>
            <w:tcW w:w="2749" w:type="dxa"/>
            <w:hideMark/>
          </w:tcPr>
          <w:p w14:paraId="1A072119" w14:textId="77777777" w:rsidR="00CD0DA0" w:rsidRPr="005F3277" w:rsidRDefault="00CD0DA0" w:rsidP="00AA20EC">
            <w:pPr>
              <w:pStyle w:val="Glava"/>
              <w:tabs>
                <w:tab w:val="left" w:pos="4395"/>
              </w:tabs>
              <w:spacing w:after="240" w:line="256" w:lineRule="auto"/>
              <w:jc w:val="center"/>
              <w:rPr>
                <w:rFonts w:ascii="Times New Roman" w:hAnsi="Times New Roman" w:cs="Times New Roman"/>
                <w:sz w:val="24"/>
                <w:szCs w:val="24"/>
              </w:rPr>
            </w:pPr>
            <w:r w:rsidRPr="005F3277">
              <w:rPr>
                <w:rFonts w:ascii="Times New Roman" w:hAnsi="Times New Roman" w:cs="Times New Roman"/>
                <w:sz w:val="24"/>
                <w:szCs w:val="24"/>
              </w:rPr>
              <w:t>Žig:</w:t>
            </w:r>
          </w:p>
        </w:tc>
        <w:tc>
          <w:tcPr>
            <w:tcW w:w="2749" w:type="dxa"/>
            <w:hideMark/>
          </w:tcPr>
          <w:p w14:paraId="1E8D7388" w14:textId="77777777" w:rsidR="00CD0DA0" w:rsidRPr="005F3277" w:rsidRDefault="00CD0DA0" w:rsidP="00AA20EC">
            <w:pPr>
              <w:pStyle w:val="Glava"/>
              <w:tabs>
                <w:tab w:val="left" w:pos="4395"/>
              </w:tabs>
              <w:spacing w:after="240" w:line="256" w:lineRule="auto"/>
              <w:jc w:val="center"/>
              <w:rPr>
                <w:rFonts w:ascii="Times New Roman" w:hAnsi="Times New Roman" w:cs="Times New Roman"/>
                <w:sz w:val="24"/>
                <w:szCs w:val="24"/>
              </w:rPr>
            </w:pPr>
            <w:r w:rsidRPr="005F3277">
              <w:rPr>
                <w:rFonts w:ascii="Times New Roman" w:hAnsi="Times New Roman" w:cs="Times New Roman"/>
                <w:sz w:val="24"/>
                <w:szCs w:val="24"/>
              </w:rPr>
              <w:t>Podpis:</w:t>
            </w:r>
          </w:p>
        </w:tc>
      </w:tr>
      <w:tr w:rsidR="00CD0DA0" w:rsidRPr="005F3277" w14:paraId="23971A6F" w14:textId="77777777" w:rsidTr="00AA20EC">
        <w:trPr>
          <w:trHeight w:val="273"/>
        </w:trPr>
        <w:tc>
          <w:tcPr>
            <w:tcW w:w="2722" w:type="dxa"/>
            <w:tcBorders>
              <w:top w:val="nil"/>
              <w:left w:val="nil"/>
              <w:bottom w:val="single" w:sz="4" w:space="0" w:color="auto"/>
              <w:right w:val="nil"/>
            </w:tcBorders>
            <w:vAlign w:val="center"/>
          </w:tcPr>
          <w:p w14:paraId="1982A35C" w14:textId="77777777" w:rsidR="00CD0DA0" w:rsidRPr="005F3277" w:rsidRDefault="00CD0DA0" w:rsidP="00AA20EC">
            <w:pPr>
              <w:pStyle w:val="Glava"/>
              <w:tabs>
                <w:tab w:val="left" w:pos="4395"/>
              </w:tabs>
              <w:spacing w:after="240" w:line="256" w:lineRule="auto"/>
              <w:rPr>
                <w:rFonts w:ascii="Times New Roman" w:hAnsi="Times New Roman" w:cs="Times New Roman"/>
                <w:b/>
                <w:sz w:val="24"/>
                <w:szCs w:val="24"/>
              </w:rPr>
            </w:pPr>
          </w:p>
        </w:tc>
        <w:tc>
          <w:tcPr>
            <w:tcW w:w="2749" w:type="dxa"/>
          </w:tcPr>
          <w:p w14:paraId="43C1BC24" w14:textId="77777777" w:rsidR="00CD0DA0" w:rsidRPr="005F3277" w:rsidRDefault="00CD0DA0" w:rsidP="00AA20EC">
            <w:pPr>
              <w:pStyle w:val="Glava"/>
              <w:tabs>
                <w:tab w:val="left" w:pos="4395"/>
              </w:tabs>
              <w:spacing w:after="240" w:line="256" w:lineRule="auto"/>
              <w:rPr>
                <w:rFonts w:ascii="Times New Roman" w:hAnsi="Times New Roman" w:cs="Times New Roman"/>
                <w:b/>
                <w:sz w:val="24"/>
                <w:szCs w:val="24"/>
              </w:rPr>
            </w:pPr>
          </w:p>
        </w:tc>
        <w:tc>
          <w:tcPr>
            <w:tcW w:w="2749" w:type="dxa"/>
            <w:tcBorders>
              <w:top w:val="nil"/>
              <w:left w:val="nil"/>
              <w:bottom w:val="single" w:sz="4" w:space="0" w:color="auto"/>
              <w:right w:val="nil"/>
            </w:tcBorders>
          </w:tcPr>
          <w:p w14:paraId="7A5B81FF" w14:textId="77777777" w:rsidR="00CD0DA0" w:rsidRPr="005F3277" w:rsidRDefault="00CD0DA0" w:rsidP="00AA20EC">
            <w:pPr>
              <w:pStyle w:val="Glava"/>
              <w:tabs>
                <w:tab w:val="left" w:pos="4395"/>
              </w:tabs>
              <w:spacing w:after="240" w:line="256" w:lineRule="auto"/>
              <w:rPr>
                <w:rFonts w:ascii="Times New Roman" w:hAnsi="Times New Roman" w:cs="Times New Roman"/>
                <w:b/>
                <w:sz w:val="24"/>
                <w:szCs w:val="24"/>
              </w:rPr>
            </w:pPr>
          </w:p>
        </w:tc>
      </w:tr>
    </w:tbl>
    <w:p w14:paraId="45DB02DE" w14:textId="77777777" w:rsidR="00CD0DA0" w:rsidRPr="005F3277" w:rsidRDefault="00CD0DA0" w:rsidP="00C21B05">
      <w:pPr>
        <w:spacing w:before="225" w:after="225" w:line="240" w:lineRule="auto"/>
        <w:jc w:val="both"/>
        <w:rPr>
          <w:rFonts w:ascii="Times New Roman" w:hAnsi="Times New Roman" w:cs="Times New Roman"/>
          <w:color w:val="000000"/>
          <w:sz w:val="24"/>
          <w:szCs w:val="24"/>
        </w:rPr>
      </w:pPr>
    </w:p>
    <w:p w14:paraId="358AAC8C" w14:textId="16937589" w:rsidR="00C21B05" w:rsidRPr="005F3277" w:rsidRDefault="00E962B2" w:rsidP="00CD0DA0">
      <w:pPr>
        <w:spacing w:before="225" w:after="225" w:line="240" w:lineRule="auto"/>
        <w:jc w:val="right"/>
        <w:rPr>
          <w:rFonts w:ascii="Times New Roman" w:hAnsi="Times New Roman" w:cs="Times New Roman"/>
          <w:color w:val="000000"/>
          <w:sz w:val="24"/>
          <w:szCs w:val="24"/>
        </w:rPr>
      </w:pPr>
      <w:r w:rsidRPr="005F3277">
        <w:rPr>
          <w:rFonts w:ascii="Times New Roman" w:hAnsi="Times New Roman" w:cs="Times New Roman"/>
          <w:color w:val="000000"/>
          <w:sz w:val="24"/>
          <w:szCs w:val="24"/>
        </w:rPr>
        <w:lastRenderedPageBreak/>
        <w:t xml:space="preserve">Obrazec  št. </w:t>
      </w:r>
      <w:r w:rsidR="0032390E" w:rsidRPr="005F3277">
        <w:rPr>
          <w:rFonts w:ascii="Times New Roman" w:hAnsi="Times New Roman" w:cs="Times New Roman"/>
          <w:color w:val="000000"/>
          <w:sz w:val="24"/>
          <w:szCs w:val="24"/>
        </w:rPr>
        <w:t>1</w:t>
      </w:r>
      <w:r w:rsidR="00405C69" w:rsidRPr="005F3277">
        <w:rPr>
          <w:rFonts w:ascii="Times New Roman" w:hAnsi="Times New Roman" w:cs="Times New Roman"/>
          <w:color w:val="000000"/>
          <w:sz w:val="24"/>
          <w:szCs w:val="24"/>
        </w:rPr>
        <w:t>7</w:t>
      </w:r>
    </w:p>
    <w:p w14:paraId="5948C73F" w14:textId="77777777" w:rsidR="00C21B05" w:rsidRPr="005F3277" w:rsidRDefault="00C21B05" w:rsidP="00C21B05">
      <w:pPr>
        <w:spacing w:before="225" w:after="225" w:line="240" w:lineRule="auto"/>
        <w:jc w:val="both"/>
        <w:rPr>
          <w:rFonts w:ascii="Times New Roman" w:hAnsi="Times New Roman" w:cs="Times New Roman"/>
          <w:color w:val="000000"/>
          <w:sz w:val="24"/>
          <w:szCs w:val="24"/>
        </w:rPr>
      </w:pPr>
    </w:p>
    <w:p w14:paraId="18B91DCE" w14:textId="24239061" w:rsidR="00E962B2" w:rsidRPr="005F3277" w:rsidRDefault="00E962B2" w:rsidP="00E962B2">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5F3277">
        <w:rPr>
          <w:rFonts w:ascii="Times New Roman" w:hAnsi="Times New Roman" w:cs="Times New Roman"/>
          <w:sz w:val="24"/>
          <w:szCs w:val="24"/>
        </w:rPr>
        <w:t xml:space="preserve">Upoštevanje okoljskih zahtev za </w:t>
      </w:r>
      <w:r w:rsidR="00CB6C3B" w:rsidRPr="005F3277">
        <w:rPr>
          <w:rFonts w:ascii="Times New Roman" w:hAnsi="Times New Roman" w:cs="Times New Roman"/>
          <w:sz w:val="24"/>
          <w:szCs w:val="24"/>
        </w:rPr>
        <w:t xml:space="preserve">hladilnike, pomivalne stroje in </w:t>
      </w:r>
      <w:r w:rsidRPr="005F3277">
        <w:rPr>
          <w:rFonts w:ascii="Times New Roman" w:hAnsi="Times New Roman" w:cs="Times New Roman"/>
          <w:sz w:val="24"/>
          <w:szCs w:val="24"/>
        </w:rPr>
        <w:t>pohišt</w:t>
      </w:r>
      <w:r w:rsidR="00CB6C3B" w:rsidRPr="005F3277">
        <w:rPr>
          <w:rFonts w:ascii="Times New Roman" w:hAnsi="Times New Roman" w:cs="Times New Roman"/>
          <w:sz w:val="24"/>
          <w:szCs w:val="24"/>
        </w:rPr>
        <w:t>vo</w:t>
      </w:r>
    </w:p>
    <w:p w14:paraId="26C9634C" w14:textId="77777777" w:rsidR="00942ECE" w:rsidRPr="00CF11B1" w:rsidRDefault="00942ECE" w:rsidP="00CB6180">
      <w:pPr>
        <w:pStyle w:val="Glava"/>
        <w:numPr>
          <w:ilvl w:val="12"/>
          <w:numId w:val="0"/>
        </w:numPr>
        <w:tabs>
          <w:tab w:val="clear" w:pos="4536"/>
          <w:tab w:val="clear" w:pos="9072"/>
        </w:tabs>
        <w:jc w:val="both"/>
        <w:rPr>
          <w:rFonts w:ascii="Times New Roman" w:hAnsi="Times New Roman" w:cs="Times New Roman"/>
          <w:bCs/>
          <w:sz w:val="24"/>
          <w:szCs w:val="24"/>
        </w:rPr>
      </w:pPr>
    </w:p>
    <w:p w14:paraId="04EC544B" w14:textId="42894283" w:rsidR="00CB6180" w:rsidRPr="00CF11B1" w:rsidRDefault="00CB6180" w:rsidP="00CB6180">
      <w:pPr>
        <w:pStyle w:val="Glava"/>
        <w:numPr>
          <w:ilvl w:val="12"/>
          <w:numId w:val="0"/>
        </w:numPr>
        <w:tabs>
          <w:tab w:val="clear" w:pos="4536"/>
          <w:tab w:val="clear" w:pos="9072"/>
        </w:tabs>
        <w:jc w:val="both"/>
        <w:rPr>
          <w:rFonts w:ascii="Times New Roman" w:hAnsi="Times New Roman" w:cs="Times New Roman"/>
          <w:bCs/>
          <w:sz w:val="24"/>
          <w:szCs w:val="24"/>
        </w:rPr>
      </w:pPr>
      <w:r w:rsidRPr="00CF11B1">
        <w:rPr>
          <w:rFonts w:ascii="Times New Roman" w:hAnsi="Times New Roman" w:cs="Times New Roman"/>
          <w:bCs/>
          <w:sz w:val="24"/>
          <w:szCs w:val="24"/>
        </w:rPr>
        <w:t>Upoštevanje okoljskih vidikov, skladno z veljavno Uredbo o zelenem javnem naročanju</w:t>
      </w:r>
      <w:r w:rsidRPr="00CF11B1">
        <w:rPr>
          <w:rFonts w:ascii="Times New Roman" w:hAnsi="Times New Roman" w:cs="Times New Roman"/>
          <w:sz w:val="24"/>
          <w:szCs w:val="24"/>
        </w:rPr>
        <w:t xml:space="preserve"> (Uradni list RS, št. </w:t>
      </w:r>
      <w:hyperlink r:id="rId29" w:tgtFrame="_blank" w:tooltip="Uredba o zelenem javnem naročanju" w:history="1">
        <w:r w:rsidRPr="00CF11B1">
          <w:rPr>
            <w:rStyle w:val="Hiperpovezava"/>
            <w:rFonts w:ascii="Times New Roman" w:hAnsi="Times New Roman" w:cs="Times New Roman"/>
            <w:color w:val="auto"/>
            <w:sz w:val="24"/>
            <w:szCs w:val="24"/>
            <w:u w:val="none"/>
          </w:rPr>
          <w:t>51/17</w:t>
        </w:r>
      </w:hyperlink>
      <w:r w:rsidRPr="00CF11B1">
        <w:rPr>
          <w:rFonts w:ascii="Times New Roman" w:hAnsi="Times New Roman" w:cs="Times New Roman"/>
          <w:sz w:val="24"/>
          <w:szCs w:val="24"/>
        </w:rPr>
        <w:t>, </w:t>
      </w:r>
      <w:hyperlink r:id="rId30" w:tgtFrame="_blank" w:tooltip="Uredba o spremembah in dopolnitvah Uredbe o zelenem javnem naročanju" w:history="1">
        <w:r w:rsidRPr="00CF11B1">
          <w:rPr>
            <w:rStyle w:val="Hiperpovezava"/>
            <w:rFonts w:ascii="Times New Roman" w:hAnsi="Times New Roman" w:cs="Times New Roman"/>
            <w:color w:val="auto"/>
            <w:sz w:val="24"/>
            <w:szCs w:val="24"/>
            <w:u w:val="none"/>
          </w:rPr>
          <w:t>64/19</w:t>
        </w:r>
      </w:hyperlink>
      <w:r w:rsidRPr="00CF11B1">
        <w:rPr>
          <w:rFonts w:ascii="Times New Roman" w:hAnsi="Times New Roman" w:cs="Times New Roman"/>
          <w:sz w:val="24"/>
          <w:szCs w:val="24"/>
        </w:rPr>
        <w:t>, </w:t>
      </w:r>
      <w:hyperlink r:id="rId31" w:tgtFrame="_blank" w:tooltip="Uredba o spremembah in dopolnitvah Uredbe o zelenem javnem naročanju" w:history="1">
        <w:r w:rsidRPr="00CF11B1">
          <w:rPr>
            <w:rStyle w:val="Hiperpovezava"/>
            <w:rFonts w:ascii="Times New Roman" w:hAnsi="Times New Roman" w:cs="Times New Roman"/>
            <w:color w:val="auto"/>
            <w:sz w:val="24"/>
            <w:szCs w:val="24"/>
            <w:u w:val="none"/>
          </w:rPr>
          <w:t>121/21</w:t>
        </w:r>
      </w:hyperlink>
      <w:r w:rsidRPr="00CF11B1">
        <w:rPr>
          <w:rFonts w:ascii="Times New Roman" w:hAnsi="Times New Roman" w:cs="Times New Roman"/>
          <w:sz w:val="24"/>
          <w:szCs w:val="24"/>
        </w:rPr>
        <w:t> in </w:t>
      </w:r>
      <w:hyperlink r:id="rId32" w:tgtFrame="_blank" w:tooltip="Uredba o spremembi Uredbe o zelenem javnem naročanju" w:history="1">
        <w:r w:rsidRPr="00CF11B1">
          <w:rPr>
            <w:rStyle w:val="Hiperpovezava"/>
            <w:rFonts w:ascii="Times New Roman" w:hAnsi="Times New Roman" w:cs="Times New Roman"/>
            <w:color w:val="auto"/>
            <w:sz w:val="24"/>
            <w:szCs w:val="24"/>
            <w:u w:val="none"/>
          </w:rPr>
          <w:t>132/23</w:t>
        </w:r>
      </w:hyperlink>
      <w:r w:rsidRPr="00CF11B1">
        <w:rPr>
          <w:rFonts w:ascii="Times New Roman" w:hAnsi="Times New Roman" w:cs="Times New Roman"/>
        </w:rPr>
        <w:t>)</w:t>
      </w:r>
      <w:r w:rsidR="00CB6C3B" w:rsidRPr="00CF11B1">
        <w:rPr>
          <w:rFonts w:ascii="Times New Roman" w:hAnsi="Times New Roman" w:cs="Times New Roman"/>
        </w:rPr>
        <w:t>:</w:t>
      </w:r>
      <w:r w:rsidR="00CB6C3B" w:rsidRPr="00CF11B1">
        <w:rPr>
          <w:rFonts w:ascii="Times New Roman" w:hAnsi="Times New Roman" w:cs="Times New Roman"/>
          <w:bCs/>
          <w:sz w:val="24"/>
          <w:szCs w:val="24"/>
        </w:rPr>
        <w:t xml:space="preserve"> </w:t>
      </w:r>
    </w:p>
    <w:p w14:paraId="6BD6237B" w14:textId="77777777" w:rsidR="00CB6C3B" w:rsidRPr="00CF11B1" w:rsidRDefault="00CB6C3B" w:rsidP="00CB6C3B">
      <w:pPr>
        <w:pStyle w:val="Glava"/>
        <w:tabs>
          <w:tab w:val="clear" w:pos="4536"/>
          <w:tab w:val="clear" w:pos="9072"/>
        </w:tabs>
        <w:jc w:val="both"/>
        <w:rPr>
          <w:rFonts w:ascii="Times New Roman" w:hAnsi="Times New Roman" w:cs="Times New Roman"/>
          <w:bCs/>
          <w:sz w:val="24"/>
          <w:szCs w:val="24"/>
        </w:rPr>
      </w:pPr>
      <w:r w:rsidRPr="00CF11B1">
        <w:rPr>
          <w:rFonts w:ascii="Times New Roman" w:hAnsi="Times New Roman" w:cs="Times New Roman"/>
          <w:bCs/>
          <w:sz w:val="24"/>
          <w:szCs w:val="24"/>
        </w:rPr>
        <w:t>-  7. točka 4. člena oziroma 19. in 20. točka iz Priloge 1 ter  7.1. točka: Primeri okoljskih zahtev in meril za hladilnike, zamrzovalnike in njihove kombinacije, pralne stroje, pomivalne stroje, sušilne stroje, sesalnike in klimatske naprave</w:t>
      </w:r>
    </w:p>
    <w:p w14:paraId="111C133B" w14:textId="77777777" w:rsidR="00CB6C3B" w:rsidRPr="00CF11B1" w:rsidRDefault="00CB6C3B" w:rsidP="00CB6C3B">
      <w:pPr>
        <w:pStyle w:val="Glava"/>
        <w:numPr>
          <w:ilvl w:val="12"/>
          <w:numId w:val="0"/>
        </w:numPr>
        <w:tabs>
          <w:tab w:val="clear" w:pos="4536"/>
          <w:tab w:val="clear" w:pos="9072"/>
        </w:tabs>
        <w:jc w:val="both"/>
        <w:rPr>
          <w:rFonts w:ascii="Times New Roman" w:hAnsi="Times New Roman" w:cs="Times New Roman"/>
          <w:bCs/>
          <w:sz w:val="24"/>
          <w:szCs w:val="24"/>
        </w:rPr>
      </w:pPr>
      <w:r w:rsidRPr="00CF11B1">
        <w:rPr>
          <w:rFonts w:ascii="Times New Roman" w:hAnsi="Times New Roman" w:cs="Times New Roman"/>
          <w:bCs/>
          <w:sz w:val="24"/>
          <w:szCs w:val="24"/>
        </w:rPr>
        <w:t>– 8. točka 4. člena oziroma 26. točka iz Priloge 1 ter 5.1. točka: Primeri okoljskih zahtev in meril za pohištvo</w:t>
      </w:r>
    </w:p>
    <w:p w14:paraId="78E721BE" w14:textId="77777777" w:rsidR="00745730" w:rsidRPr="00CF11B1" w:rsidRDefault="00745730" w:rsidP="00CB6C3B">
      <w:pPr>
        <w:pStyle w:val="Glava"/>
        <w:numPr>
          <w:ilvl w:val="12"/>
          <w:numId w:val="0"/>
        </w:numPr>
        <w:tabs>
          <w:tab w:val="clear" w:pos="4536"/>
          <w:tab w:val="clear" w:pos="9072"/>
        </w:tabs>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962B2" w:rsidRPr="00CF11B1" w14:paraId="1A73EFB5" w14:textId="77777777" w:rsidTr="0032390E">
        <w:tc>
          <w:tcPr>
            <w:tcW w:w="9060" w:type="dxa"/>
            <w:shd w:val="clear" w:color="auto" w:fill="auto"/>
          </w:tcPr>
          <w:p w14:paraId="4E37E02B" w14:textId="77777777" w:rsidR="00745730" w:rsidRPr="0084055A" w:rsidRDefault="00745730" w:rsidP="00F8621B">
            <w:pPr>
              <w:tabs>
                <w:tab w:val="left" w:pos="9072"/>
              </w:tabs>
              <w:jc w:val="both"/>
              <w:rPr>
                <w:rFonts w:ascii="Times New Roman" w:hAnsi="Times New Roman" w:cs="Times New Roman"/>
                <w:b/>
                <w:bCs/>
                <w:sz w:val="24"/>
                <w:szCs w:val="24"/>
              </w:rPr>
            </w:pPr>
          </w:p>
          <w:p w14:paraId="655093C2" w14:textId="56066404" w:rsidR="00F8621B" w:rsidRPr="0084055A" w:rsidRDefault="00F8621B" w:rsidP="00F8621B">
            <w:pPr>
              <w:tabs>
                <w:tab w:val="left" w:pos="9072"/>
              </w:tabs>
              <w:jc w:val="both"/>
              <w:rPr>
                <w:rFonts w:ascii="Times New Roman" w:hAnsi="Times New Roman" w:cs="Times New Roman"/>
                <w:b/>
                <w:bCs/>
                <w:sz w:val="24"/>
                <w:szCs w:val="24"/>
              </w:rPr>
            </w:pPr>
            <w:r w:rsidRPr="0084055A">
              <w:rPr>
                <w:rFonts w:ascii="Times New Roman" w:hAnsi="Times New Roman" w:cs="Times New Roman"/>
                <w:b/>
                <w:bCs/>
                <w:sz w:val="24"/>
                <w:szCs w:val="24"/>
              </w:rPr>
              <w:t>1</w:t>
            </w:r>
            <w:r w:rsidR="00745730" w:rsidRPr="0084055A">
              <w:rPr>
                <w:rFonts w:ascii="Times New Roman" w:hAnsi="Times New Roman" w:cs="Times New Roman"/>
                <w:b/>
                <w:bCs/>
                <w:sz w:val="24"/>
                <w:szCs w:val="24"/>
              </w:rPr>
              <w:t>.</w:t>
            </w:r>
            <w:r w:rsidRPr="0084055A">
              <w:rPr>
                <w:rFonts w:ascii="Times New Roman" w:hAnsi="Times New Roman" w:cs="Times New Roman"/>
                <w:b/>
                <w:bCs/>
                <w:sz w:val="24"/>
                <w:szCs w:val="24"/>
              </w:rPr>
              <w:t xml:space="preserve"> HLADILNIKI</w:t>
            </w:r>
            <w:r w:rsidR="00745730" w:rsidRPr="0084055A">
              <w:rPr>
                <w:rFonts w:ascii="Times New Roman" w:hAnsi="Times New Roman" w:cs="Times New Roman"/>
                <w:b/>
                <w:bCs/>
                <w:sz w:val="24"/>
                <w:szCs w:val="24"/>
              </w:rPr>
              <w:t xml:space="preserve"> in</w:t>
            </w:r>
            <w:r w:rsidRPr="0084055A">
              <w:rPr>
                <w:rFonts w:ascii="Times New Roman" w:hAnsi="Times New Roman" w:cs="Times New Roman"/>
                <w:b/>
                <w:bCs/>
                <w:sz w:val="24"/>
                <w:szCs w:val="24"/>
              </w:rPr>
              <w:t xml:space="preserve"> POMIVALNI STROJI</w:t>
            </w:r>
          </w:p>
          <w:p w14:paraId="69652040" w14:textId="1CE2939D" w:rsidR="00B55837" w:rsidRPr="0084055A" w:rsidRDefault="00B55837" w:rsidP="00B55837">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Delež hladilnikov in pomivalnih strojev, ki so uvrščeni v najvišji energijske razred, dostopen na trgu, mora znašati najmanj 80 % vseh artiklov.</w:t>
            </w:r>
          </w:p>
          <w:p w14:paraId="46030F5D" w14:textId="71880C92" w:rsidR="00C04C14" w:rsidRPr="0084055A" w:rsidRDefault="00745730"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Vsak izdelek, dobavljen v okviru naročila, mora biti uvrščen v najvišji energijske razred, dostopen na trgu</w:t>
            </w:r>
            <w:r w:rsidR="00B55837" w:rsidRPr="0084055A">
              <w:rPr>
                <w:rFonts w:ascii="Times New Roman" w:hAnsi="Times New Roman" w:cs="Times New Roman"/>
                <w:sz w:val="24"/>
                <w:szCs w:val="24"/>
              </w:rPr>
              <w:t xml:space="preserve"> in sicer</w:t>
            </w:r>
            <w:r w:rsidR="00B40233" w:rsidRPr="0084055A">
              <w:rPr>
                <w:rFonts w:ascii="Times New Roman" w:hAnsi="Times New Roman" w:cs="Times New Roman"/>
                <w:sz w:val="24"/>
                <w:szCs w:val="24"/>
              </w:rPr>
              <w:t xml:space="preserve"> minimalni energijski razredi po novi EU lestvici (A-G) za hladilnike in pomivalne stroje znaša: </w:t>
            </w:r>
          </w:p>
          <w:p w14:paraId="284ED951" w14:textId="34E7B136" w:rsidR="00B40233" w:rsidRPr="0084055A" w:rsidRDefault="00B40233" w:rsidP="00345B34">
            <w:pPr>
              <w:tabs>
                <w:tab w:val="left" w:pos="9072"/>
              </w:tabs>
              <w:jc w:val="both"/>
              <w:rPr>
                <w:rFonts w:ascii="Times New Roman" w:hAnsi="Times New Roman" w:cs="Times New Roman"/>
                <w:sz w:val="24"/>
                <w:szCs w:val="24"/>
              </w:rPr>
            </w:pPr>
            <w:r w:rsidRPr="0084055A">
              <w:rPr>
                <w:rFonts w:ascii="Times New Roman" w:hAnsi="Times New Roman" w:cs="Times New Roman"/>
                <w:b/>
                <w:bCs/>
                <w:sz w:val="24"/>
                <w:szCs w:val="24"/>
              </w:rPr>
              <w:t>D ali boljši</w:t>
            </w:r>
            <w:r w:rsidRPr="0084055A">
              <w:rPr>
                <w:rFonts w:ascii="Times New Roman" w:hAnsi="Times New Roman" w:cs="Times New Roman"/>
                <w:sz w:val="24"/>
                <w:szCs w:val="24"/>
              </w:rPr>
              <w:t xml:space="preserve"> (E, F, G niso dovoljeni).</w:t>
            </w:r>
          </w:p>
          <w:p w14:paraId="3BBA24CB" w14:textId="77777777" w:rsidR="00B40233" w:rsidRPr="0084055A" w:rsidRDefault="00B40233" w:rsidP="00B40233">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Način dokazovanja:</w:t>
            </w:r>
          </w:p>
          <w:p w14:paraId="28BE8D09" w14:textId="576169FF" w:rsidR="00745730" w:rsidRPr="0084055A" w:rsidRDefault="00745730"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Ponudnik mora za vsak model zagotoviti veljavno energijsko nalepko, izdelano v skladu z Delegirano uredbo Komisije (EU) 2029/2026, kakor je bila spremenjena z Delegirano uredbo Komisije (EU) 2021/340.</w:t>
            </w:r>
          </w:p>
          <w:p w14:paraId="115B3D9E" w14:textId="77777777" w:rsidR="00B40233" w:rsidRPr="0084055A" w:rsidRDefault="00B40233" w:rsidP="00345B34">
            <w:pPr>
              <w:tabs>
                <w:tab w:val="left" w:pos="9072"/>
              </w:tabs>
              <w:jc w:val="both"/>
              <w:rPr>
                <w:rFonts w:ascii="Times New Roman" w:hAnsi="Times New Roman" w:cs="Times New Roman"/>
                <w:sz w:val="24"/>
                <w:szCs w:val="24"/>
              </w:rPr>
            </w:pPr>
          </w:p>
          <w:p w14:paraId="64EC1C88" w14:textId="456641A5" w:rsidR="00E962B2" w:rsidRPr="0084055A" w:rsidRDefault="00F8621B" w:rsidP="00F8621B">
            <w:pPr>
              <w:tabs>
                <w:tab w:val="left" w:pos="9072"/>
              </w:tabs>
              <w:jc w:val="both"/>
              <w:rPr>
                <w:rFonts w:ascii="Times New Roman" w:hAnsi="Times New Roman" w:cs="Times New Roman"/>
                <w:b/>
                <w:bCs/>
                <w:sz w:val="24"/>
                <w:szCs w:val="24"/>
              </w:rPr>
            </w:pPr>
            <w:r w:rsidRPr="0084055A">
              <w:rPr>
                <w:rFonts w:ascii="Times New Roman" w:hAnsi="Times New Roman" w:cs="Times New Roman"/>
                <w:b/>
                <w:bCs/>
                <w:sz w:val="24"/>
                <w:szCs w:val="24"/>
              </w:rPr>
              <w:t xml:space="preserve">2. </w:t>
            </w:r>
            <w:r w:rsidR="00714F4F" w:rsidRPr="0084055A">
              <w:rPr>
                <w:rFonts w:ascii="Times New Roman" w:hAnsi="Times New Roman" w:cs="Times New Roman"/>
                <w:b/>
                <w:bCs/>
                <w:sz w:val="24"/>
                <w:szCs w:val="24"/>
              </w:rPr>
              <w:t>POHIŠTVO</w:t>
            </w:r>
          </w:p>
          <w:p w14:paraId="510F8212" w14:textId="424A4B3F" w:rsidR="00E962B2" w:rsidRPr="0084055A" w:rsidRDefault="00E962B2" w:rsidP="00345B34">
            <w:pPr>
              <w:tabs>
                <w:tab w:val="left" w:pos="9072"/>
              </w:tabs>
              <w:jc w:val="both"/>
              <w:rPr>
                <w:rFonts w:ascii="Times New Roman" w:hAnsi="Times New Roman" w:cs="Times New Roman"/>
                <w:sz w:val="24"/>
                <w:szCs w:val="24"/>
                <w:u w:val="single"/>
              </w:rPr>
            </w:pPr>
            <w:r w:rsidRPr="0084055A">
              <w:rPr>
                <w:rFonts w:ascii="Times New Roman" w:hAnsi="Times New Roman" w:cs="Times New Roman"/>
                <w:sz w:val="24"/>
                <w:szCs w:val="24"/>
                <w:u w:val="single"/>
              </w:rPr>
              <w:t>A – Delež lesa</w:t>
            </w:r>
          </w:p>
          <w:p w14:paraId="539F3532" w14:textId="3F0E8294" w:rsidR="00E962B2" w:rsidRPr="0084055A" w:rsidRDefault="00E962B2"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Delež lesa ali lesnih tvoriv v pohištvu mora znašati vsaj 70 % prostornine uporabljenih materialov za izdelavo pohištva</w:t>
            </w:r>
            <w:r w:rsidR="00745730" w:rsidRPr="0084055A">
              <w:rPr>
                <w:rFonts w:ascii="Times New Roman" w:hAnsi="Times New Roman" w:cs="Times New Roman"/>
                <w:sz w:val="24"/>
                <w:szCs w:val="24"/>
              </w:rPr>
              <w:t>, razen če predpis ali namen uporabe to prepoveduje ali onemogoča.</w:t>
            </w:r>
          </w:p>
          <w:p w14:paraId="1DC8A06C" w14:textId="77777777" w:rsidR="00E962B2" w:rsidRDefault="00E962B2"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Ponudnik priloži tehnično dokumentacijo proizvajalca ali ustrezno dokazilo, iz katerega izhaja, da so izpolnjene zahteve.</w:t>
            </w:r>
          </w:p>
          <w:p w14:paraId="5A02768A" w14:textId="77777777" w:rsidR="00ED1A25" w:rsidRPr="0084055A" w:rsidRDefault="00ED1A25" w:rsidP="00345B34">
            <w:pPr>
              <w:tabs>
                <w:tab w:val="left" w:pos="9072"/>
              </w:tabs>
              <w:jc w:val="both"/>
              <w:rPr>
                <w:rFonts w:ascii="Times New Roman" w:hAnsi="Times New Roman" w:cs="Times New Roman"/>
                <w:sz w:val="24"/>
                <w:szCs w:val="24"/>
              </w:rPr>
            </w:pPr>
          </w:p>
          <w:p w14:paraId="48C65C6F" w14:textId="77777777" w:rsidR="00ED1A25" w:rsidRDefault="00ED1A25" w:rsidP="00345B34">
            <w:pPr>
              <w:tabs>
                <w:tab w:val="left" w:pos="9072"/>
              </w:tabs>
              <w:jc w:val="both"/>
              <w:rPr>
                <w:rFonts w:ascii="Times New Roman" w:hAnsi="Times New Roman" w:cs="Times New Roman"/>
                <w:sz w:val="24"/>
                <w:szCs w:val="24"/>
                <w:u w:val="single"/>
              </w:rPr>
            </w:pPr>
          </w:p>
          <w:p w14:paraId="23445ED6" w14:textId="180D1409" w:rsidR="00E962B2" w:rsidRPr="0084055A" w:rsidRDefault="00E962B2" w:rsidP="00345B34">
            <w:pPr>
              <w:tabs>
                <w:tab w:val="left" w:pos="9072"/>
              </w:tabs>
              <w:jc w:val="both"/>
              <w:rPr>
                <w:rFonts w:ascii="Times New Roman" w:hAnsi="Times New Roman" w:cs="Times New Roman"/>
                <w:sz w:val="24"/>
                <w:szCs w:val="24"/>
                <w:u w:val="single"/>
              </w:rPr>
            </w:pPr>
            <w:r w:rsidRPr="0084055A">
              <w:rPr>
                <w:rFonts w:ascii="Times New Roman" w:hAnsi="Times New Roman" w:cs="Times New Roman"/>
                <w:sz w:val="24"/>
                <w:szCs w:val="24"/>
                <w:u w:val="single"/>
              </w:rPr>
              <w:t>B – Izvor lesa</w:t>
            </w:r>
          </w:p>
          <w:p w14:paraId="6F7BE90B" w14:textId="77777777" w:rsidR="00E962B2" w:rsidRPr="0084055A" w:rsidRDefault="00E962B2"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Les in materiali na njegovi osnovi morajo izvirati iz zakonitih virov.</w:t>
            </w:r>
          </w:p>
          <w:p w14:paraId="7FA836AA" w14:textId="77777777" w:rsidR="00E962B2" w:rsidRPr="0084055A" w:rsidRDefault="00E962B2"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Ponudnik priloži:</w:t>
            </w:r>
          </w:p>
          <w:p w14:paraId="498FAB73" w14:textId="06869CE2" w:rsidR="00131938" w:rsidRPr="0084055A" w:rsidRDefault="00131938"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izjavo, da bo pri dobavi blaga izpolnil zahtevo ali</w:t>
            </w:r>
          </w:p>
          <w:p w14:paraId="734618B5" w14:textId="6AD0E365" w:rsidR="00E962B2" w:rsidRPr="0084055A" w:rsidRDefault="00E962B2"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 xml:space="preserve">potrdilo, da ima blago </w:t>
            </w:r>
            <w:r w:rsidR="00D8497A" w:rsidRPr="0084055A">
              <w:rPr>
                <w:rFonts w:ascii="Times New Roman" w:hAnsi="Times New Roman" w:cs="Times New Roman"/>
                <w:sz w:val="24"/>
                <w:szCs w:val="24"/>
              </w:rPr>
              <w:t xml:space="preserve">oziroma material, iz katerega bo proizvode izdelan, </w:t>
            </w:r>
            <w:r w:rsidRPr="0084055A">
              <w:rPr>
                <w:rFonts w:ascii="Times New Roman" w:hAnsi="Times New Roman" w:cs="Times New Roman"/>
                <w:sz w:val="24"/>
                <w:szCs w:val="24"/>
              </w:rPr>
              <w:t>znak za okolje tipa I, iz katerega izhaja, da blago izpolnjuje zahteve ali</w:t>
            </w:r>
          </w:p>
          <w:p w14:paraId="632EC8D2" w14:textId="7FD2DC4D" w:rsidR="00E962B2" w:rsidRPr="0084055A" w:rsidRDefault="00E962B2"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 xml:space="preserve">potrdilo FSC ali PEFC </w:t>
            </w:r>
            <w:r w:rsidR="00D8497A" w:rsidRPr="0084055A">
              <w:rPr>
                <w:rFonts w:ascii="Times New Roman" w:hAnsi="Times New Roman" w:cs="Times New Roman"/>
                <w:sz w:val="24"/>
                <w:szCs w:val="24"/>
              </w:rPr>
              <w:t xml:space="preserve">za proizvod </w:t>
            </w:r>
            <w:r w:rsidRPr="0084055A">
              <w:rPr>
                <w:rFonts w:ascii="Times New Roman" w:hAnsi="Times New Roman" w:cs="Times New Roman"/>
                <w:sz w:val="24"/>
                <w:szCs w:val="24"/>
              </w:rPr>
              <w:t>zadnjega v skrbniški verigi lesa ali</w:t>
            </w:r>
          </w:p>
          <w:p w14:paraId="4312DDED" w14:textId="30824853" w:rsidR="00D8497A" w:rsidRPr="0084055A" w:rsidRDefault="00D8497A"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dovoljenje FLEGT, če les izhaja iz države, ki je podpisala prostovoljni sporazum o partnerstvu z EU ali</w:t>
            </w:r>
          </w:p>
          <w:p w14:paraId="2DCCFC52" w14:textId="425F0DDE" w:rsidR="00E962B2" w:rsidRPr="0084055A" w:rsidRDefault="00E962B2"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ustrezno dokazilo, iz katerega izhaja, da so zahteve</w:t>
            </w:r>
            <w:r w:rsidR="00131938" w:rsidRPr="0084055A">
              <w:rPr>
                <w:rFonts w:ascii="Times New Roman" w:hAnsi="Times New Roman" w:cs="Times New Roman"/>
                <w:sz w:val="24"/>
                <w:szCs w:val="24"/>
              </w:rPr>
              <w:t xml:space="preserve"> izpolnjene.</w:t>
            </w:r>
          </w:p>
          <w:p w14:paraId="711E1DB6" w14:textId="77777777" w:rsidR="00131938" w:rsidRPr="0084055A" w:rsidRDefault="00131938" w:rsidP="00131938">
            <w:pPr>
              <w:tabs>
                <w:tab w:val="left" w:pos="9072"/>
              </w:tabs>
              <w:spacing w:after="0" w:line="240" w:lineRule="auto"/>
              <w:jc w:val="both"/>
              <w:rPr>
                <w:rFonts w:ascii="Times New Roman" w:hAnsi="Times New Roman" w:cs="Times New Roman"/>
                <w:sz w:val="24"/>
                <w:szCs w:val="24"/>
              </w:rPr>
            </w:pPr>
          </w:p>
          <w:p w14:paraId="0DD9D6C1" w14:textId="77777777" w:rsidR="001F37F7" w:rsidRPr="0084055A" w:rsidRDefault="001F37F7" w:rsidP="00131938">
            <w:pPr>
              <w:tabs>
                <w:tab w:val="left" w:pos="9072"/>
              </w:tabs>
              <w:spacing w:after="0" w:line="240" w:lineRule="auto"/>
              <w:jc w:val="both"/>
              <w:rPr>
                <w:rFonts w:ascii="Times New Roman" w:hAnsi="Times New Roman" w:cs="Times New Roman"/>
                <w:sz w:val="24"/>
                <w:szCs w:val="24"/>
              </w:rPr>
            </w:pPr>
          </w:p>
          <w:p w14:paraId="79C7DB16" w14:textId="4580AC18" w:rsidR="00E962B2" w:rsidRPr="0084055A" w:rsidRDefault="00E962B2" w:rsidP="00345B34">
            <w:pPr>
              <w:tabs>
                <w:tab w:val="left" w:pos="9072"/>
              </w:tabs>
              <w:jc w:val="both"/>
              <w:rPr>
                <w:rFonts w:ascii="Times New Roman" w:hAnsi="Times New Roman" w:cs="Times New Roman"/>
                <w:sz w:val="24"/>
                <w:szCs w:val="24"/>
                <w:u w:val="single"/>
              </w:rPr>
            </w:pPr>
            <w:r w:rsidRPr="0084055A">
              <w:rPr>
                <w:rFonts w:ascii="Times New Roman" w:hAnsi="Times New Roman" w:cs="Times New Roman"/>
                <w:sz w:val="24"/>
                <w:szCs w:val="24"/>
                <w:u w:val="single"/>
              </w:rPr>
              <w:t xml:space="preserve">C – </w:t>
            </w:r>
            <w:r w:rsidR="001F37F7" w:rsidRPr="0084055A">
              <w:rPr>
                <w:rFonts w:ascii="Times New Roman" w:hAnsi="Times New Roman" w:cs="Times New Roman"/>
                <w:sz w:val="24"/>
                <w:szCs w:val="24"/>
                <w:u w:val="single"/>
              </w:rPr>
              <w:t>Emisija oziroma koncentracija</w:t>
            </w:r>
            <w:r w:rsidRPr="0084055A">
              <w:rPr>
                <w:rFonts w:ascii="Times New Roman" w:hAnsi="Times New Roman" w:cs="Times New Roman"/>
                <w:sz w:val="24"/>
                <w:szCs w:val="24"/>
                <w:u w:val="single"/>
              </w:rPr>
              <w:t xml:space="preserve"> formaldehida</w:t>
            </w:r>
            <w:r w:rsidR="001F37F7" w:rsidRPr="0084055A">
              <w:rPr>
                <w:rFonts w:ascii="Times New Roman" w:hAnsi="Times New Roman" w:cs="Times New Roman"/>
                <w:sz w:val="24"/>
                <w:szCs w:val="24"/>
                <w:u w:val="single"/>
              </w:rPr>
              <w:t xml:space="preserve"> iz lesnih kompozitov ali plošč</w:t>
            </w:r>
          </w:p>
          <w:p w14:paraId="4358D4A9" w14:textId="54A8B7AB" w:rsidR="001F37F7" w:rsidRPr="0084055A" w:rsidRDefault="001F37F7"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Ne sme biti višja od 8 mg/100 g suhe snovi ali 0,1 ppm.</w:t>
            </w:r>
          </w:p>
          <w:p w14:paraId="25A6A746" w14:textId="77777777" w:rsidR="00E962B2" w:rsidRPr="0084055A" w:rsidRDefault="00E962B2"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Ponudnik priloži:</w:t>
            </w:r>
          </w:p>
          <w:p w14:paraId="3E6F5625" w14:textId="4C117D5A" w:rsidR="001F37F7" w:rsidRPr="0084055A" w:rsidRDefault="001F37F7"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izjavo, da bo pri dobavi blaga izpolnil zahtevo ali</w:t>
            </w:r>
          </w:p>
          <w:p w14:paraId="056BE414" w14:textId="5602B68B" w:rsidR="00E962B2" w:rsidRPr="0084055A" w:rsidRDefault="00E962B2"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 xml:space="preserve">potrdilo, da ima blago znak za okolje tipa I, iz katerega izhaja, da </w:t>
            </w:r>
            <w:r w:rsidR="001F37F7" w:rsidRPr="0084055A">
              <w:rPr>
                <w:rFonts w:ascii="Times New Roman" w:hAnsi="Times New Roman" w:cs="Times New Roman"/>
                <w:sz w:val="24"/>
                <w:szCs w:val="24"/>
              </w:rPr>
              <w:t>blago</w:t>
            </w:r>
            <w:r w:rsidRPr="0084055A">
              <w:rPr>
                <w:rFonts w:ascii="Times New Roman" w:hAnsi="Times New Roman" w:cs="Times New Roman"/>
                <w:sz w:val="24"/>
                <w:szCs w:val="24"/>
              </w:rPr>
              <w:t xml:space="preserve"> izpolnjuje zahteve ali</w:t>
            </w:r>
          </w:p>
          <w:p w14:paraId="7FE1D43B" w14:textId="4121CBF6" w:rsidR="001F37F7" w:rsidRPr="0084055A" w:rsidRDefault="001F37F7"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potrdilo neodvisne akreditirane ustanove ali</w:t>
            </w:r>
          </w:p>
          <w:p w14:paraId="46F1941D" w14:textId="77777777" w:rsidR="00E962B2" w:rsidRPr="0084055A" w:rsidRDefault="00E962B2"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ustrezno dokazilo, iz katerega izhaja, da so izpolnjene zahteve.</w:t>
            </w:r>
          </w:p>
          <w:p w14:paraId="7E852678" w14:textId="77777777" w:rsidR="001F37F7" w:rsidRPr="0084055A" w:rsidRDefault="001F37F7" w:rsidP="001F37F7">
            <w:pPr>
              <w:tabs>
                <w:tab w:val="left" w:pos="9072"/>
              </w:tabs>
              <w:spacing w:after="0" w:line="240" w:lineRule="auto"/>
              <w:ind w:left="397"/>
              <w:jc w:val="both"/>
              <w:rPr>
                <w:rFonts w:ascii="Times New Roman" w:hAnsi="Times New Roman" w:cs="Times New Roman"/>
                <w:sz w:val="24"/>
                <w:szCs w:val="24"/>
              </w:rPr>
            </w:pPr>
          </w:p>
          <w:p w14:paraId="680368F1" w14:textId="00708F71" w:rsidR="001F37F7" w:rsidRPr="0084055A" w:rsidRDefault="001F37F7" w:rsidP="001F37F7">
            <w:p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Dokazila o ustreznosti lesnih kompozitov ne smejo biti starejša od treh mesecev.</w:t>
            </w:r>
          </w:p>
          <w:p w14:paraId="3DB1A1EB" w14:textId="77777777" w:rsidR="00714F4F" w:rsidRPr="0084055A" w:rsidRDefault="00714F4F" w:rsidP="00345B34">
            <w:pPr>
              <w:tabs>
                <w:tab w:val="left" w:pos="9072"/>
              </w:tabs>
              <w:jc w:val="both"/>
              <w:rPr>
                <w:rFonts w:ascii="Times New Roman" w:hAnsi="Times New Roman" w:cs="Times New Roman"/>
                <w:sz w:val="24"/>
                <w:szCs w:val="24"/>
                <w:u w:val="single"/>
              </w:rPr>
            </w:pPr>
          </w:p>
          <w:p w14:paraId="7658E252" w14:textId="2E572956" w:rsidR="00E962B2" w:rsidRPr="0084055A" w:rsidRDefault="00E962B2" w:rsidP="00345B34">
            <w:pPr>
              <w:tabs>
                <w:tab w:val="left" w:pos="9072"/>
              </w:tabs>
              <w:jc w:val="both"/>
              <w:rPr>
                <w:rFonts w:ascii="Times New Roman" w:hAnsi="Times New Roman" w:cs="Times New Roman"/>
                <w:sz w:val="24"/>
                <w:szCs w:val="24"/>
                <w:u w:val="single"/>
              </w:rPr>
            </w:pPr>
            <w:r w:rsidRPr="0084055A">
              <w:rPr>
                <w:rFonts w:ascii="Times New Roman" w:hAnsi="Times New Roman" w:cs="Times New Roman"/>
                <w:sz w:val="24"/>
                <w:szCs w:val="24"/>
                <w:u w:val="single"/>
              </w:rPr>
              <w:t xml:space="preserve">D – </w:t>
            </w:r>
            <w:r w:rsidR="001F37F7" w:rsidRPr="0084055A">
              <w:rPr>
                <w:rFonts w:ascii="Times New Roman" w:hAnsi="Times New Roman" w:cs="Times New Roman"/>
                <w:sz w:val="24"/>
                <w:szCs w:val="24"/>
                <w:u w:val="single"/>
              </w:rPr>
              <w:t>Embalaža</w:t>
            </w:r>
          </w:p>
          <w:p w14:paraId="13662844" w14:textId="59E7CC7B" w:rsidR="001F37F7" w:rsidRPr="0084055A" w:rsidRDefault="001F37F7"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Embalaža mora biti:</w:t>
            </w:r>
          </w:p>
          <w:p w14:paraId="065BFF45" w14:textId="46C9F93E" w:rsidR="001F37F7" w:rsidRPr="0084055A" w:rsidRDefault="001F37F7" w:rsidP="001F37F7">
            <w:pPr>
              <w:pStyle w:val="Odstavekseznama"/>
              <w:numPr>
                <w:ilvl w:val="0"/>
                <w:numId w:val="34"/>
              </w:num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iz materiala, ki ga je mogoče enostavno reciklirati in/ali</w:t>
            </w:r>
          </w:p>
          <w:p w14:paraId="3593A330" w14:textId="5B37D6A3" w:rsidR="001F37F7" w:rsidRPr="0084055A" w:rsidRDefault="001F37F7" w:rsidP="001F37F7">
            <w:pPr>
              <w:pStyle w:val="Odstavekseznama"/>
              <w:numPr>
                <w:ilvl w:val="0"/>
                <w:numId w:val="34"/>
              </w:num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iz materialov, ki temeljijo na obnovljivih virih.</w:t>
            </w:r>
          </w:p>
          <w:p w14:paraId="26554FEE" w14:textId="512384D4" w:rsidR="00E962B2" w:rsidRPr="0084055A" w:rsidRDefault="00E962B2" w:rsidP="00345B34">
            <w:pPr>
              <w:tabs>
                <w:tab w:val="left" w:pos="9072"/>
              </w:tabs>
              <w:jc w:val="both"/>
              <w:rPr>
                <w:rFonts w:ascii="Times New Roman" w:hAnsi="Times New Roman" w:cs="Times New Roman"/>
                <w:sz w:val="24"/>
                <w:szCs w:val="24"/>
              </w:rPr>
            </w:pPr>
            <w:r w:rsidRPr="0084055A">
              <w:rPr>
                <w:rFonts w:ascii="Times New Roman" w:hAnsi="Times New Roman" w:cs="Times New Roman"/>
                <w:sz w:val="24"/>
                <w:szCs w:val="24"/>
              </w:rPr>
              <w:t>Ponudnik priloži:</w:t>
            </w:r>
          </w:p>
          <w:p w14:paraId="4351256D" w14:textId="3CA5EC79" w:rsidR="001F37F7" w:rsidRPr="0084055A" w:rsidRDefault="001F37F7"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izjavo, da bo pri dobavi izpolnil zahtev ali</w:t>
            </w:r>
          </w:p>
          <w:p w14:paraId="3E8D31AA" w14:textId="71BD3969" w:rsidR="001F37F7" w:rsidRPr="0084055A" w:rsidRDefault="001F37F7"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seznam surovin in materialov, iz katerih je izdelana embalaža in njihov delež v celotni embalaži in izjavo, da embalaža izpolnjuje zahteve ali</w:t>
            </w:r>
          </w:p>
          <w:p w14:paraId="3D395630" w14:textId="02712ECD" w:rsidR="001F37F7" w:rsidRPr="0084055A" w:rsidRDefault="001F37F7"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potrdilo, da ima blago znak za okolje tipa I, iz katerega izhaja, da embalaža izpolnjuje zahteve ali</w:t>
            </w:r>
          </w:p>
          <w:p w14:paraId="18DB7209" w14:textId="69A733F0" w:rsidR="00E962B2" w:rsidRPr="0084055A" w:rsidRDefault="00E962B2" w:rsidP="00E962B2">
            <w:pPr>
              <w:numPr>
                <w:ilvl w:val="0"/>
                <w:numId w:val="34"/>
              </w:numPr>
              <w:tabs>
                <w:tab w:val="left" w:pos="9072"/>
              </w:tabs>
              <w:spacing w:after="0" w:line="240" w:lineRule="auto"/>
              <w:jc w:val="both"/>
              <w:rPr>
                <w:rFonts w:ascii="Times New Roman" w:hAnsi="Times New Roman" w:cs="Times New Roman"/>
                <w:sz w:val="24"/>
                <w:szCs w:val="24"/>
              </w:rPr>
            </w:pPr>
            <w:r w:rsidRPr="0084055A">
              <w:rPr>
                <w:rFonts w:ascii="Times New Roman" w:hAnsi="Times New Roman" w:cs="Times New Roman"/>
                <w:sz w:val="24"/>
                <w:szCs w:val="24"/>
              </w:rPr>
              <w:t xml:space="preserve">ustrezno dokazilo, iz katerega izhaja, da </w:t>
            </w:r>
            <w:r w:rsidR="001F37F7" w:rsidRPr="0084055A">
              <w:rPr>
                <w:rFonts w:ascii="Times New Roman" w:hAnsi="Times New Roman" w:cs="Times New Roman"/>
                <w:sz w:val="24"/>
                <w:szCs w:val="24"/>
              </w:rPr>
              <w:t>embalaža izpolnjuje zahteve.</w:t>
            </w:r>
          </w:p>
          <w:p w14:paraId="35B2765F" w14:textId="2D300298" w:rsidR="00011CFA" w:rsidRPr="00CF11B1" w:rsidRDefault="00011CFA" w:rsidP="00F8621B">
            <w:pPr>
              <w:tabs>
                <w:tab w:val="left" w:pos="9072"/>
              </w:tabs>
              <w:jc w:val="both"/>
              <w:rPr>
                <w:rFonts w:ascii="Times New Roman" w:hAnsi="Times New Roman" w:cs="Times New Roman"/>
                <w:b/>
                <w:bCs/>
              </w:rPr>
            </w:pPr>
          </w:p>
        </w:tc>
      </w:tr>
    </w:tbl>
    <w:p w14:paraId="1C226076" w14:textId="77777777" w:rsidR="00F40CF7" w:rsidRPr="00CF11B1" w:rsidRDefault="00F40CF7" w:rsidP="00F40CF7">
      <w:pPr>
        <w:spacing w:before="225" w:after="225" w:line="240" w:lineRule="auto"/>
        <w:jc w:val="both"/>
        <w:rPr>
          <w:rFonts w:ascii="Times New Roman" w:hAnsi="Times New Roman" w:cs="Times New Roman"/>
          <w:sz w:val="24"/>
          <w:szCs w:val="24"/>
        </w:rPr>
      </w:pPr>
      <w:r w:rsidRPr="00CF11B1">
        <w:rPr>
          <w:rFonts w:ascii="Times New Roman" w:hAnsi="Times New Roman" w:cs="Times New Roman"/>
          <w:sz w:val="24"/>
          <w:szCs w:val="24"/>
        </w:rPr>
        <w:lastRenderedPageBreak/>
        <w:t>Ponudniki priložijo ustrezna dokazila za Obrazcem št. 17.</w:t>
      </w:r>
    </w:p>
    <w:p w14:paraId="5F29E68F" w14:textId="38E334B8" w:rsidR="00435B0F" w:rsidRPr="005F3277" w:rsidRDefault="001C0E4B" w:rsidP="00435B0F">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5F3277">
        <w:rPr>
          <w:rFonts w:ascii="Times New Roman" w:hAnsi="Times New Roman" w:cs="Times New Roman"/>
          <w:color w:val="FFFFFF" w:themeColor="background1"/>
          <w:sz w:val="24"/>
          <w:szCs w:val="24"/>
        </w:rPr>
        <w:lastRenderedPageBreak/>
        <w:t>V</w:t>
      </w:r>
      <w:r w:rsidR="00435B0F" w:rsidRPr="005F3277">
        <w:rPr>
          <w:rFonts w:ascii="Times New Roman" w:hAnsi="Times New Roman" w:cs="Times New Roman"/>
          <w:color w:val="FFFFFF" w:themeColor="background1"/>
          <w:sz w:val="24"/>
          <w:szCs w:val="24"/>
        </w:rPr>
        <w:t>zorec pogodbe</w:t>
      </w:r>
    </w:p>
    <w:p w14:paraId="708E3CA4" w14:textId="77777777" w:rsidR="00211C79" w:rsidRPr="005F3277" w:rsidRDefault="00211C79" w:rsidP="00214216">
      <w:pPr>
        <w:pStyle w:val="Telobesedila"/>
        <w:ind w:left="2124" w:right="46" w:hanging="2124"/>
        <w:rPr>
          <w:b/>
          <w:bCs/>
          <w:color w:val="000000"/>
        </w:rPr>
      </w:pPr>
    </w:p>
    <w:p w14:paraId="4DD2B746" w14:textId="77777777" w:rsidR="005F3277" w:rsidRDefault="005F3277" w:rsidP="005F3277">
      <w:pPr>
        <w:pStyle w:val="Telobesedila"/>
        <w:ind w:left="2124" w:right="46" w:hanging="2124"/>
        <w:rPr>
          <w:b/>
          <w:bCs/>
          <w:color w:val="000000"/>
        </w:rPr>
      </w:pPr>
    </w:p>
    <w:p w14:paraId="497AB3AA" w14:textId="78F4439C" w:rsidR="00214216" w:rsidRPr="005F3277" w:rsidRDefault="00214216" w:rsidP="005F3277">
      <w:pPr>
        <w:pStyle w:val="Telobesedila"/>
        <w:ind w:left="2124" w:right="46" w:hanging="2124"/>
        <w:rPr>
          <w:b/>
          <w:bCs/>
          <w:color w:val="000000"/>
        </w:rPr>
      </w:pPr>
      <w:r w:rsidRPr="005F3277">
        <w:rPr>
          <w:b/>
          <w:bCs/>
          <w:color w:val="000000"/>
        </w:rPr>
        <w:t xml:space="preserve">Občina Ljutomer, Vrazova ulica 1, 9240 Ljutomer, ki jo zastopa mag. Olga Karba, </w:t>
      </w:r>
    </w:p>
    <w:p w14:paraId="034B5F06" w14:textId="77777777" w:rsidR="00214216" w:rsidRPr="005F3277" w:rsidRDefault="00214216" w:rsidP="005F3277">
      <w:pPr>
        <w:pStyle w:val="Telobesedila"/>
        <w:ind w:left="2124" w:right="46" w:hanging="2124"/>
        <w:rPr>
          <w:b/>
          <w:bCs/>
          <w:color w:val="000000"/>
        </w:rPr>
      </w:pPr>
      <w:r w:rsidRPr="005F3277">
        <w:rPr>
          <w:b/>
          <w:bCs/>
          <w:color w:val="000000"/>
        </w:rPr>
        <w:t xml:space="preserve">županja </w:t>
      </w:r>
    </w:p>
    <w:p w14:paraId="7D89099F" w14:textId="77777777" w:rsidR="00214216" w:rsidRPr="005F3277" w:rsidRDefault="00214216" w:rsidP="005F3277">
      <w:pPr>
        <w:pStyle w:val="Telobesedila"/>
        <w:rPr>
          <w:b/>
          <w:bCs/>
          <w:color w:val="000000"/>
        </w:rPr>
      </w:pPr>
      <w:r w:rsidRPr="005F3277">
        <w:rPr>
          <w:b/>
          <w:bCs/>
          <w:color w:val="000000"/>
        </w:rPr>
        <w:t>Matična številka: 5874092000</w:t>
      </w:r>
    </w:p>
    <w:p w14:paraId="0D430B8F" w14:textId="77777777" w:rsidR="00214216" w:rsidRPr="005F3277" w:rsidRDefault="00214216" w:rsidP="005F3277">
      <w:pPr>
        <w:pStyle w:val="Telobesedila"/>
        <w:tabs>
          <w:tab w:val="num" w:pos="454"/>
          <w:tab w:val="left" w:pos="916"/>
          <w:tab w:val="left" w:pos="1832"/>
          <w:tab w:val="left" w:pos="21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color w:val="000000"/>
        </w:rPr>
      </w:pPr>
      <w:r w:rsidRPr="005F3277">
        <w:rPr>
          <w:b/>
          <w:bCs/>
          <w:color w:val="000000"/>
        </w:rPr>
        <w:t>ID za DDV: SI60214406</w:t>
      </w:r>
      <w:r w:rsidRPr="005F3277">
        <w:rPr>
          <w:b/>
          <w:bCs/>
          <w:i/>
          <w:color w:val="000000"/>
        </w:rPr>
        <w:t xml:space="preserve"> (v nadaljevanju: naročnik)</w:t>
      </w:r>
    </w:p>
    <w:p w14:paraId="601F1BA1" w14:textId="77777777" w:rsidR="00214216" w:rsidRPr="005F3277" w:rsidRDefault="00214216" w:rsidP="005F3277">
      <w:pPr>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Poslovni račun: SI56 01263-01000 13693, odprt pri Banki Slovenije d.d.</w:t>
      </w:r>
    </w:p>
    <w:p w14:paraId="2473CF8C" w14:textId="77777777" w:rsidR="00214216" w:rsidRPr="005F3277" w:rsidRDefault="00214216" w:rsidP="005F3277">
      <w:pPr>
        <w:spacing w:after="0" w:line="240" w:lineRule="auto"/>
        <w:ind w:left="708" w:firstLine="708"/>
        <w:jc w:val="both"/>
        <w:rPr>
          <w:rFonts w:ascii="Times New Roman" w:hAnsi="Times New Roman" w:cs="Times New Roman"/>
          <w:sz w:val="24"/>
          <w:szCs w:val="24"/>
        </w:rPr>
      </w:pPr>
    </w:p>
    <w:p w14:paraId="09EE0275" w14:textId="7AD3213A"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in </w:t>
      </w:r>
    </w:p>
    <w:p w14:paraId="10AE9CE4" w14:textId="77777777" w:rsidR="00E3619A" w:rsidRPr="005F3277" w:rsidRDefault="00E3619A" w:rsidP="005F3277">
      <w:pPr>
        <w:spacing w:after="0" w:line="240" w:lineRule="auto"/>
        <w:jc w:val="both"/>
        <w:rPr>
          <w:rFonts w:ascii="Times New Roman" w:hAnsi="Times New Roman" w:cs="Times New Roman"/>
          <w:sz w:val="24"/>
          <w:szCs w:val="24"/>
        </w:rPr>
      </w:pPr>
    </w:p>
    <w:p w14:paraId="73B3CB11" w14:textId="048C1BD1" w:rsidR="00214216" w:rsidRPr="005F3277" w:rsidRDefault="00214216" w:rsidP="005F3277">
      <w:pPr>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___________________________________________________________, ki ga zastopa direktor/ica podjetja ___________________________</w:t>
      </w:r>
    </w:p>
    <w:p w14:paraId="53824BE7" w14:textId="77777777" w:rsidR="00214216" w:rsidRPr="005F3277" w:rsidRDefault="00214216" w:rsidP="005F3277">
      <w:pPr>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Matična številka: ___________________</w:t>
      </w:r>
    </w:p>
    <w:p w14:paraId="48A6B928" w14:textId="77777777" w:rsidR="00214216" w:rsidRPr="005F3277" w:rsidRDefault="00214216" w:rsidP="005F3277">
      <w:pPr>
        <w:spacing w:after="0" w:line="240" w:lineRule="auto"/>
        <w:jc w:val="both"/>
        <w:rPr>
          <w:rFonts w:ascii="Times New Roman" w:hAnsi="Times New Roman" w:cs="Times New Roman"/>
          <w:b/>
          <w:i/>
          <w:sz w:val="24"/>
          <w:szCs w:val="24"/>
        </w:rPr>
      </w:pPr>
      <w:r w:rsidRPr="005F3277">
        <w:rPr>
          <w:rFonts w:ascii="Times New Roman" w:hAnsi="Times New Roman" w:cs="Times New Roman"/>
          <w:b/>
          <w:sz w:val="24"/>
          <w:szCs w:val="24"/>
        </w:rPr>
        <w:t xml:space="preserve">ID za DDV: ______________________ </w:t>
      </w:r>
      <w:r w:rsidRPr="005F3277">
        <w:rPr>
          <w:rFonts w:ascii="Times New Roman" w:hAnsi="Times New Roman" w:cs="Times New Roman"/>
          <w:b/>
          <w:i/>
          <w:sz w:val="24"/>
          <w:szCs w:val="24"/>
        </w:rPr>
        <w:t>(v nadaljevanju: izvajalec)</w:t>
      </w:r>
    </w:p>
    <w:p w14:paraId="3F19FE03" w14:textId="77777777" w:rsidR="00214216" w:rsidRPr="005F3277" w:rsidRDefault="00214216" w:rsidP="005F3277">
      <w:pPr>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Poslovni račun: ____________________________, odprt pri _______________</w:t>
      </w:r>
    </w:p>
    <w:p w14:paraId="633281B2" w14:textId="77777777" w:rsidR="00214216" w:rsidRPr="005F3277" w:rsidRDefault="00214216" w:rsidP="005F3277">
      <w:pPr>
        <w:spacing w:after="0" w:line="240" w:lineRule="auto"/>
        <w:jc w:val="both"/>
        <w:rPr>
          <w:rFonts w:ascii="Times New Roman" w:hAnsi="Times New Roman" w:cs="Times New Roman"/>
          <w:sz w:val="24"/>
          <w:szCs w:val="24"/>
        </w:rPr>
      </w:pPr>
    </w:p>
    <w:p w14:paraId="23A663E1"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skleneta naslednjo</w:t>
      </w:r>
    </w:p>
    <w:p w14:paraId="1FF6DC7F" w14:textId="77777777" w:rsidR="005F3277" w:rsidRPr="005F3277" w:rsidRDefault="005F3277" w:rsidP="005F3277">
      <w:pPr>
        <w:spacing w:after="0" w:line="240" w:lineRule="auto"/>
        <w:jc w:val="both"/>
        <w:rPr>
          <w:rFonts w:ascii="Times New Roman" w:hAnsi="Times New Roman" w:cs="Times New Roman"/>
          <w:sz w:val="24"/>
          <w:szCs w:val="24"/>
        </w:rPr>
      </w:pPr>
    </w:p>
    <w:p w14:paraId="148DFB9E" w14:textId="77777777" w:rsidR="00214216" w:rsidRPr="005F3277" w:rsidRDefault="00214216" w:rsidP="005F3277">
      <w:pPr>
        <w:pStyle w:val="Telobesedila"/>
        <w:jc w:val="center"/>
        <w:rPr>
          <w:b/>
          <w:bCs/>
        </w:rPr>
      </w:pPr>
      <w:r w:rsidRPr="005F3277">
        <w:rPr>
          <w:b/>
          <w:bCs/>
        </w:rPr>
        <w:t>POGODBO</w:t>
      </w:r>
    </w:p>
    <w:p w14:paraId="194CEC09" w14:textId="61EF24C4" w:rsidR="006123D0" w:rsidRPr="005F3277" w:rsidRDefault="00214216" w:rsidP="005F3277">
      <w:pPr>
        <w:pStyle w:val="Telobesedila"/>
        <w:jc w:val="center"/>
        <w:rPr>
          <w:b/>
          <w:iCs/>
        </w:rPr>
      </w:pPr>
      <w:r w:rsidRPr="005F3277">
        <w:rPr>
          <w:b/>
        </w:rPr>
        <w:t xml:space="preserve">za </w:t>
      </w:r>
      <w:r w:rsidR="00177503" w:rsidRPr="005F3277">
        <w:rPr>
          <w:b/>
        </w:rPr>
        <w:t>Dobavo in montažo opreme za</w:t>
      </w:r>
      <w:r w:rsidR="006123D0" w:rsidRPr="005F3277">
        <w:rPr>
          <w:b/>
          <w:iCs/>
        </w:rPr>
        <w:t xml:space="preserve"> Zdravstven</w:t>
      </w:r>
      <w:r w:rsidR="00177503" w:rsidRPr="005F3277">
        <w:rPr>
          <w:b/>
          <w:iCs/>
        </w:rPr>
        <w:t>i</w:t>
      </w:r>
      <w:r w:rsidR="006123D0" w:rsidRPr="005F3277">
        <w:rPr>
          <w:b/>
          <w:iCs/>
        </w:rPr>
        <w:t xml:space="preserve"> dom Ljutomer </w:t>
      </w:r>
    </w:p>
    <w:p w14:paraId="25FA8623" w14:textId="24BA1CD8" w:rsidR="00214216" w:rsidRPr="005F3277" w:rsidRDefault="006123D0" w:rsidP="005F3277">
      <w:pPr>
        <w:pStyle w:val="Telobesedila"/>
        <w:jc w:val="center"/>
        <w:rPr>
          <w:b/>
          <w:bCs/>
        </w:rPr>
      </w:pPr>
      <w:r w:rsidRPr="005F3277">
        <w:rPr>
          <w:b/>
          <w:iCs/>
        </w:rPr>
        <w:t>(pri kateri se upoštevajo okoljski vidiki)«</w:t>
      </w:r>
    </w:p>
    <w:p w14:paraId="16F8A6DD" w14:textId="77777777" w:rsidR="00214216" w:rsidRPr="005F3277" w:rsidRDefault="00214216" w:rsidP="005F3277">
      <w:pPr>
        <w:pStyle w:val="Telobesedila"/>
        <w:rPr>
          <w:b/>
          <w:bCs/>
        </w:rPr>
      </w:pPr>
    </w:p>
    <w:p w14:paraId="2B9D21D3" w14:textId="77777777" w:rsidR="005F3277" w:rsidRPr="005F3277" w:rsidRDefault="005F3277" w:rsidP="005F3277">
      <w:pPr>
        <w:pStyle w:val="Telobesedila"/>
        <w:rPr>
          <w:b/>
          <w:bCs/>
        </w:rPr>
      </w:pPr>
    </w:p>
    <w:p w14:paraId="3D58509E" w14:textId="77777777" w:rsidR="00214216" w:rsidRPr="005F3277" w:rsidRDefault="00214216" w:rsidP="005F3277">
      <w:pPr>
        <w:pStyle w:val="Telobesedila"/>
        <w:rPr>
          <w:b/>
          <w:bCs/>
        </w:rPr>
      </w:pPr>
      <w:r w:rsidRPr="005F3277">
        <w:rPr>
          <w:b/>
          <w:bCs/>
        </w:rPr>
        <w:t>PREDMET POGODBE</w:t>
      </w:r>
    </w:p>
    <w:p w14:paraId="0019869C" w14:textId="77777777" w:rsidR="00214216" w:rsidRPr="005F3277" w:rsidRDefault="00214216" w:rsidP="005F3277">
      <w:pPr>
        <w:pStyle w:val="Telobesedila"/>
        <w:numPr>
          <w:ilvl w:val="0"/>
          <w:numId w:val="5"/>
        </w:numPr>
        <w:ind w:right="1134"/>
        <w:rPr>
          <w:b/>
        </w:rPr>
      </w:pPr>
      <w:r w:rsidRPr="005F3277">
        <w:rPr>
          <w:b/>
        </w:rPr>
        <w:t>člen</w:t>
      </w:r>
    </w:p>
    <w:p w14:paraId="6E4DAD8A" w14:textId="77777777" w:rsidR="00214216" w:rsidRPr="005F3277" w:rsidRDefault="00214216" w:rsidP="005F3277">
      <w:pPr>
        <w:pStyle w:val="Telobesedila"/>
        <w:ind w:left="360" w:right="1134"/>
      </w:pPr>
    </w:p>
    <w:p w14:paraId="3507810B" w14:textId="5FA4F30D" w:rsidR="00214216" w:rsidRPr="005F3277" w:rsidRDefault="00214216" w:rsidP="005F3277">
      <w:pPr>
        <w:spacing w:after="0" w:line="240" w:lineRule="auto"/>
        <w:jc w:val="both"/>
        <w:rPr>
          <w:rFonts w:ascii="Times New Roman" w:hAnsi="Times New Roman" w:cs="Times New Roman"/>
          <w:bCs/>
          <w:sz w:val="24"/>
          <w:szCs w:val="24"/>
        </w:rPr>
      </w:pPr>
      <w:r w:rsidRPr="005F3277">
        <w:rPr>
          <w:rFonts w:ascii="Times New Roman" w:hAnsi="Times New Roman" w:cs="Times New Roman"/>
          <w:bCs/>
          <w:sz w:val="24"/>
          <w:szCs w:val="24"/>
        </w:rPr>
        <w:t xml:space="preserve">Naročnik in izvajalec ugotavljata, da je bil na osnovi javnega </w:t>
      </w:r>
      <w:r w:rsidR="00A913F8">
        <w:rPr>
          <w:rFonts w:ascii="Times New Roman" w:hAnsi="Times New Roman" w:cs="Times New Roman"/>
          <w:bCs/>
          <w:sz w:val="24"/>
          <w:szCs w:val="24"/>
        </w:rPr>
        <w:t>naročil</w:t>
      </w:r>
      <w:r w:rsidRPr="005F3277">
        <w:rPr>
          <w:rFonts w:ascii="Times New Roman" w:hAnsi="Times New Roman" w:cs="Times New Roman"/>
          <w:bCs/>
          <w:sz w:val="24"/>
          <w:szCs w:val="24"/>
        </w:rPr>
        <w:t>a, objavljenega na portalu javnih naročil, s sklepom št. 430-</w:t>
      </w:r>
      <w:r w:rsidR="00BD5AD6">
        <w:rPr>
          <w:rFonts w:ascii="Times New Roman" w:hAnsi="Times New Roman" w:cs="Times New Roman"/>
          <w:bCs/>
          <w:sz w:val="24"/>
          <w:szCs w:val="24"/>
        </w:rPr>
        <w:t>19/</w:t>
      </w:r>
      <w:r w:rsidRPr="005F3277">
        <w:rPr>
          <w:rFonts w:ascii="Times New Roman" w:hAnsi="Times New Roman" w:cs="Times New Roman"/>
          <w:bCs/>
          <w:sz w:val="24"/>
          <w:szCs w:val="24"/>
        </w:rPr>
        <w:t>202</w:t>
      </w:r>
      <w:r w:rsidR="00177503" w:rsidRPr="005F3277">
        <w:rPr>
          <w:rFonts w:ascii="Times New Roman" w:hAnsi="Times New Roman" w:cs="Times New Roman"/>
          <w:bCs/>
          <w:sz w:val="24"/>
          <w:szCs w:val="24"/>
        </w:rPr>
        <w:t>5</w:t>
      </w:r>
      <w:r w:rsidRPr="005F3277">
        <w:rPr>
          <w:rFonts w:ascii="Times New Roman" w:hAnsi="Times New Roman" w:cs="Times New Roman"/>
          <w:bCs/>
          <w:sz w:val="24"/>
          <w:szCs w:val="24"/>
        </w:rPr>
        <w:t>-4202-</w:t>
      </w:r>
      <w:r w:rsidR="00177503" w:rsidRPr="005F3277">
        <w:rPr>
          <w:rFonts w:ascii="Times New Roman" w:hAnsi="Times New Roman" w:cs="Times New Roman"/>
          <w:bCs/>
          <w:sz w:val="24"/>
          <w:szCs w:val="24"/>
        </w:rPr>
        <w:t>JR-B</w:t>
      </w:r>
      <w:r w:rsidRPr="005F3277">
        <w:rPr>
          <w:rFonts w:ascii="Times New Roman" w:hAnsi="Times New Roman" w:cs="Times New Roman"/>
          <w:bCs/>
          <w:sz w:val="24"/>
          <w:szCs w:val="24"/>
        </w:rPr>
        <w:t>/</w:t>
      </w:r>
      <w:r w:rsidR="00BD5AD6">
        <w:rPr>
          <w:rFonts w:ascii="Times New Roman" w:hAnsi="Times New Roman" w:cs="Times New Roman"/>
          <w:bCs/>
          <w:sz w:val="24"/>
          <w:szCs w:val="24"/>
        </w:rPr>
        <w:t>3</w:t>
      </w:r>
      <w:r w:rsidRPr="005F3277">
        <w:rPr>
          <w:rFonts w:ascii="Times New Roman" w:hAnsi="Times New Roman" w:cs="Times New Roman"/>
          <w:bCs/>
          <w:sz w:val="24"/>
          <w:szCs w:val="24"/>
        </w:rPr>
        <w:t>-</w:t>
      </w:r>
      <w:r w:rsidR="00E90549" w:rsidRPr="005F3277">
        <w:rPr>
          <w:rFonts w:ascii="Times New Roman" w:hAnsi="Times New Roman" w:cs="Times New Roman"/>
          <w:bCs/>
          <w:sz w:val="24"/>
          <w:szCs w:val="24"/>
        </w:rPr>
        <w:t>_</w:t>
      </w:r>
      <w:r w:rsidR="00194C30" w:rsidRPr="005F3277">
        <w:rPr>
          <w:rFonts w:ascii="Times New Roman" w:hAnsi="Times New Roman" w:cs="Times New Roman"/>
          <w:bCs/>
          <w:sz w:val="24"/>
          <w:szCs w:val="24"/>
        </w:rPr>
        <w:t>__</w:t>
      </w:r>
      <w:r w:rsidRPr="005F3277">
        <w:rPr>
          <w:rFonts w:ascii="Times New Roman" w:hAnsi="Times New Roman" w:cs="Times New Roman"/>
          <w:bCs/>
          <w:sz w:val="24"/>
          <w:szCs w:val="24"/>
        </w:rPr>
        <w:t xml:space="preserve"> z dne _______ izbran za najugodnejšega </w:t>
      </w:r>
      <w:r w:rsidR="00E5405A" w:rsidRPr="005F3277">
        <w:rPr>
          <w:rFonts w:ascii="Times New Roman" w:hAnsi="Times New Roman" w:cs="Times New Roman"/>
          <w:bCs/>
          <w:sz w:val="24"/>
          <w:szCs w:val="24"/>
        </w:rPr>
        <w:t>izvajalca</w:t>
      </w:r>
      <w:r w:rsidR="00177503" w:rsidRPr="005F3277">
        <w:rPr>
          <w:rFonts w:ascii="Times New Roman" w:hAnsi="Times New Roman" w:cs="Times New Roman"/>
          <w:bCs/>
          <w:sz w:val="24"/>
          <w:szCs w:val="24"/>
        </w:rPr>
        <w:t xml:space="preserve"> </w:t>
      </w:r>
      <w:r w:rsidRPr="005F3277">
        <w:rPr>
          <w:rFonts w:ascii="Times New Roman" w:hAnsi="Times New Roman" w:cs="Times New Roman"/>
          <w:bCs/>
          <w:sz w:val="24"/>
          <w:szCs w:val="24"/>
        </w:rPr>
        <w:t xml:space="preserve">za </w:t>
      </w:r>
      <w:r w:rsidR="00177503" w:rsidRPr="005F3277">
        <w:rPr>
          <w:rFonts w:ascii="Times New Roman" w:hAnsi="Times New Roman" w:cs="Times New Roman"/>
          <w:bCs/>
          <w:i/>
          <w:iCs/>
          <w:sz w:val="24"/>
          <w:szCs w:val="24"/>
        </w:rPr>
        <w:t>Dobavo in montažo opreme za</w:t>
      </w:r>
      <w:r w:rsidR="006123D0" w:rsidRPr="005F3277">
        <w:rPr>
          <w:rFonts w:ascii="Times New Roman" w:hAnsi="Times New Roman" w:cs="Times New Roman"/>
          <w:bCs/>
          <w:i/>
          <w:sz w:val="24"/>
          <w:szCs w:val="24"/>
        </w:rPr>
        <w:t xml:space="preserve"> Zdravstven</w:t>
      </w:r>
      <w:r w:rsidR="00177503" w:rsidRPr="005F3277">
        <w:rPr>
          <w:rFonts w:ascii="Times New Roman" w:hAnsi="Times New Roman" w:cs="Times New Roman"/>
          <w:bCs/>
          <w:i/>
          <w:sz w:val="24"/>
          <w:szCs w:val="24"/>
        </w:rPr>
        <w:t>i</w:t>
      </w:r>
      <w:r w:rsidR="006123D0" w:rsidRPr="005F3277">
        <w:rPr>
          <w:rFonts w:ascii="Times New Roman" w:hAnsi="Times New Roman" w:cs="Times New Roman"/>
          <w:bCs/>
          <w:i/>
          <w:sz w:val="24"/>
          <w:szCs w:val="24"/>
        </w:rPr>
        <w:t xml:space="preserve"> dom Ljutomer (pri kateri se upoštevajo okoljski vidiki)«</w:t>
      </w:r>
      <w:r w:rsidR="006123D0" w:rsidRPr="005F3277">
        <w:rPr>
          <w:rFonts w:ascii="Times New Roman" w:hAnsi="Times New Roman" w:cs="Times New Roman"/>
          <w:b/>
          <w:iCs/>
          <w:sz w:val="24"/>
          <w:szCs w:val="24"/>
        </w:rPr>
        <w:t xml:space="preserve"> </w:t>
      </w:r>
      <w:r w:rsidRPr="005F3277">
        <w:rPr>
          <w:rFonts w:ascii="Times New Roman" w:hAnsi="Times New Roman" w:cs="Times New Roman"/>
          <w:bCs/>
          <w:sz w:val="24"/>
          <w:szCs w:val="24"/>
        </w:rPr>
        <w:t xml:space="preserve">ponudnik </w:t>
      </w:r>
      <w:r w:rsidR="00344B1D" w:rsidRPr="005F3277">
        <w:rPr>
          <w:rFonts w:ascii="Times New Roman" w:hAnsi="Times New Roman" w:cs="Times New Roman"/>
          <w:bCs/>
          <w:sz w:val="24"/>
          <w:szCs w:val="24"/>
        </w:rPr>
        <w:t>________</w:t>
      </w:r>
      <w:r w:rsidRPr="005F3277">
        <w:rPr>
          <w:rFonts w:ascii="Times New Roman" w:hAnsi="Times New Roman" w:cs="Times New Roman"/>
          <w:bCs/>
          <w:sz w:val="24"/>
          <w:szCs w:val="24"/>
        </w:rPr>
        <w:t>____________</w:t>
      </w:r>
      <w:r w:rsidR="001618CC" w:rsidRPr="005F3277">
        <w:rPr>
          <w:rFonts w:ascii="Times New Roman" w:hAnsi="Times New Roman" w:cs="Times New Roman"/>
          <w:bCs/>
          <w:sz w:val="24"/>
          <w:szCs w:val="24"/>
        </w:rPr>
        <w:t>___</w:t>
      </w:r>
      <w:r w:rsidR="006123D0" w:rsidRPr="005F3277">
        <w:rPr>
          <w:rFonts w:ascii="Times New Roman" w:hAnsi="Times New Roman" w:cs="Times New Roman"/>
          <w:bCs/>
          <w:sz w:val="24"/>
          <w:szCs w:val="24"/>
        </w:rPr>
        <w:t>___</w:t>
      </w:r>
      <w:r w:rsidRPr="005F3277">
        <w:rPr>
          <w:rFonts w:ascii="Times New Roman" w:hAnsi="Times New Roman" w:cs="Times New Roman"/>
          <w:bCs/>
          <w:sz w:val="24"/>
          <w:szCs w:val="24"/>
        </w:rPr>
        <w:t>.</w:t>
      </w:r>
    </w:p>
    <w:p w14:paraId="7BEE587C" w14:textId="77777777" w:rsidR="00214216" w:rsidRPr="005F3277" w:rsidRDefault="00214216" w:rsidP="005F3277">
      <w:pPr>
        <w:pStyle w:val="Telobesedila2"/>
        <w:tabs>
          <w:tab w:val="left" w:pos="9072"/>
        </w:tabs>
        <w:spacing w:after="0" w:line="240" w:lineRule="auto"/>
        <w:jc w:val="both"/>
        <w:rPr>
          <w:rFonts w:ascii="Times New Roman" w:hAnsi="Times New Roman"/>
          <w:bCs/>
        </w:rPr>
      </w:pPr>
    </w:p>
    <w:p w14:paraId="01C596EB" w14:textId="77777777" w:rsidR="00214216" w:rsidRDefault="00214216" w:rsidP="005F3277">
      <w:pPr>
        <w:pStyle w:val="Telobesedila"/>
        <w:ind w:right="70"/>
        <w:rPr>
          <w:bCs/>
        </w:rPr>
      </w:pPr>
      <w:r w:rsidRPr="005F3277">
        <w:rPr>
          <w:bCs/>
        </w:rPr>
        <w:t>Naročnik naroča, izvajalec pa prevzame v izvedbo dela navedena v 1. odstavku tega člena skladno s ponudbo izvajalca št. _____________ z dne ___________.</w:t>
      </w:r>
    </w:p>
    <w:p w14:paraId="143B713E" w14:textId="77777777" w:rsidR="00214216" w:rsidRPr="005F3277" w:rsidRDefault="00214216" w:rsidP="005F3277">
      <w:pPr>
        <w:spacing w:after="0" w:line="240" w:lineRule="auto"/>
        <w:jc w:val="both"/>
        <w:rPr>
          <w:rFonts w:ascii="Times New Roman" w:hAnsi="Times New Roman" w:cs="Times New Roman"/>
          <w:sz w:val="24"/>
          <w:szCs w:val="24"/>
        </w:rPr>
      </w:pPr>
    </w:p>
    <w:p w14:paraId="47741006" w14:textId="77777777" w:rsidR="00214216" w:rsidRPr="005F3277" w:rsidRDefault="00214216" w:rsidP="005F3277">
      <w:pPr>
        <w:pStyle w:val="Telobesedila"/>
        <w:numPr>
          <w:ilvl w:val="0"/>
          <w:numId w:val="5"/>
        </w:numPr>
        <w:ind w:right="1134"/>
        <w:rPr>
          <w:b/>
        </w:rPr>
      </w:pPr>
      <w:r w:rsidRPr="005F3277">
        <w:rPr>
          <w:b/>
        </w:rPr>
        <w:t>člen</w:t>
      </w:r>
    </w:p>
    <w:p w14:paraId="4A977F02" w14:textId="77777777" w:rsidR="00214216" w:rsidRPr="005F3277" w:rsidRDefault="00214216" w:rsidP="005F3277">
      <w:pPr>
        <w:pStyle w:val="Telobesedila"/>
        <w:ind w:right="1134"/>
      </w:pPr>
    </w:p>
    <w:p w14:paraId="30F05ED9" w14:textId="77777777" w:rsidR="00214216" w:rsidRPr="005F3277" w:rsidRDefault="00214216" w:rsidP="005F3277">
      <w:pPr>
        <w:pStyle w:val="Telobesedila"/>
        <w:rPr>
          <w:bCs/>
        </w:rPr>
      </w:pPr>
      <w:r w:rsidRPr="005F3277">
        <w:rPr>
          <w:bCs/>
        </w:rPr>
        <w:t>Dela iz prejšnjega člena se bodo izvajala na osnovi:</w:t>
      </w:r>
    </w:p>
    <w:p w14:paraId="10736C9F" w14:textId="77777777" w:rsidR="00214216" w:rsidRPr="005F3277" w:rsidRDefault="00214216" w:rsidP="005F3277">
      <w:pPr>
        <w:pStyle w:val="Telobesedila"/>
        <w:numPr>
          <w:ilvl w:val="0"/>
          <w:numId w:val="6"/>
        </w:numPr>
        <w:rPr>
          <w:b/>
          <w:bCs/>
        </w:rPr>
      </w:pPr>
      <w:r w:rsidRPr="005F3277">
        <w:rPr>
          <w:bCs/>
        </w:rPr>
        <w:t>javnega naročila št. _______________</w:t>
      </w:r>
    </w:p>
    <w:p w14:paraId="371AD5AC" w14:textId="77777777" w:rsidR="00214216" w:rsidRPr="005F3277" w:rsidRDefault="00214216" w:rsidP="005F3277">
      <w:pPr>
        <w:pStyle w:val="Telobesedila"/>
        <w:numPr>
          <w:ilvl w:val="0"/>
          <w:numId w:val="6"/>
        </w:numPr>
        <w:rPr>
          <w:b/>
          <w:bCs/>
        </w:rPr>
      </w:pPr>
      <w:r w:rsidRPr="005F3277">
        <w:rPr>
          <w:bCs/>
        </w:rPr>
        <w:t xml:space="preserve">razpisne dokumentacije </w:t>
      </w:r>
    </w:p>
    <w:p w14:paraId="31D63EAB" w14:textId="4A14A822" w:rsidR="006123D0" w:rsidRPr="005F3277" w:rsidRDefault="00355FE9" w:rsidP="005F3277">
      <w:pPr>
        <w:pStyle w:val="Telobesedila"/>
        <w:numPr>
          <w:ilvl w:val="0"/>
          <w:numId w:val="6"/>
        </w:numPr>
        <w:rPr>
          <w:b/>
          <w:bCs/>
        </w:rPr>
      </w:pPr>
      <w:r w:rsidRPr="005F3277">
        <w:t>projektn</w:t>
      </w:r>
      <w:r w:rsidR="001C0E4B" w:rsidRPr="005F3277">
        <w:t>e</w:t>
      </w:r>
      <w:r w:rsidRPr="005F3277">
        <w:t xml:space="preserve"> dokumentacij</w:t>
      </w:r>
      <w:r w:rsidR="001C0E4B" w:rsidRPr="005F3277">
        <w:t>e</w:t>
      </w:r>
      <w:r w:rsidRPr="005F3277">
        <w:t xml:space="preserve"> </w:t>
      </w:r>
      <w:r w:rsidR="006123D0" w:rsidRPr="005F3277">
        <w:t>PZI št. 36/2021</w:t>
      </w:r>
      <w:r w:rsidR="0083357A">
        <w:t>_NO</w:t>
      </w:r>
      <w:r w:rsidR="006123D0" w:rsidRPr="005F3277">
        <w:t xml:space="preserve">, ki jo je </w:t>
      </w:r>
      <w:r w:rsidR="00E5405A" w:rsidRPr="005F3277">
        <w:t>junija</w:t>
      </w:r>
      <w:r w:rsidR="006123D0" w:rsidRPr="005F3277">
        <w:t xml:space="preserve"> 202</w:t>
      </w:r>
      <w:r w:rsidR="00E5405A" w:rsidRPr="005F3277">
        <w:t>5</w:t>
      </w:r>
      <w:r w:rsidR="006123D0" w:rsidRPr="005F3277">
        <w:t xml:space="preserve"> izdelal Biro Biro d.o.o., Beloruska ulica 7, 2000 Maribor</w:t>
      </w:r>
      <w:r w:rsidR="00E5405A" w:rsidRPr="005F3277">
        <w:t>.</w:t>
      </w:r>
    </w:p>
    <w:p w14:paraId="281B99F6" w14:textId="77777777" w:rsidR="00920BA2" w:rsidRPr="005F3277" w:rsidRDefault="00920BA2" w:rsidP="005F3277">
      <w:pPr>
        <w:pStyle w:val="Telobesedila"/>
        <w:rPr>
          <w:b/>
          <w:bCs/>
        </w:rPr>
      </w:pPr>
    </w:p>
    <w:p w14:paraId="44D6C5AC" w14:textId="77777777" w:rsidR="00214216" w:rsidRPr="005F3277" w:rsidRDefault="00214216" w:rsidP="005F3277">
      <w:pPr>
        <w:pStyle w:val="Telobesedila"/>
        <w:rPr>
          <w:b/>
          <w:bCs/>
        </w:rPr>
      </w:pPr>
      <w:r w:rsidRPr="005F3277">
        <w:rPr>
          <w:b/>
          <w:bCs/>
        </w:rPr>
        <w:t>ROKI</w:t>
      </w:r>
    </w:p>
    <w:p w14:paraId="7E6A3345" w14:textId="77777777" w:rsidR="00214216" w:rsidRPr="005F3277" w:rsidRDefault="00214216" w:rsidP="005F3277">
      <w:pPr>
        <w:pStyle w:val="Telobesedila"/>
        <w:numPr>
          <w:ilvl w:val="0"/>
          <w:numId w:val="5"/>
        </w:numPr>
        <w:ind w:right="1134"/>
        <w:rPr>
          <w:b/>
        </w:rPr>
      </w:pPr>
      <w:r w:rsidRPr="005F3277">
        <w:rPr>
          <w:b/>
        </w:rPr>
        <w:t>člen</w:t>
      </w:r>
    </w:p>
    <w:p w14:paraId="4B3DCB76" w14:textId="77777777" w:rsidR="00214216" w:rsidRPr="005F3277" w:rsidRDefault="00214216" w:rsidP="005F3277">
      <w:pPr>
        <w:pStyle w:val="Telobesedila"/>
        <w:ind w:right="-110"/>
        <w:rPr>
          <w:bCs/>
        </w:rPr>
      </w:pPr>
    </w:p>
    <w:p w14:paraId="17976131" w14:textId="265D06F1" w:rsidR="00E5405A" w:rsidRPr="005F3277" w:rsidRDefault="00214216" w:rsidP="005F3277">
      <w:pPr>
        <w:pStyle w:val="Telobesedila"/>
        <w:ind w:right="-110"/>
        <w:rPr>
          <w:bCs/>
        </w:rPr>
      </w:pPr>
      <w:r w:rsidRPr="005F3277">
        <w:rPr>
          <w:bCs/>
        </w:rPr>
        <w:t>Izvajalec se zaveže z deli, ki so predmet te pogodbe, pričeti takoj po uvedbi v delo in jih končati</w:t>
      </w:r>
      <w:r w:rsidR="00E5405A" w:rsidRPr="005F3277">
        <w:rPr>
          <w:bCs/>
        </w:rPr>
        <w:t>:</w:t>
      </w:r>
    </w:p>
    <w:p w14:paraId="697F0BCA" w14:textId="3669400F" w:rsidR="00E5405A" w:rsidRPr="00E61860" w:rsidRDefault="00E5405A" w:rsidP="00E61860">
      <w:pPr>
        <w:pStyle w:val="Telobesedila"/>
        <w:numPr>
          <w:ilvl w:val="0"/>
          <w:numId w:val="34"/>
        </w:numPr>
        <w:ind w:right="-110"/>
        <w:rPr>
          <w:bCs/>
        </w:rPr>
      </w:pPr>
      <w:r w:rsidRPr="005F3277">
        <w:rPr>
          <w:bCs/>
        </w:rPr>
        <w:t>prvi del dobave opreme</w:t>
      </w:r>
      <w:r w:rsidR="00E61860">
        <w:rPr>
          <w:bCs/>
        </w:rPr>
        <w:t xml:space="preserve"> </w:t>
      </w:r>
      <w:r w:rsidRPr="005F3277">
        <w:rPr>
          <w:bCs/>
        </w:rPr>
        <w:t xml:space="preserve">najpozneje do 15. </w:t>
      </w:r>
      <w:r w:rsidR="00681684">
        <w:rPr>
          <w:bCs/>
        </w:rPr>
        <w:t>decembra</w:t>
      </w:r>
      <w:r w:rsidRPr="005F3277">
        <w:rPr>
          <w:bCs/>
        </w:rPr>
        <w:t xml:space="preserve"> 2025</w:t>
      </w:r>
      <w:r w:rsidR="005F3277">
        <w:rPr>
          <w:bCs/>
        </w:rPr>
        <w:t xml:space="preserve"> </w:t>
      </w:r>
      <w:r w:rsidR="00E61860">
        <w:rPr>
          <w:bCs/>
        </w:rPr>
        <w:t>(laboratorij, čakalnica, uprava, specialistične ambulante, čajna kuhinja in niša za sedenje)</w:t>
      </w:r>
    </w:p>
    <w:p w14:paraId="10E601B1" w14:textId="228D68E1" w:rsidR="00E5405A" w:rsidRPr="005F3277" w:rsidRDefault="00E5405A" w:rsidP="005F3277">
      <w:pPr>
        <w:pStyle w:val="Telobesedila"/>
        <w:numPr>
          <w:ilvl w:val="0"/>
          <w:numId w:val="34"/>
        </w:numPr>
        <w:ind w:right="-110"/>
        <w:rPr>
          <w:bCs/>
        </w:rPr>
      </w:pPr>
      <w:r w:rsidRPr="005F3277">
        <w:rPr>
          <w:bCs/>
        </w:rPr>
        <w:lastRenderedPageBreak/>
        <w:t>drugi del dobave opreme najpozneje do</w:t>
      </w:r>
      <w:r w:rsidR="00214216" w:rsidRPr="005F3277">
        <w:rPr>
          <w:bCs/>
        </w:rPr>
        <w:t xml:space="preserve"> </w:t>
      </w:r>
      <w:r w:rsidRPr="005F3277">
        <w:rPr>
          <w:bCs/>
        </w:rPr>
        <w:t>15</w:t>
      </w:r>
      <w:r w:rsidR="00E36E21" w:rsidRPr="005F3277">
        <w:rPr>
          <w:bCs/>
        </w:rPr>
        <w:t xml:space="preserve">. </w:t>
      </w:r>
      <w:r w:rsidR="00E90549" w:rsidRPr="005F3277">
        <w:rPr>
          <w:bCs/>
        </w:rPr>
        <w:t>ju</w:t>
      </w:r>
      <w:r w:rsidRPr="005F3277">
        <w:rPr>
          <w:bCs/>
        </w:rPr>
        <w:t>l</w:t>
      </w:r>
      <w:r w:rsidR="00E90549" w:rsidRPr="005F3277">
        <w:rPr>
          <w:bCs/>
        </w:rPr>
        <w:t>ij</w:t>
      </w:r>
      <w:r w:rsidR="00E36E21" w:rsidRPr="005F3277">
        <w:rPr>
          <w:bCs/>
        </w:rPr>
        <w:t>a</w:t>
      </w:r>
      <w:r w:rsidR="00214216" w:rsidRPr="005F3277">
        <w:rPr>
          <w:bCs/>
        </w:rPr>
        <w:t xml:space="preserve"> 202</w:t>
      </w:r>
      <w:r w:rsidR="006123D0" w:rsidRPr="005F3277">
        <w:rPr>
          <w:bCs/>
        </w:rPr>
        <w:t>6</w:t>
      </w:r>
      <w:r w:rsidR="00E61860">
        <w:rPr>
          <w:bCs/>
        </w:rPr>
        <w:t xml:space="preserve"> (sprejem in patronaža, referenčna ambulanta, zobozdravstvo, ginekologija in specialistične ambulante)</w:t>
      </w:r>
      <w:r w:rsidR="00214216" w:rsidRPr="005F3277">
        <w:rPr>
          <w:bCs/>
        </w:rPr>
        <w:t xml:space="preserve">. </w:t>
      </w:r>
    </w:p>
    <w:p w14:paraId="7D6079A0" w14:textId="77777777" w:rsidR="00E61860" w:rsidRDefault="00E61860" w:rsidP="005F3277">
      <w:pPr>
        <w:pStyle w:val="Telobesedila"/>
        <w:ind w:right="141"/>
        <w:rPr>
          <w:bCs/>
        </w:rPr>
      </w:pPr>
    </w:p>
    <w:p w14:paraId="34029E7F" w14:textId="25FD317E" w:rsidR="00920BA2" w:rsidRPr="005F3277" w:rsidRDefault="00920BA2" w:rsidP="005F3277">
      <w:pPr>
        <w:pStyle w:val="Telobesedila"/>
        <w:ind w:right="141"/>
        <w:rPr>
          <w:b/>
          <w:bCs/>
        </w:rPr>
      </w:pPr>
      <w:r w:rsidRPr="005F3277">
        <w:rPr>
          <w:bCs/>
        </w:rPr>
        <w:t>Izvajalec ob zaključku del preda opremo naročniku s primopredajnim zapisnikom.</w:t>
      </w:r>
    </w:p>
    <w:p w14:paraId="11F66638" w14:textId="77777777" w:rsidR="00214216" w:rsidRDefault="00214216" w:rsidP="005F3277">
      <w:pPr>
        <w:pStyle w:val="Telobesedila"/>
        <w:rPr>
          <w:bCs/>
        </w:rPr>
      </w:pPr>
    </w:p>
    <w:p w14:paraId="34BC285E" w14:textId="77777777" w:rsidR="00214216" w:rsidRPr="005F3277" w:rsidRDefault="00214216" w:rsidP="005F3277">
      <w:pPr>
        <w:pStyle w:val="Telobesedila"/>
        <w:rPr>
          <w:b/>
          <w:bCs/>
        </w:rPr>
      </w:pPr>
      <w:r w:rsidRPr="005F3277">
        <w:rPr>
          <w:b/>
          <w:bCs/>
        </w:rPr>
        <w:t>POGODBENA VREDNOST</w:t>
      </w:r>
    </w:p>
    <w:p w14:paraId="31657691" w14:textId="77777777" w:rsidR="00214216" w:rsidRPr="005F3277" w:rsidRDefault="00214216" w:rsidP="005F3277">
      <w:pPr>
        <w:pStyle w:val="Telobesedila"/>
        <w:numPr>
          <w:ilvl w:val="0"/>
          <w:numId w:val="5"/>
        </w:numPr>
        <w:ind w:right="1134"/>
        <w:rPr>
          <w:b/>
        </w:rPr>
      </w:pPr>
      <w:r w:rsidRPr="005F3277">
        <w:rPr>
          <w:b/>
        </w:rPr>
        <w:t>člen</w:t>
      </w:r>
    </w:p>
    <w:p w14:paraId="1C82590B" w14:textId="77777777" w:rsidR="00214216" w:rsidRPr="005F3277" w:rsidRDefault="00214216" w:rsidP="005F3277">
      <w:pPr>
        <w:autoSpaceDE w:val="0"/>
        <w:autoSpaceDN w:val="0"/>
        <w:adjustRightInd w:val="0"/>
        <w:spacing w:after="0" w:line="240" w:lineRule="auto"/>
        <w:jc w:val="both"/>
        <w:rPr>
          <w:rFonts w:ascii="Times New Roman" w:hAnsi="Times New Roman" w:cs="Times New Roman"/>
          <w:bCs/>
          <w:iCs/>
          <w:sz w:val="24"/>
          <w:szCs w:val="24"/>
        </w:rPr>
      </w:pPr>
    </w:p>
    <w:p w14:paraId="4F9EAF98" w14:textId="126625A3"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Pogodbena vrednost del je dogovorjena na osnovi ponudbe izvajalca in znaša _____</w:t>
      </w:r>
      <w:r w:rsidRPr="005F3277">
        <w:rPr>
          <w:rFonts w:ascii="Times New Roman" w:hAnsi="Times New Roman" w:cs="Times New Roman"/>
          <w:sz w:val="24"/>
          <w:szCs w:val="24"/>
        </w:rPr>
        <w:softHyphen/>
      </w:r>
      <w:r w:rsidRPr="005F3277">
        <w:rPr>
          <w:rFonts w:ascii="Times New Roman" w:hAnsi="Times New Roman" w:cs="Times New Roman"/>
          <w:sz w:val="24"/>
          <w:szCs w:val="24"/>
        </w:rPr>
        <w:softHyphen/>
        <w:t xml:space="preserve">___ EUR </w:t>
      </w:r>
      <w:r w:rsidR="00194C30" w:rsidRPr="005F3277">
        <w:rPr>
          <w:rFonts w:ascii="Times New Roman" w:hAnsi="Times New Roman" w:cs="Times New Roman"/>
          <w:sz w:val="24"/>
          <w:szCs w:val="24"/>
        </w:rPr>
        <w:t>bre</w:t>
      </w:r>
      <w:r w:rsidRPr="005F3277">
        <w:rPr>
          <w:rFonts w:ascii="Times New Roman" w:hAnsi="Times New Roman" w:cs="Times New Roman"/>
          <w:sz w:val="24"/>
          <w:szCs w:val="24"/>
        </w:rPr>
        <w:t>z DDV</w:t>
      </w:r>
      <w:r w:rsidR="00844E03" w:rsidRPr="005F3277">
        <w:rPr>
          <w:rFonts w:ascii="Times New Roman" w:hAnsi="Times New Roman" w:cs="Times New Roman"/>
          <w:sz w:val="24"/>
          <w:szCs w:val="24"/>
        </w:rPr>
        <w:t xml:space="preserve"> oziroma ______________ EUR z DDV</w:t>
      </w:r>
      <w:r w:rsidRPr="005F3277">
        <w:rPr>
          <w:rFonts w:ascii="Times New Roman" w:hAnsi="Times New Roman" w:cs="Times New Roman"/>
          <w:sz w:val="24"/>
          <w:szCs w:val="24"/>
        </w:rPr>
        <w:t>.</w:t>
      </w:r>
    </w:p>
    <w:p w14:paraId="4B8F525C" w14:textId="77777777" w:rsidR="00920BA2" w:rsidRPr="005F3277" w:rsidRDefault="00920BA2" w:rsidP="005F3277">
      <w:pPr>
        <w:spacing w:after="0" w:line="240" w:lineRule="auto"/>
        <w:jc w:val="both"/>
        <w:rPr>
          <w:rFonts w:ascii="Times New Roman" w:hAnsi="Times New Roman" w:cs="Times New Roman"/>
          <w:sz w:val="24"/>
          <w:szCs w:val="24"/>
        </w:rPr>
      </w:pPr>
    </w:p>
    <w:p w14:paraId="15C347B1"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7FA2133C" w14:textId="77777777" w:rsidR="00214216" w:rsidRPr="005F3277" w:rsidRDefault="00214216" w:rsidP="005F3277">
      <w:pPr>
        <w:autoSpaceDE w:val="0"/>
        <w:autoSpaceDN w:val="0"/>
        <w:adjustRightInd w:val="0"/>
        <w:spacing w:after="0" w:line="240" w:lineRule="auto"/>
        <w:jc w:val="both"/>
        <w:rPr>
          <w:rFonts w:ascii="Times New Roman" w:hAnsi="Times New Roman" w:cs="Times New Roman"/>
          <w:sz w:val="24"/>
          <w:szCs w:val="24"/>
        </w:rPr>
      </w:pPr>
    </w:p>
    <w:p w14:paraId="408F1181" w14:textId="77777777" w:rsidR="00920BA2" w:rsidRPr="005F3277" w:rsidRDefault="00920BA2" w:rsidP="005F3277">
      <w:pPr>
        <w:autoSpaceDE w:val="0"/>
        <w:autoSpaceDN w:val="0"/>
        <w:adjustRightInd w:val="0"/>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Pogodbene cene so fiksne za čas trajanja pogodbe. </w:t>
      </w:r>
    </w:p>
    <w:p w14:paraId="1D10AFCB" w14:textId="0FF420E2" w:rsidR="006123D0"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Naročnik </w:t>
      </w:r>
      <w:r w:rsidR="006123D0" w:rsidRPr="005F3277">
        <w:rPr>
          <w:rFonts w:ascii="Times New Roman" w:hAnsi="Times New Roman" w:cs="Times New Roman"/>
          <w:sz w:val="24"/>
          <w:szCs w:val="24"/>
        </w:rPr>
        <w:t>ima</w:t>
      </w:r>
      <w:r w:rsidRPr="005F3277">
        <w:rPr>
          <w:rFonts w:ascii="Times New Roman" w:hAnsi="Times New Roman" w:cs="Times New Roman"/>
          <w:sz w:val="24"/>
          <w:szCs w:val="24"/>
        </w:rPr>
        <w:t xml:space="preserve"> za projekt zagotov</w:t>
      </w:r>
      <w:r w:rsidR="006123D0" w:rsidRPr="005F3277">
        <w:rPr>
          <w:rFonts w:ascii="Times New Roman" w:hAnsi="Times New Roman" w:cs="Times New Roman"/>
          <w:sz w:val="24"/>
          <w:szCs w:val="24"/>
        </w:rPr>
        <w:t>ljena</w:t>
      </w:r>
      <w:r w:rsidRPr="005F3277">
        <w:rPr>
          <w:rFonts w:ascii="Times New Roman" w:hAnsi="Times New Roman" w:cs="Times New Roman"/>
          <w:sz w:val="24"/>
          <w:szCs w:val="24"/>
        </w:rPr>
        <w:t xml:space="preserve"> finančna sredstva v proračunu Občine Ljutomer za leto 202</w:t>
      </w:r>
      <w:r w:rsidR="00D3617F" w:rsidRPr="005F3277">
        <w:rPr>
          <w:rFonts w:ascii="Times New Roman" w:hAnsi="Times New Roman" w:cs="Times New Roman"/>
          <w:sz w:val="24"/>
          <w:szCs w:val="24"/>
        </w:rPr>
        <w:t>5</w:t>
      </w:r>
      <w:r w:rsidRPr="005F3277">
        <w:rPr>
          <w:rFonts w:ascii="Times New Roman" w:hAnsi="Times New Roman" w:cs="Times New Roman"/>
          <w:sz w:val="24"/>
          <w:szCs w:val="24"/>
        </w:rPr>
        <w:t xml:space="preserve"> na postavki </w:t>
      </w:r>
      <w:r w:rsidR="006123D0" w:rsidRPr="005F3277">
        <w:rPr>
          <w:rFonts w:ascii="Times New Roman" w:hAnsi="Times New Roman" w:cs="Times New Roman"/>
          <w:sz w:val="24"/>
          <w:szCs w:val="24"/>
        </w:rPr>
        <w:t>št. 1702091 –  Rekonstrukcija in nadzidava Zdravstvenega doma Ljutomer ter v NRP Občine Ljutomer za obdobje 202</w:t>
      </w:r>
      <w:r w:rsidR="00D3617F" w:rsidRPr="005F3277">
        <w:rPr>
          <w:rFonts w:ascii="Times New Roman" w:hAnsi="Times New Roman" w:cs="Times New Roman"/>
          <w:sz w:val="24"/>
          <w:szCs w:val="24"/>
        </w:rPr>
        <w:t>5</w:t>
      </w:r>
      <w:r w:rsidR="006123D0" w:rsidRPr="005F3277">
        <w:rPr>
          <w:rFonts w:ascii="Times New Roman" w:hAnsi="Times New Roman" w:cs="Times New Roman"/>
          <w:sz w:val="24"/>
          <w:szCs w:val="24"/>
        </w:rPr>
        <w:t xml:space="preserve"> - 202</w:t>
      </w:r>
      <w:r w:rsidR="00D3617F" w:rsidRPr="005F3277">
        <w:rPr>
          <w:rFonts w:ascii="Times New Roman" w:hAnsi="Times New Roman" w:cs="Times New Roman"/>
          <w:sz w:val="24"/>
          <w:szCs w:val="24"/>
        </w:rPr>
        <w:t>8</w:t>
      </w:r>
      <w:r w:rsidR="006123D0" w:rsidRPr="005F3277">
        <w:rPr>
          <w:rFonts w:ascii="Times New Roman" w:hAnsi="Times New Roman" w:cs="Times New Roman"/>
          <w:sz w:val="24"/>
          <w:szCs w:val="24"/>
        </w:rPr>
        <w:t>.</w:t>
      </w:r>
    </w:p>
    <w:p w14:paraId="7DDEA582" w14:textId="77777777" w:rsidR="006123D0" w:rsidRPr="005F3277" w:rsidRDefault="006123D0" w:rsidP="005F3277">
      <w:pPr>
        <w:spacing w:after="0" w:line="240" w:lineRule="auto"/>
        <w:jc w:val="both"/>
        <w:rPr>
          <w:rFonts w:ascii="Times New Roman" w:hAnsi="Times New Roman" w:cs="Times New Roman"/>
          <w:sz w:val="24"/>
          <w:szCs w:val="24"/>
        </w:rPr>
      </w:pPr>
    </w:p>
    <w:p w14:paraId="174987FD" w14:textId="09325D06" w:rsidR="006123D0" w:rsidRPr="005F3277" w:rsidRDefault="006123D0" w:rsidP="005F3277">
      <w:pPr>
        <w:spacing w:after="0" w:line="240" w:lineRule="auto"/>
        <w:jc w:val="both"/>
        <w:rPr>
          <w:rFonts w:ascii="Times New Roman" w:hAnsi="Times New Roman" w:cs="Times New Roman"/>
          <w:sz w:val="24"/>
          <w:szCs w:val="24"/>
        </w:rPr>
      </w:pPr>
      <w:bookmarkStart w:id="5" w:name="_Hlk179532450"/>
      <w:r w:rsidRPr="005F3277">
        <w:rPr>
          <w:rFonts w:ascii="Times New Roman" w:hAnsi="Times New Roman" w:cs="Times New Roman"/>
          <w:sz w:val="24"/>
          <w:szCs w:val="24"/>
        </w:rPr>
        <w:t>Projekt sofinancira Ministrstv</w:t>
      </w:r>
      <w:r w:rsidR="00C477FB" w:rsidRPr="005F3277">
        <w:rPr>
          <w:rFonts w:ascii="Times New Roman" w:hAnsi="Times New Roman" w:cs="Times New Roman"/>
          <w:sz w:val="24"/>
          <w:szCs w:val="24"/>
        </w:rPr>
        <w:t>o</w:t>
      </w:r>
      <w:r w:rsidRPr="005F3277">
        <w:rPr>
          <w:rFonts w:ascii="Times New Roman" w:hAnsi="Times New Roman" w:cs="Times New Roman"/>
          <w:sz w:val="24"/>
          <w:szCs w:val="24"/>
        </w:rPr>
        <w:t xml:space="preserve"> za zdravje.</w:t>
      </w:r>
    </w:p>
    <w:p w14:paraId="17EBFCC7" w14:textId="77777777" w:rsidR="006123D0" w:rsidRPr="005F3277" w:rsidRDefault="006123D0" w:rsidP="005F3277">
      <w:pPr>
        <w:spacing w:after="0" w:line="240" w:lineRule="auto"/>
        <w:jc w:val="both"/>
        <w:rPr>
          <w:rFonts w:ascii="Times New Roman" w:hAnsi="Times New Roman" w:cs="Times New Roman"/>
          <w:sz w:val="24"/>
          <w:szCs w:val="24"/>
        </w:rPr>
      </w:pPr>
    </w:p>
    <w:bookmarkEnd w:id="5"/>
    <w:p w14:paraId="7AF2C4EE" w14:textId="77777777" w:rsidR="006123D0" w:rsidRPr="005F3277" w:rsidRDefault="006123D0"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Projekt sofinancirajo tudi Zdravstveni dom Ljutomer, Občina Križevci, Občina Veržej in Občina Razkrižje.</w:t>
      </w:r>
    </w:p>
    <w:p w14:paraId="60834661" w14:textId="5A9EF3C9" w:rsidR="00214216" w:rsidRPr="005F3277" w:rsidRDefault="00214216" w:rsidP="005F3277">
      <w:pPr>
        <w:spacing w:after="0" w:line="240" w:lineRule="auto"/>
        <w:jc w:val="both"/>
        <w:rPr>
          <w:rFonts w:ascii="Times New Roman" w:hAnsi="Times New Roman" w:cs="Times New Roman"/>
          <w:sz w:val="24"/>
          <w:szCs w:val="24"/>
        </w:rPr>
      </w:pPr>
    </w:p>
    <w:p w14:paraId="272FE4DC" w14:textId="77777777" w:rsidR="00214216" w:rsidRPr="005F3277" w:rsidRDefault="00214216" w:rsidP="005F3277">
      <w:pPr>
        <w:pStyle w:val="Naslov9"/>
        <w:tabs>
          <w:tab w:val="left" w:pos="708"/>
        </w:tabs>
        <w:spacing w:before="0" w:line="240" w:lineRule="auto"/>
        <w:jc w:val="both"/>
        <w:rPr>
          <w:rFonts w:ascii="Times New Roman" w:hAnsi="Times New Roman" w:cs="Times New Roman"/>
          <w:b/>
          <w:i w:val="0"/>
          <w:iCs w:val="0"/>
          <w:color w:val="auto"/>
          <w:sz w:val="24"/>
          <w:szCs w:val="24"/>
        </w:rPr>
      </w:pPr>
      <w:r w:rsidRPr="005F3277">
        <w:rPr>
          <w:rFonts w:ascii="Times New Roman" w:hAnsi="Times New Roman" w:cs="Times New Roman"/>
          <w:b/>
          <w:i w:val="0"/>
          <w:color w:val="auto"/>
          <w:sz w:val="24"/>
          <w:szCs w:val="24"/>
        </w:rPr>
        <w:t>PLAČILA</w:t>
      </w:r>
    </w:p>
    <w:p w14:paraId="736B9BCB"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0244ACB7" w14:textId="77777777" w:rsidR="00214216" w:rsidRPr="005F3277" w:rsidRDefault="00214216" w:rsidP="005F3277">
      <w:pPr>
        <w:pStyle w:val="Telobesedila"/>
        <w:ind w:right="70"/>
        <w:rPr>
          <w:bCs/>
        </w:rPr>
      </w:pPr>
    </w:p>
    <w:p w14:paraId="1FA2A699" w14:textId="77777777" w:rsidR="00214216" w:rsidRPr="005F3277" w:rsidRDefault="00214216" w:rsidP="005F3277">
      <w:pPr>
        <w:pStyle w:val="Telobesedila"/>
        <w:ind w:right="70"/>
        <w:rPr>
          <w:bCs/>
        </w:rPr>
      </w:pPr>
      <w:r w:rsidRPr="005F3277">
        <w:rPr>
          <w:bCs/>
        </w:rPr>
        <w:t>Izvajalec bo obračunaval izvršena dela z začasnimi mesečnimi situacijami, ki jih potrdi nadzorni organ, glede na izvedena dela.</w:t>
      </w:r>
    </w:p>
    <w:p w14:paraId="3DDE0550" w14:textId="77777777" w:rsidR="00214216" w:rsidRPr="005F3277" w:rsidRDefault="00214216" w:rsidP="005F3277">
      <w:pPr>
        <w:pStyle w:val="Telobesedila"/>
        <w:ind w:right="70"/>
        <w:rPr>
          <w:b/>
          <w:bCs/>
        </w:rPr>
      </w:pPr>
    </w:p>
    <w:p w14:paraId="097EB4B8"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Začasne mesečne situacije v 3 izvodih izvajalec posreduje izvajalcu strokovnega nadzora  v pregled in sicer do 5. v mesecu za dela, izvršena v preteklem mesecu. Izvajalec nadzora je dolžan situacijo pregledati in potrditi ter predložiti naročniku v 5 dneh od prejetja. V primeru, da ima nadzorni organ pripombe na predložene situacije, lahko naročnik odkloni izplačilo situacij samo v višini tistih del, na katera se nanaša pripomba, razlika se poračuna pri izplačilu naslednje mesečne situacije, v kolikor bodo dela izvedena in potrjena. </w:t>
      </w:r>
    </w:p>
    <w:p w14:paraId="5CE7A479" w14:textId="77777777" w:rsidR="00214216" w:rsidRPr="005F3277" w:rsidRDefault="00214216" w:rsidP="005F3277">
      <w:pPr>
        <w:spacing w:after="0" w:line="240" w:lineRule="auto"/>
        <w:jc w:val="both"/>
        <w:rPr>
          <w:rFonts w:ascii="Times New Roman" w:hAnsi="Times New Roman" w:cs="Times New Roman"/>
          <w:sz w:val="24"/>
          <w:szCs w:val="24"/>
        </w:rPr>
      </w:pPr>
    </w:p>
    <w:p w14:paraId="3D9DA78C"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Račun oziroma situacija se izstavi v elektronki obliki (eRačun) preko spletnega portala UJPnet. Kot uradni prejem računa se šteje datum prejema računa v sistem UJPnet.</w:t>
      </w:r>
    </w:p>
    <w:p w14:paraId="64318DC8" w14:textId="77777777" w:rsidR="00214216" w:rsidRPr="005F3277" w:rsidRDefault="00214216" w:rsidP="005F3277">
      <w:pPr>
        <w:spacing w:after="0" w:line="240" w:lineRule="auto"/>
        <w:jc w:val="both"/>
        <w:rPr>
          <w:rFonts w:ascii="Times New Roman" w:hAnsi="Times New Roman" w:cs="Times New Roman"/>
          <w:sz w:val="24"/>
          <w:szCs w:val="24"/>
        </w:rPr>
      </w:pPr>
    </w:p>
    <w:p w14:paraId="5C192F62" w14:textId="0BA0C449" w:rsidR="00214216" w:rsidRPr="005F3277" w:rsidRDefault="00214216" w:rsidP="005F3277">
      <w:pPr>
        <w:pStyle w:val="Telobesedila"/>
        <w:ind w:right="72"/>
        <w:rPr>
          <w:b/>
          <w:bCs/>
        </w:rPr>
      </w:pPr>
      <w:r w:rsidRPr="005F3277">
        <w:rPr>
          <w:bCs/>
        </w:rPr>
        <w:t xml:space="preserve">Naročnik se zavezuje, da bo račune oziroma začasne mesečne situacije, predhodno potrjene s strani nadzornega organa, plačal izvajalcu del </w:t>
      </w:r>
      <w:r w:rsidR="003B411D" w:rsidRPr="005F3277">
        <w:rPr>
          <w:bCs/>
        </w:rPr>
        <w:t xml:space="preserve">v </w:t>
      </w:r>
      <w:r w:rsidR="006C660D" w:rsidRPr="005F3277">
        <w:rPr>
          <w:bCs/>
        </w:rPr>
        <w:t xml:space="preserve"> roku </w:t>
      </w:r>
      <w:r w:rsidRPr="005F3277">
        <w:rPr>
          <w:bCs/>
        </w:rPr>
        <w:t>30</w:t>
      </w:r>
      <w:r w:rsidR="006C660D" w:rsidRPr="005F3277">
        <w:rPr>
          <w:bCs/>
        </w:rPr>
        <w:t xml:space="preserve"> dni</w:t>
      </w:r>
      <w:r w:rsidRPr="005F3277">
        <w:rPr>
          <w:bCs/>
        </w:rPr>
        <w:t xml:space="preserve"> od prejema obračunske situacije.</w:t>
      </w:r>
    </w:p>
    <w:p w14:paraId="4D3BBADC" w14:textId="77777777" w:rsidR="00214216" w:rsidRPr="005F3277" w:rsidRDefault="00214216" w:rsidP="005F3277">
      <w:pPr>
        <w:pStyle w:val="Telobesedila"/>
        <w:ind w:right="72"/>
      </w:pPr>
      <w:r w:rsidRPr="005F3277">
        <w:t>Izvajalec mora svoji obračunski situaciji obvezno priložiti situacije svojih morebitnih podizvajalcev, ki jih je predhodno potrdil.</w:t>
      </w:r>
    </w:p>
    <w:p w14:paraId="077C7838" w14:textId="77777777" w:rsidR="00214216" w:rsidRPr="005F3277" w:rsidRDefault="00214216" w:rsidP="005F3277">
      <w:pPr>
        <w:pStyle w:val="Telobesedila"/>
        <w:ind w:right="72"/>
        <w:rPr>
          <w:b/>
        </w:rPr>
      </w:pPr>
    </w:p>
    <w:p w14:paraId="4D1CBE35" w14:textId="24170E29" w:rsidR="00214216" w:rsidRPr="005F3277" w:rsidRDefault="00214216" w:rsidP="005F3277">
      <w:pPr>
        <w:pStyle w:val="Telobesedila"/>
        <w:ind w:right="72"/>
      </w:pPr>
      <w:r w:rsidRPr="005F3277">
        <w:t xml:space="preserve">Naročnik bo plačal potrjeno vrednost izvedenih del na TRR izvajalca št. SI56 ____________, odprtega pri </w:t>
      </w:r>
      <w:r w:rsidR="005A605D" w:rsidRPr="005F3277">
        <w:t>______________________________.</w:t>
      </w:r>
    </w:p>
    <w:p w14:paraId="62B9C421" w14:textId="77777777" w:rsidR="00214216" w:rsidRPr="005F3277" w:rsidRDefault="00214216" w:rsidP="005F3277">
      <w:pPr>
        <w:pStyle w:val="Telobesedila"/>
        <w:ind w:right="72"/>
        <w:rPr>
          <w:b/>
        </w:rPr>
      </w:pPr>
    </w:p>
    <w:p w14:paraId="0BA60DC4" w14:textId="5D45CE1C"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Končno situacijo je izvajalec dolžan predložiti v roku 10 dni od končanja vseh pogodbenih del po tej pogodbi. </w:t>
      </w:r>
    </w:p>
    <w:p w14:paraId="3B6BE3A5" w14:textId="77777777" w:rsidR="00C21B05" w:rsidRPr="005F3277" w:rsidRDefault="00C21B05" w:rsidP="005F3277">
      <w:pPr>
        <w:spacing w:after="0" w:line="240" w:lineRule="auto"/>
        <w:jc w:val="both"/>
        <w:rPr>
          <w:rFonts w:ascii="Times New Roman" w:hAnsi="Times New Roman" w:cs="Times New Roman"/>
          <w:sz w:val="24"/>
          <w:szCs w:val="24"/>
        </w:rPr>
      </w:pPr>
    </w:p>
    <w:p w14:paraId="7C6AE1A1" w14:textId="77777777" w:rsidR="00214216" w:rsidRPr="005F3277" w:rsidRDefault="00214216" w:rsidP="005F3277">
      <w:pPr>
        <w:pStyle w:val="Naslov9"/>
        <w:tabs>
          <w:tab w:val="left" w:pos="708"/>
        </w:tabs>
        <w:spacing w:before="0" w:line="240" w:lineRule="auto"/>
        <w:jc w:val="both"/>
        <w:rPr>
          <w:rFonts w:ascii="Times New Roman" w:hAnsi="Times New Roman" w:cs="Times New Roman"/>
          <w:b/>
          <w:i w:val="0"/>
          <w:iCs w:val="0"/>
          <w:color w:val="auto"/>
          <w:sz w:val="24"/>
          <w:szCs w:val="24"/>
        </w:rPr>
      </w:pPr>
      <w:r w:rsidRPr="005F3277">
        <w:rPr>
          <w:rFonts w:ascii="Times New Roman" w:hAnsi="Times New Roman" w:cs="Times New Roman"/>
          <w:b/>
          <w:i w:val="0"/>
          <w:color w:val="auto"/>
          <w:sz w:val="24"/>
          <w:szCs w:val="24"/>
        </w:rPr>
        <w:lastRenderedPageBreak/>
        <w:t>PODIZVAJALCI</w:t>
      </w:r>
    </w:p>
    <w:p w14:paraId="2B5EDDFE"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71772087" w14:textId="77777777" w:rsidR="00214216" w:rsidRPr="005F3277" w:rsidRDefault="00214216" w:rsidP="005F3277">
      <w:pPr>
        <w:suppressAutoHyphens/>
        <w:spacing w:after="0" w:line="240" w:lineRule="auto"/>
        <w:jc w:val="both"/>
        <w:rPr>
          <w:rFonts w:ascii="Times New Roman" w:hAnsi="Times New Roman" w:cs="Times New Roman"/>
          <w:sz w:val="24"/>
          <w:szCs w:val="24"/>
        </w:rPr>
      </w:pPr>
    </w:p>
    <w:p w14:paraId="0227D149" w14:textId="1C3F2B17" w:rsidR="00214216" w:rsidRPr="005F3277" w:rsidRDefault="00214216" w:rsidP="005F3277">
      <w:pPr>
        <w:spacing w:after="0" w:line="240" w:lineRule="auto"/>
        <w:jc w:val="both"/>
        <w:rPr>
          <w:rFonts w:ascii="Times New Roman" w:hAnsi="Times New Roman" w:cs="Times New Roman"/>
          <w:color w:val="000000"/>
          <w:sz w:val="24"/>
          <w:szCs w:val="24"/>
          <w:u w:val="single"/>
        </w:rPr>
      </w:pPr>
      <w:r w:rsidRPr="005F3277">
        <w:rPr>
          <w:rFonts w:ascii="Times New Roman" w:hAnsi="Times New Roman" w:cs="Times New Roman"/>
          <w:color w:val="000000"/>
          <w:sz w:val="24"/>
          <w:szCs w:val="24"/>
          <w:u w:val="single"/>
        </w:rPr>
        <w:t>Za izvajalca bodo pogodbena dela po tej pogodbi izvajali naslednji podizvajalci:</w:t>
      </w:r>
    </w:p>
    <w:p w14:paraId="3E64C01C" w14:textId="77777777" w:rsidR="00194C30" w:rsidRPr="005F3277" w:rsidRDefault="00194C30" w:rsidP="005F3277">
      <w:pPr>
        <w:spacing w:after="0" w:line="240" w:lineRule="auto"/>
        <w:jc w:val="both"/>
        <w:rPr>
          <w:rFonts w:ascii="Times New Roman" w:hAnsi="Times New Roman" w:cs="Times New Roman"/>
          <w:color w:val="000000"/>
          <w:sz w:val="24"/>
          <w:szCs w:val="24"/>
          <w:u w:val="single"/>
        </w:rPr>
      </w:pPr>
    </w:p>
    <w:p w14:paraId="4C9482E9" w14:textId="77777777" w:rsidR="00214216" w:rsidRPr="005F3277" w:rsidRDefault="00214216" w:rsidP="005F3277">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Naziv in naslov: _______________________________________________________</w:t>
      </w:r>
    </w:p>
    <w:p w14:paraId="786EF09F" w14:textId="77777777" w:rsidR="00214216" w:rsidRPr="005F3277" w:rsidRDefault="00214216" w:rsidP="005F3277">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Matična številka: _____________________, ID za DDV: SI____________________</w:t>
      </w:r>
    </w:p>
    <w:p w14:paraId="5311FBA5" w14:textId="77777777" w:rsidR="00214216" w:rsidRPr="005F3277" w:rsidRDefault="00214216" w:rsidP="005F3277">
      <w:pPr>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Transakcijski račun št. ______________________________, odprt pri ____________</w:t>
      </w:r>
    </w:p>
    <w:p w14:paraId="73EFDAC1" w14:textId="77777777" w:rsidR="00214216" w:rsidRPr="005F3277" w:rsidRDefault="00214216" w:rsidP="005F3277">
      <w:pPr>
        <w:suppressAutoHyphens/>
        <w:spacing w:after="0" w:line="240" w:lineRule="auto"/>
        <w:jc w:val="both"/>
        <w:rPr>
          <w:rFonts w:ascii="Times New Roman" w:hAnsi="Times New Roman" w:cs="Times New Roman"/>
          <w:color w:val="000000"/>
          <w:sz w:val="24"/>
          <w:szCs w:val="24"/>
        </w:rPr>
      </w:pPr>
    </w:p>
    <w:p w14:paraId="53A81AF1" w14:textId="77777777" w:rsidR="00214216" w:rsidRPr="005F3277" w:rsidRDefault="00214216" w:rsidP="005F3277">
      <w:pPr>
        <w:suppressAutoHyphens/>
        <w:spacing w:after="0" w:line="240" w:lineRule="auto"/>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Vrsta del, ki jih bodo izvedli podizvajalci:</w:t>
      </w:r>
    </w:p>
    <w:p w14:paraId="731E8110" w14:textId="77777777" w:rsidR="00214216" w:rsidRPr="005F3277" w:rsidRDefault="00214216" w:rsidP="005F3277">
      <w:pPr>
        <w:numPr>
          <w:ilvl w:val="0"/>
          <w:numId w:val="7"/>
        </w:numPr>
        <w:suppressAutoHyphens/>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________________________________________________________________</w:t>
      </w:r>
    </w:p>
    <w:p w14:paraId="744A4A21" w14:textId="77777777" w:rsidR="00214216" w:rsidRPr="005F3277" w:rsidRDefault="00214216" w:rsidP="005F3277">
      <w:pPr>
        <w:suppressAutoHyphens/>
        <w:spacing w:after="0" w:line="240" w:lineRule="auto"/>
        <w:jc w:val="both"/>
        <w:rPr>
          <w:rFonts w:ascii="Times New Roman" w:hAnsi="Times New Roman" w:cs="Times New Roman"/>
          <w:sz w:val="24"/>
          <w:szCs w:val="24"/>
        </w:rPr>
      </w:pPr>
    </w:p>
    <w:p w14:paraId="610AD5FD" w14:textId="77777777" w:rsidR="00214216" w:rsidRPr="005F3277" w:rsidRDefault="00214216" w:rsidP="005F3277">
      <w:pPr>
        <w:suppressAutoHyphens/>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Predmet, količina, vrednost, kraj in rok izvedbe teh del:</w:t>
      </w:r>
    </w:p>
    <w:p w14:paraId="77C02A71" w14:textId="77777777" w:rsidR="00214216" w:rsidRPr="005F3277" w:rsidRDefault="00214216" w:rsidP="005F3277">
      <w:pPr>
        <w:numPr>
          <w:ilvl w:val="0"/>
          <w:numId w:val="7"/>
        </w:numPr>
        <w:suppressAutoHyphens/>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________________________________________________________________</w:t>
      </w:r>
    </w:p>
    <w:tbl>
      <w:tblPr>
        <w:tblStyle w:val="NormalTablePHPDOCX"/>
        <w:tblW w:w="0" w:type="auto"/>
        <w:tblInd w:w="108" w:type="dxa"/>
        <w:tblLook w:val="04A0" w:firstRow="1" w:lastRow="0" w:firstColumn="1" w:lastColumn="0" w:noHBand="0" w:noVBand="1"/>
      </w:tblPr>
      <w:tblGrid>
        <w:gridCol w:w="8962"/>
      </w:tblGrid>
      <w:tr w:rsidR="00214216" w:rsidRPr="005F3277" w14:paraId="63F38A0D" w14:textId="77777777" w:rsidTr="00A017F7">
        <w:tc>
          <w:tcPr>
            <w:tcW w:w="0" w:type="auto"/>
            <w:hideMark/>
          </w:tcPr>
          <w:p w14:paraId="37965F46" w14:textId="77777777" w:rsidR="0006011A" w:rsidRDefault="0006011A" w:rsidP="005F3277">
            <w:pPr>
              <w:jc w:val="both"/>
              <w:rPr>
                <w:rFonts w:ascii="Times New Roman" w:hAnsi="Times New Roman" w:cs="Times New Roman"/>
                <w:color w:val="000000"/>
                <w:sz w:val="24"/>
                <w:szCs w:val="24"/>
              </w:rPr>
            </w:pPr>
          </w:p>
          <w:p w14:paraId="22292198" w14:textId="07ED59B0" w:rsidR="00214216" w:rsidRDefault="00214216" w:rsidP="0006011A">
            <w:pPr>
              <w:ind w:left="-77"/>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V kolikor podizvajalec v skladu in na način, določen v drugem in tretjem odstavku 94. člena ZJN-3, zahteva neposredno plačilo, se šteje, da je neposredno plačilo podizvajalcu obvezno in obveznost zavezuje naročnika in glavnega izvajalca. </w:t>
            </w:r>
          </w:p>
          <w:p w14:paraId="2212D2F5" w14:textId="77777777" w:rsidR="0006011A" w:rsidRPr="005F3277" w:rsidRDefault="0006011A" w:rsidP="0006011A">
            <w:pPr>
              <w:ind w:left="-77"/>
              <w:jc w:val="both"/>
              <w:rPr>
                <w:rFonts w:ascii="Times New Roman" w:hAnsi="Times New Roman" w:cs="Times New Roman"/>
                <w:sz w:val="24"/>
                <w:szCs w:val="24"/>
              </w:rPr>
            </w:pPr>
          </w:p>
          <w:p w14:paraId="1EFA9777" w14:textId="77777777" w:rsidR="00214216" w:rsidRPr="005F3277" w:rsidRDefault="00214216" w:rsidP="0006011A">
            <w:pPr>
              <w:ind w:left="-77" w:firstLine="77"/>
              <w:jc w:val="both"/>
              <w:rPr>
                <w:rFonts w:ascii="Times New Roman" w:hAnsi="Times New Roman" w:cs="Times New Roman"/>
                <w:sz w:val="24"/>
                <w:szCs w:val="24"/>
              </w:rPr>
            </w:pPr>
            <w:r w:rsidRPr="005F3277">
              <w:rPr>
                <w:rFonts w:ascii="Times New Roman" w:hAnsi="Times New Roman" w:cs="Times New Roman"/>
                <w:color w:val="000000"/>
                <w:sz w:val="24"/>
                <w:szCs w:val="24"/>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14216" w:rsidRPr="005F3277" w14:paraId="2A9D5979" w14:textId="77777777" w:rsidTr="00A017F7">
              <w:tc>
                <w:tcPr>
                  <w:tcW w:w="0" w:type="auto"/>
                  <w:hideMark/>
                </w:tcPr>
                <w:p w14:paraId="0E918281" w14:textId="77777777" w:rsidR="00214216" w:rsidRPr="005F3277" w:rsidRDefault="00214216" w:rsidP="005F3277">
                  <w:pPr>
                    <w:numPr>
                      <w:ilvl w:val="0"/>
                      <w:numId w:val="8"/>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glavni izvajalec s podpisom te pogodbe pooblašča naročnika, da na podlagi potrjenega računa oziroma situacije s strani glavnega izvajalca neposredno plačuje podizvajalcu,</w:t>
                  </w:r>
                </w:p>
                <w:p w14:paraId="7F485345" w14:textId="77777777" w:rsidR="00214216" w:rsidRPr="005F3277" w:rsidRDefault="00214216" w:rsidP="005F3277">
                  <w:pPr>
                    <w:numPr>
                      <w:ilvl w:val="0"/>
                      <w:numId w:val="8"/>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je podizvajalec dolžan najkasneje z izstavitvijo prvega računa predložiti soglasje, na podlagi katerega naročnik namesto ponudnika poravna podizvajalčevo terjatev do ponudnika, </w:t>
                  </w:r>
                </w:p>
                <w:p w14:paraId="14AF780D" w14:textId="77777777" w:rsidR="00214216" w:rsidRPr="005F3277" w:rsidRDefault="00214216" w:rsidP="005F3277">
                  <w:pPr>
                    <w:numPr>
                      <w:ilvl w:val="0"/>
                      <w:numId w:val="8"/>
                    </w:numPr>
                    <w:jc w:val="both"/>
                    <w:rPr>
                      <w:rFonts w:ascii="Times New Roman" w:hAnsi="Times New Roman" w:cs="Times New Roman"/>
                      <w:color w:val="000000"/>
                      <w:sz w:val="24"/>
                      <w:szCs w:val="24"/>
                    </w:rPr>
                  </w:pPr>
                  <w:r w:rsidRPr="005F3277">
                    <w:rPr>
                      <w:rFonts w:ascii="Times New Roman" w:hAnsi="Times New Roman" w:cs="Times New Roman"/>
                      <w:color w:val="000000"/>
                      <w:sz w:val="24"/>
                      <w:szCs w:val="24"/>
                    </w:rPr>
                    <w:t>glavni izvajalec svojemu računu ali situaciji priložiti račun ali situacijo podizvajalca, ki ga je predhodno potrdil.</w:t>
                  </w:r>
                </w:p>
              </w:tc>
            </w:tr>
          </w:tbl>
          <w:p w14:paraId="287CA361" w14:textId="77777777" w:rsidR="0006011A" w:rsidRDefault="0006011A" w:rsidP="005F3277">
            <w:pPr>
              <w:jc w:val="both"/>
              <w:rPr>
                <w:rFonts w:ascii="Times New Roman" w:hAnsi="Times New Roman" w:cs="Times New Roman"/>
                <w:color w:val="000000"/>
                <w:sz w:val="24"/>
                <w:szCs w:val="24"/>
              </w:rPr>
            </w:pPr>
          </w:p>
          <w:p w14:paraId="717E4D1F" w14:textId="4733C796" w:rsidR="00214216" w:rsidRPr="005F3277" w:rsidRDefault="00214216" w:rsidP="005F3277">
            <w:pPr>
              <w:jc w:val="both"/>
              <w:rPr>
                <w:rFonts w:ascii="Times New Roman" w:hAnsi="Times New Roman" w:cs="Times New Roman"/>
                <w:sz w:val="24"/>
                <w:szCs w:val="24"/>
              </w:rPr>
            </w:pPr>
            <w:r w:rsidRPr="005F3277">
              <w:rPr>
                <w:rFonts w:ascii="Times New Roman" w:hAnsi="Times New Roman" w:cs="Times New Roman"/>
                <w:color w:val="000000"/>
                <w:sz w:val="24"/>
                <w:szCs w:val="24"/>
              </w:rPr>
              <w:t>Zgolj ob izpolnitvi vseh pogojev iz predhodnega odstavka, je naročnik obvezan izvršiti neposredno plačilo podizvajalcu. Plačila podizvajalcem se izvedejo v rokih in na enak način kot velja za plačila izvajalcu.</w:t>
            </w:r>
          </w:p>
          <w:p w14:paraId="15619A1F" w14:textId="77777777" w:rsidR="00214216" w:rsidRPr="005F3277" w:rsidRDefault="00214216" w:rsidP="005F3277">
            <w:pPr>
              <w:jc w:val="both"/>
              <w:rPr>
                <w:rFonts w:ascii="Times New Roman" w:hAnsi="Times New Roman" w:cs="Times New Roman"/>
                <w:sz w:val="24"/>
                <w:szCs w:val="24"/>
              </w:rPr>
            </w:pPr>
            <w:r w:rsidRPr="005F3277">
              <w:rPr>
                <w:rFonts w:ascii="Times New Roman" w:hAnsi="Times New Roman" w:cs="Times New Roman"/>
                <w:color w:val="000000"/>
                <w:sz w:val="24"/>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D94BDB5" w14:textId="77777777" w:rsidR="0006011A" w:rsidRDefault="0006011A" w:rsidP="005F3277">
            <w:pPr>
              <w:jc w:val="both"/>
              <w:rPr>
                <w:rFonts w:ascii="Times New Roman" w:hAnsi="Times New Roman" w:cs="Times New Roman"/>
                <w:color w:val="000000"/>
                <w:sz w:val="24"/>
                <w:szCs w:val="24"/>
              </w:rPr>
            </w:pPr>
          </w:p>
          <w:p w14:paraId="5C62547A" w14:textId="50948A91" w:rsidR="00214216" w:rsidRPr="005F3277" w:rsidRDefault="00214216" w:rsidP="005F3277">
            <w:pPr>
              <w:jc w:val="both"/>
              <w:rPr>
                <w:rFonts w:ascii="Times New Roman" w:hAnsi="Times New Roman" w:cs="Times New Roman"/>
                <w:sz w:val="24"/>
                <w:szCs w:val="24"/>
              </w:rPr>
            </w:pPr>
            <w:r w:rsidRPr="005F3277">
              <w:rPr>
                <w:rFonts w:ascii="Times New Roman" w:hAnsi="Times New Roman" w:cs="Times New Roman"/>
                <w:color w:val="000000"/>
                <w:sz w:val="24"/>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33969DC3" w14:textId="77777777" w:rsidR="0006011A" w:rsidRDefault="0006011A" w:rsidP="005F3277">
            <w:pPr>
              <w:jc w:val="both"/>
              <w:rPr>
                <w:rFonts w:ascii="Times New Roman" w:hAnsi="Times New Roman" w:cs="Times New Roman"/>
                <w:color w:val="000000"/>
                <w:sz w:val="24"/>
                <w:szCs w:val="24"/>
              </w:rPr>
            </w:pPr>
          </w:p>
          <w:p w14:paraId="434FB585" w14:textId="77A29763" w:rsidR="00214216" w:rsidRPr="005F3277" w:rsidRDefault="00214216" w:rsidP="005F3277">
            <w:pPr>
              <w:jc w:val="both"/>
              <w:rPr>
                <w:rFonts w:ascii="Times New Roman" w:hAnsi="Times New Roman" w:cs="Times New Roman"/>
                <w:sz w:val="24"/>
                <w:szCs w:val="24"/>
              </w:rPr>
            </w:pPr>
            <w:r w:rsidRPr="005F3277">
              <w:rPr>
                <w:rFonts w:ascii="Times New Roman" w:hAnsi="Times New Roman" w:cs="Times New Roman"/>
                <w:color w:val="000000"/>
                <w:sz w:val="24"/>
                <w:szCs w:val="24"/>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CCA44F5" w14:textId="77777777" w:rsidR="0006011A" w:rsidRDefault="0006011A" w:rsidP="005F3277">
      <w:pPr>
        <w:pStyle w:val="Naslov9"/>
        <w:tabs>
          <w:tab w:val="left" w:pos="708"/>
        </w:tabs>
        <w:spacing w:before="0" w:line="240" w:lineRule="auto"/>
        <w:jc w:val="both"/>
        <w:rPr>
          <w:rFonts w:ascii="Times New Roman" w:hAnsi="Times New Roman" w:cs="Times New Roman"/>
          <w:b/>
          <w:i w:val="0"/>
          <w:color w:val="auto"/>
          <w:sz w:val="24"/>
          <w:szCs w:val="24"/>
        </w:rPr>
      </w:pPr>
    </w:p>
    <w:p w14:paraId="110413A8" w14:textId="342F11CA" w:rsidR="00214216" w:rsidRPr="005F3277" w:rsidRDefault="00214216" w:rsidP="005F3277">
      <w:pPr>
        <w:pStyle w:val="Naslov9"/>
        <w:tabs>
          <w:tab w:val="left" w:pos="708"/>
        </w:tabs>
        <w:spacing w:before="0" w:line="240" w:lineRule="auto"/>
        <w:jc w:val="both"/>
        <w:rPr>
          <w:rFonts w:ascii="Times New Roman" w:hAnsi="Times New Roman" w:cs="Times New Roman"/>
          <w:b/>
          <w:i w:val="0"/>
          <w:iCs w:val="0"/>
          <w:color w:val="auto"/>
          <w:sz w:val="24"/>
          <w:szCs w:val="24"/>
        </w:rPr>
      </w:pPr>
      <w:r w:rsidRPr="005F3277">
        <w:rPr>
          <w:rFonts w:ascii="Times New Roman" w:hAnsi="Times New Roman" w:cs="Times New Roman"/>
          <w:b/>
          <w:i w:val="0"/>
          <w:color w:val="auto"/>
          <w:sz w:val="24"/>
          <w:szCs w:val="24"/>
        </w:rPr>
        <w:t>OBVEZNOSTI  IZVAJALCA</w:t>
      </w:r>
    </w:p>
    <w:p w14:paraId="6472BBF7"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71EAFEE0" w14:textId="77777777" w:rsidR="00C423D3" w:rsidRPr="005F3277" w:rsidRDefault="00C423D3" w:rsidP="005F3277">
      <w:pPr>
        <w:spacing w:after="0" w:line="240" w:lineRule="auto"/>
        <w:jc w:val="center"/>
        <w:rPr>
          <w:rFonts w:ascii="Times New Roman" w:hAnsi="Times New Roman" w:cs="Times New Roman"/>
          <w:bCs/>
          <w:sz w:val="24"/>
          <w:szCs w:val="24"/>
        </w:rPr>
      </w:pPr>
    </w:p>
    <w:p w14:paraId="5F40CC56" w14:textId="77777777" w:rsidR="00C423D3" w:rsidRPr="005F3277" w:rsidRDefault="00C423D3" w:rsidP="005F3277">
      <w:pPr>
        <w:spacing w:after="0" w:line="240" w:lineRule="auto"/>
        <w:jc w:val="both"/>
        <w:rPr>
          <w:rFonts w:ascii="Times New Roman" w:hAnsi="Times New Roman" w:cs="Times New Roman"/>
          <w:bCs/>
          <w:sz w:val="24"/>
          <w:szCs w:val="24"/>
        </w:rPr>
      </w:pPr>
      <w:r w:rsidRPr="005F3277">
        <w:rPr>
          <w:rFonts w:ascii="Times New Roman" w:hAnsi="Times New Roman" w:cs="Times New Roman"/>
          <w:bCs/>
          <w:sz w:val="24"/>
          <w:szCs w:val="24"/>
        </w:rPr>
        <w:t>Izvajalec se zaveže:</w:t>
      </w:r>
    </w:p>
    <w:p w14:paraId="53EBEDE9" w14:textId="77777777" w:rsidR="00C423D3" w:rsidRPr="005F3277" w:rsidRDefault="00C423D3" w:rsidP="005F3277">
      <w:pPr>
        <w:pStyle w:val="Telobesedila"/>
        <w:numPr>
          <w:ilvl w:val="0"/>
          <w:numId w:val="42"/>
        </w:numPr>
        <w:rPr>
          <w:b/>
          <w:bCs/>
          <w:snapToGrid w:val="0"/>
        </w:rPr>
      </w:pPr>
      <w:r w:rsidRPr="005F3277">
        <w:rPr>
          <w:bCs/>
          <w:snapToGrid w:val="0"/>
        </w:rPr>
        <w:t>Izvajati dela po prejeti dokumentaciji  in po pogodbenem predračunu del.</w:t>
      </w:r>
    </w:p>
    <w:p w14:paraId="1D12E85A" w14:textId="77777777" w:rsidR="00C423D3" w:rsidRPr="005F3277" w:rsidRDefault="00C423D3" w:rsidP="005F3277">
      <w:pPr>
        <w:pStyle w:val="Telobesedila"/>
        <w:numPr>
          <w:ilvl w:val="0"/>
          <w:numId w:val="42"/>
        </w:numPr>
        <w:rPr>
          <w:b/>
          <w:bCs/>
          <w:snapToGrid w:val="0"/>
        </w:rPr>
      </w:pPr>
      <w:r w:rsidRPr="005F3277">
        <w:rPr>
          <w:bCs/>
          <w:snapToGrid w:val="0"/>
        </w:rPr>
        <w:t>Vgrajevati elemente in opremo ustrezne kvalitete po predpisih in standardih.</w:t>
      </w:r>
    </w:p>
    <w:p w14:paraId="79687CF7" w14:textId="77777777" w:rsidR="00C423D3" w:rsidRPr="005F3277" w:rsidRDefault="00C423D3" w:rsidP="005F3277">
      <w:pPr>
        <w:pStyle w:val="Telobesedila"/>
        <w:numPr>
          <w:ilvl w:val="0"/>
          <w:numId w:val="42"/>
        </w:numPr>
        <w:rPr>
          <w:b/>
          <w:bCs/>
          <w:snapToGrid w:val="0"/>
        </w:rPr>
      </w:pPr>
      <w:r w:rsidRPr="005F3277">
        <w:rPr>
          <w:bCs/>
          <w:snapToGrid w:val="0"/>
        </w:rPr>
        <w:t>Naročniku pred pričetkom del predložiti plan izvedbe naročenih del.</w:t>
      </w:r>
    </w:p>
    <w:p w14:paraId="388EF961" w14:textId="77777777" w:rsidR="00C423D3" w:rsidRPr="005F3277" w:rsidRDefault="00C423D3" w:rsidP="005F3277">
      <w:pPr>
        <w:pStyle w:val="Telobesedila"/>
        <w:numPr>
          <w:ilvl w:val="0"/>
          <w:numId w:val="42"/>
        </w:numPr>
        <w:rPr>
          <w:b/>
          <w:bCs/>
          <w:snapToGrid w:val="0"/>
        </w:rPr>
      </w:pPr>
      <w:r w:rsidRPr="005F3277">
        <w:rPr>
          <w:bCs/>
          <w:snapToGrid w:val="0"/>
        </w:rPr>
        <w:t>Izvajati dela po veljavnih tehničnih predpisih in standardih.</w:t>
      </w:r>
    </w:p>
    <w:p w14:paraId="6001DC92" w14:textId="77777777" w:rsidR="00C423D3" w:rsidRPr="005F3277" w:rsidRDefault="00C423D3" w:rsidP="005F3277">
      <w:pPr>
        <w:pStyle w:val="Telobesedila"/>
        <w:numPr>
          <w:ilvl w:val="0"/>
          <w:numId w:val="42"/>
        </w:numPr>
        <w:rPr>
          <w:b/>
          <w:bCs/>
          <w:snapToGrid w:val="0"/>
        </w:rPr>
      </w:pPr>
      <w:r w:rsidRPr="005F3277">
        <w:rPr>
          <w:bCs/>
          <w:snapToGrid w:val="0"/>
        </w:rPr>
        <w:t>Izvajati dela po terminskem planu.</w:t>
      </w:r>
    </w:p>
    <w:p w14:paraId="4277C12E" w14:textId="77777777" w:rsidR="00C423D3" w:rsidRPr="005F3277" w:rsidRDefault="00C423D3" w:rsidP="005F3277">
      <w:pPr>
        <w:pStyle w:val="Telobesedila"/>
        <w:numPr>
          <w:ilvl w:val="0"/>
          <w:numId w:val="42"/>
        </w:numPr>
        <w:rPr>
          <w:b/>
          <w:bCs/>
          <w:snapToGrid w:val="0"/>
        </w:rPr>
      </w:pPr>
      <w:r w:rsidRPr="005F3277">
        <w:rPr>
          <w:bCs/>
          <w:snapToGrid w:val="0"/>
        </w:rPr>
        <w:t>Sodelovati in usklajevati se z izvajalcem gradbeno-obrtniških in instalacijskih del.</w:t>
      </w:r>
    </w:p>
    <w:p w14:paraId="073ACA05" w14:textId="77777777" w:rsidR="00C423D3" w:rsidRPr="005F3277" w:rsidRDefault="00C423D3" w:rsidP="005F3277">
      <w:pPr>
        <w:pStyle w:val="Telobesedila"/>
        <w:numPr>
          <w:ilvl w:val="0"/>
          <w:numId w:val="42"/>
        </w:numPr>
        <w:rPr>
          <w:b/>
          <w:bCs/>
          <w:snapToGrid w:val="0"/>
        </w:rPr>
      </w:pPr>
      <w:r w:rsidRPr="005F3277">
        <w:rPr>
          <w:bCs/>
          <w:snapToGrid w:val="0"/>
        </w:rPr>
        <w:t>Izročiti naročniku ob končanju del dokazila - ateste, certifikate, garancije za izdelano in montirano opremo in/ali opraviti predpisane preizkuse.</w:t>
      </w:r>
    </w:p>
    <w:p w14:paraId="7564E027" w14:textId="77777777" w:rsidR="00C423D3" w:rsidRPr="005F3277" w:rsidRDefault="00C423D3" w:rsidP="005F3277">
      <w:pPr>
        <w:pStyle w:val="Telobesedila"/>
        <w:numPr>
          <w:ilvl w:val="0"/>
          <w:numId w:val="42"/>
        </w:numPr>
        <w:rPr>
          <w:b/>
          <w:bCs/>
          <w:snapToGrid w:val="0"/>
        </w:rPr>
      </w:pPr>
      <w:r w:rsidRPr="005F3277">
        <w:rPr>
          <w:bCs/>
          <w:snapToGrid w:val="0"/>
        </w:rPr>
        <w:t>Pravočasno  opozoriti naročnika na vse nejasnosti  iz  obsega pogodbenih storitev.</w:t>
      </w:r>
    </w:p>
    <w:p w14:paraId="39F83D2B" w14:textId="4C376FF6" w:rsidR="00C423D3" w:rsidRPr="005F3277" w:rsidRDefault="00C423D3" w:rsidP="005F3277">
      <w:pPr>
        <w:pStyle w:val="Telobesedila"/>
        <w:numPr>
          <w:ilvl w:val="0"/>
          <w:numId w:val="42"/>
        </w:numPr>
        <w:rPr>
          <w:b/>
          <w:bCs/>
          <w:snapToGrid w:val="0"/>
        </w:rPr>
      </w:pPr>
      <w:r w:rsidRPr="005F3277">
        <w:rPr>
          <w:bCs/>
          <w:snapToGrid w:val="0"/>
        </w:rPr>
        <w:t xml:space="preserve">Naročniku najpozneje </w:t>
      </w:r>
      <w:r w:rsidR="00411D4B">
        <w:rPr>
          <w:bCs/>
          <w:snapToGrid w:val="0"/>
        </w:rPr>
        <w:t>v 10 delovnih dneh po</w:t>
      </w:r>
      <w:r w:rsidRPr="005F3277">
        <w:rPr>
          <w:bCs/>
          <w:snapToGrid w:val="0"/>
        </w:rPr>
        <w:t xml:space="preserve"> podpisu pogodbe izročiti garancijo za dobro izvedbo del v višini 10 % pogodbene vrednosti del (z DDV) za uveljavljanje jamčevalnih zahtevkov za kvalitetno in pravočasno izvršitev del.</w:t>
      </w:r>
    </w:p>
    <w:p w14:paraId="034F5DFC" w14:textId="77777777" w:rsidR="00C423D3" w:rsidRPr="005F3277" w:rsidRDefault="00C423D3" w:rsidP="005F3277">
      <w:pPr>
        <w:pStyle w:val="Telobesedila"/>
        <w:numPr>
          <w:ilvl w:val="0"/>
          <w:numId w:val="42"/>
        </w:numPr>
        <w:rPr>
          <w:b/>
          <w:bCs/>
          <w:snapToGrid w:val="0"/>
        </w:rPr>
      </w:pPr>
      <w:r w:rsidRPr="005F3277">
        <w:rPr>
          <w:bCs/>
          <w:snapToGrid w:val="0"/>
        </w:rPr>
        <w:t>Ob podpisu te pogodbe se izvajalec zavezuje zavarovati  predmet te pogodbe zoper vse zavarovalne rizike pri pristojni zavarovalnici  in  sicer za čas od sklenitve pogodbe  do  uspešne predaje  predmeta te pogodbe naročniku.</w:t>
      </w:r>
    </w:p>
    <w:p w14:paraId="16D54B57" w14:textId="77777777" w:rsidR="00C423D3" w:rsidRPr="005F3277" w:rsidRDefault="00C423D3" w:rsidP="005F3277">
      <w:pPr>
        <w:widowControl w:val="0"/>
        <w:numPr>
          <w:ilvl w:val="0"/>
          <w:numId w:val="42"/>
        </w:numPr>
        <w:spacing w:after="0" w:line="240" w:lineRule="auto"/>
        <w:jc w:val="both"/>
        <w:rPr>
          <w:rFonts w:ascii="Times New Roman" w:hAnsi="Times New Roman" w:cs="Times New Roman"/>
          <w:bCs/>
          <w:snapToGrid w:val="0"/>
          <w:sz w:val="24"/>
          <w:szCs w:val="24"/>
        </w:rPr>
      </w:pPr>
      <w:r w:rsidRPr="005F3277">
        <w:rPr>
          <w:rFonts w:ascii="Times New Roman" w:hAnsi="Times New Roman" w:cs="Times New Roman"/>
          <w:bCs/>
          <w:snapToGrid w:val="0"/>
          <w:sz w:val="24"/>
          <w:szCs w:val="24"/>
        </w:rPr>
        <w:t>Med izvajanjem pogodbenih del samostojno poskrbeti za vse potrebne ukrepe varstva pri delu in pred požarom ter za izvajanje teh ukrepov, za posledice njihove morebitne opustitve pa prevzema polno odgovornost.</w:t>
      </w:r>
    </w:p>
    <w:p w14:paraId="0FB80454" w14:textId="77777777" w:rsidR="00C423D3" w:rsidRPr="005F3277" w:rsidRDefault="00C423D3" w:rsidP="005F3277">
      <w:pPr>
        <w:widowControl w:val="0"/>
        <w:numPr>
          <w:ilvl w:val="0"/>
          <w:numId w:val="42"/>
        </w:numPr>
        <w:spacing w:after="0" w:line="240" w:lineRule="auto"/>
        <w:jc w:val="both"/>
        <w:rPr>
          <w:rFonts w:ascii="Times New Roman" w:hAnsi="Times New Roman" w:cs="Times New Roman"/>
          <w:bCs/>
          <w:snapToGrid w:val="0"/>
          <w:sz w:val="24"/>
          <w:szCs w:val="24"/>
        </w:rPr>
      </w:pPr>
      <w:r w:rsidRPr="005F3277">
        <w:rPr>
          <w:rFonts w:ascii="Times New Roman" w:hAnsi="Times New Roman" w:cs="Times New Roman"/>
          <w:bCs/>
          <w:snapToGrid w:val="0"/>
          <w:sz w:val="24"/>
          <w:szCs w:val="24"/>
        </w:rPr>
        <w:t>Z dopisom obvestiti naročnika o pričetku in dokončanju del.</w:t>
      </w:r>
    </w:p>
    <w:p w14:paraId="7BF0384A" w14:textId="77777777" w:rsidR="00214216" w:rsidRPr="005F3277" w:rsidRDefault="00214216" w:rsidP="005F3277">
      <w:pPr>
        <w:pStyle w:val="Naslov2"/>
        <w:spacing w:before="0" w:line="240" w:lineRule="auto"/>
        <w:jc w:val="both"/>
        <w:rPr>
          <w:rFonts w:ascii="Times New Roman" w:hAnsi="Times New Roman" w:cs="Times New Roman"/>
          <w:b w:val="0"/>
          <w:sz w:val="24"/>
          <w:szCs w:val="24"/>
        </w:rPr>
      </w:pPr>
    </w:p>
    <w:p w14:paraId="49AC7814" w14:textId="77777777" w:rsidR="00214216" w:rsidRPr="005F3277" w:rsidRDefault="00214216" w:rsidP="005F3277">
      <w:pPr>
        <w:pStyle w:val="Naslov2"/>
        <w:spacing w:before="0" w:line="240" w:lineRule="auto"/>
        <w:jc w:val="both"/>
        <w:rPr>
          <w:rFonts w:ascii="Times New Roman" w:hAnsi="Times New Roman" w:cs="Times New Roman"/>
          <w:b w:val="0"/>
          <w:sz w:val="24"/>
          <w:szCs w:val="24"/>
        </w:rPr>
      </w:pPr>
      <w:r w:rsidRPr="005F3277">
        <w:rPr>
          <w:rFonts w:ascii="Times New Roman" w:hAnsi="Times New Roman" w:cs="Times New Roman"/>
          <w:sz w:val="24"/>
          <w:szCs w:val="24"/>
        </w:rPr>
        <w:t>POGODBENI PREDSTAVNIKI IN NADZOR</w:t>
      </w:r>
    </w:p>
    <w:p w14:paraId="78876137"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7CA985E5" w14:textId="77777777" w:rsidR="00214216" w:rsidRPr="005F3277" w:rsidRDefault="00214216" w:rsidP="005F3277">
      <w:pPr>
        <w:pStyle w:val="Telobesedila"/>
        <w:ind w:right="70"/>
        <w:rPr>
          <w:bCs/>
        </w:rPr>
      </w:pPr>
    </w:p>
    <w:p w14:paraId="0E829968" w14:textId="77777777" w:rsidR="00214216" w:rsidRPr="005F3277" w:rsidRDefault="00214216" w:rsidP="005F3277">
      <w:pPr>
        <w:pStyle w:val="Telobesedila"/>
        <w:ind w:right="70"/>
      </w:pPr>
      <w:r w:rsidRPr="005F3277">
        <w:rPr>
          <w:bCs/>
        </w:rPr>
        <w:t>Predstavnik naročnika po tej pogodbi je:  ……………………….</w:t>
      </w:r>
    </w:p>
    <w:p w14:paraId="4343DDF5" w14:textId="3A2AD933"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Za svoj nadzorni organ naročnik določa: ………………………..</w:t>
      </w:r>
    </w:p>
    <w:p w14:paraId="18DB4A01" w14:textId="77777777" w:rsidR="00194C30" w:rsidRPr="005F3277" w:rsidRDefault="00194C30" w:rsidP="005F3277">
      <w:pPr>
        <w:spacing w:after="0" w:line="240" w:lineRule="auto"/>
        <w:jc w:val="both"/>
        <w:rPr>
          <w:rFonts w:ascii="Times New Roman" w:hAnsi="Times New Roman" w:cs="Times New Roman"/>
          <w:sz w:val="24"/>
          <w:szCs w:val="24"/>
        </w:rPr>
      </w:pPr>
    </w:p>
    <w:p w14:paraId="25592122"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Predstavnik naročnika je pooblaščen, da zastopa naročnika v vseh vprašanjih, ki se nanašajo na dela po tej pogodbi. Nadzorni organ kot naročnikov predstavnik nadzoruje izvajanje pogodbenih del in opravlja strokovni nadzor v skladu z zakonom o graditvi objektov. </w:t>
      </w:r>
    </w:p>
    <w:p w14:paraId="6758E213" w14:textId="77777777" w:rsidR="00214216" w:rsidRDefault="00214216" w:rsidP="005F3277">
      <w:pPr>
        <w:spacing w:after="0" w:line="240" w:lineRule="auto"/>
        <w:jc w:val="both"/>
        <w:rPr>
          <w:rFonts w:ascii="Times New Roman" w:hAnsi="Times New Roman" w:cs="Times New Roman"/>
          <w:sz w:val="24"/>
          <w:szCs w:val="24"/>
        </w:rPr>
      </w:pPr>
    </w:p>
    <w:p w14:paraId="57E5F31A"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79C9BD50" w14:textId="77777777" w:rsidR="00A02FD7" w:rsidRPr="005F3277" w:rsidRDefault="00A02FD7" w:rsidP="005F3277">
      <w:pPr>
        <w:spacing w:after="0" w:line="240" w:lineRule="auto"/>
        <w:jc w:val="both"/>
        <w:rPr>
          <w:rFonts w:ascii="Times New Roman" w:hAnsi="Times New Roman" w:cs="Times New Roman"/>
          <w:sz w:val="24"/>
          <w:szCs w:val="24"/>
        </w:rPr>
      </w:pPr>
    </w:p>
    <w:p w14:paraId="56D91320" w14:textId="0AEBEF9C"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Izvajalec določa za svojega predstavnika: …………………………</w:t>
      </w:r>
    </w:p>
    <w:p w14:paraId="7755B358" w14:textId="77777777" w:rsidR="00194C30" w:rsidRPr="005F3277" w:rsidRDefault="00194C30" w:rsidP="005F3277">
      <w:pPr>
        <w:spacing w:after="0" w:line="240" w:lineRule="auto"/>
        <w:jc w:val="both"/>
        <w:rPr>
          <w:rFonts w:ascii="Times New Roman" w:hAnsi="Times New Roman" w:cs="Times New Roman"/>
          <w:sz w:val="24"/>
          <w:szCs w:val="24"/>
        </w:rPr>
      </w:pPr>
    </w:p>
    <w:p w14:paraId="331FD900"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Predstavnik izvajalca je pooblaščen, da zastopa izvajalca v vseh vprašanjih, ki se nanašajo na dela po tej pogodbi. </w:t>
      </w:r>
    </w:p>
    <w:p w14:paraId="67D4B5E1" w14:textId="77777777" w:rsidR="00214216" w:rsidRPr="005F3277" w:rsidRDefault="00214216" w:rsidP="005F3277">
      <w:pPr>
        <w:spacing w:after="0" w:line="240" w:lineRule="auto"/>
        <w:jc w:val="both"/>
        <w:rPr>
          <w:rFonts w:ascii="Times New Roman" w:hAnsi="Times New Roman" w:cs="Times New Roman"/>
          <w:sz w:val="24"/>
          <w:szCs w:val="24"/>
        </w:rPr>
      </w:pPr>
    </w:p>
    <w:p w14:paraId="6652739E" w14:textId="77777777" w:rsidR="00214216" w:rsidRPr="005F3277" w:rsidRDefault="00214216" w:rsidP="005F3277">
      <w:pPr>
        <w:pStyle w:val="Naslov6"/>
        <w:tabs>
          <w:tab w:val="left" w:pos="708"/>
        </w:tabs>
        <w:spacing w:before="0" w:after="0"/>
        <w:jc w:val="both"/>
        <w:rPr>
          <w:rFonts w:ascii="Times New Roman" w:hAnsi="Times New Roman"/>
          <w:b w:val="0"/>
          <w:bCs w:val="0"/>
          <w:i/>
          <w:iCs/>
          <w:sz w:val="24"/>
          <w:szCs w:val="24"/>
        </w:rPr>
      </w:pPr>
      <w:r w:rsidRPr="005F3277">
        <w:rPr>
          <w:rFonts w:ascii="Times New Roman" w:hAnsi="Times New Roman"/>
          <w:iCs/>
          <w:sz w:val="24"/>
          <w:szCs w:val="24"/>
        </w:rPr>
        <w:lastRenderedPageBreak/>
        <w:t>NADZORNI ORGAN</w:t>
      </w:r>
    </w:p>
    <w:p w14:paraId="042A7069"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6B2710DB" w14:textId="77777777" w:rsidR="00214216" w:rsidRPr="005F3277" w:rsidRDefault="00214216" w:rsidP="005F3277">
      <w:pPr>
        <w:spacing w:after="0" w:line="240" w:lineRule="auto"/>
        <w:jc w:val="both"/>
        <w:rPr>
          <w:rFonts w:ascii="Times New Roman" w:hAnsi="Times New Roman" w:cs="Times New Roman"/>
          <w:sz w:val="24"/>
          <w:szCs w:val="24"/>
        </w:rPr>
      </w:pPr>
    </w:p>
    <w:p w14:paraId="54BEA1E9" w14:textId="2308E903"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Nadzorni organ kot naročnikov predstavnik veljavno zastopa naročnika pri izvajanju pogodbenih del, ni pa pooblaščen za spremembe pogodbenih določil. Nadzor opravlja v skladu z zakono</w:t>
      </w:r>
      <w:r w:rsidR="00B17295">
        <w:rPr>
          <w:rFonts w:ascii="Times New Roman" w:hAnsi="Times New Roman" w:cs="Times New Roman"/>
          <w:sz w:val="24"/>
          <w:szCs w:val="24"/>
        </w:rPr>
        <w:t xml:space="preserve">dajo </w:t>
      </w:r>
      <w:r w:rsidRPr="005F3277">
        <w:rPr>
          <w:rFonts w:ascii="Times New Roman" w:hAnsi="Times New Roman" w:cs="Times New Roman"/>
          <w:sz w:val="24"/>
          <w:szCs w:val="24"/>
        </w:rPr>
        <w:t xml:space="preserve">in to pogodbo. </w:t>
      </w:r>
    </w:p>
    <w:p w14:paraId="1364FFB2" w14:textId="77777777" w:rsidR="00A02FD7" w:rsidRPr="005F3277" w:rsidRDefault="00A02FD7" w:rsidP="005F3277">
      <w:pPr>
        <w:spacing w:after="0" w:line="240" w:lineRule="auto"/>
        <w:jc w:val="both"/>
        <w:rPr>
          <w:rFonts w:ascii="Times New Roman" w:hAnsi="Times New Roman" w:cs="Times New Roman"/>
          <w:sz w:val="24"/>
          <w:szCs w:val="24"/>
        </w:rPr>
      </w:pPr>
    </w:p>
    <w:p w14:paraId="78FB39A1" w14:textId="77777777" w:rsidR="00214216" w:rsidRPr="005F3277" w:rsidRDefault="00214216" w:rsidP="005F3277">
      <w:pPr>
        <w:pStyle w:val="Odstavekseznama"/>
        <w:numPr>
          <w:ilvl w:val="0"/>
          <w:numId w:val="5"/>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58DEC6B4" w14:textId="77777777" w:rsidR="00214216" w:rsidRPr="005F3277" w:rsidRDefault="00214216" w:rsidP="005F3277">
      <w:pPr>
        <w:spacing w:after="0" w:line="240" w:lineRule="auto"/>
        <w:jc w:val="both"/>
        <w:rPr>
          <w:rFonts w:ascii="Times New Roman" w:hAnsi="Times New Roman" w:cs="Times New Roman"/>
          <w:sz w:val="24"/>
          <w:szCs w:val="24"/>
        </w:rPr>
      </w:pPr>
    </w:p>
    <w:p w14:paraId="7579D2E9"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Nadzorni organ skrbi, da se vse obveznosti izpolnjujejo po pogodbenih dokumentih, po predpisih, normativih in standardih in pravilih stroke.</w:t>
      </w:r>
    </w:p>
    <w:p w14:paraId="7104718B"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Vsako neizpolnjevanje pogodbenih obveznosti se ugotavlja z vpisom v dnevnik izvajanja del. Na isti način zahteva poročilo o ukrepih, ki jih bo izvajalec izvedel za sanacijo stanja. Strokovno utemeljeno poročilo o ukrepih mora izvajalec predložiti v 3 dneh.</w:t>
      </w:r>
    </w:p>
    <w:p w14:paraId="5284C959" w14:textId="77777777" w:rsidR="00214216" w:rsidRPr="005F3277" w:rsidRDefault="00214216" w:rsidP="005F3277">
      <w:pPr>
        <w:spacing w:after="0" w:line="240" w:lineRule="auto"/>
        <w:jc w:val="both"/>
        <w:rPr>
          <w:rFonts w:ascii="Times New Roman" w:hAnsi="Times New Roman" w:cs="Times New Roman"/>
          <w:sz w:val="24"/>
          <w:szCs w:val="24"/>
        </w:rPr>
      </w:pPr>
    </w:p>
    <w:p w14:paraId="4B2D2BE1"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Nadzorni organ ima pravico zahtevati tudi posebno preiskavo materiala, ki se vgrajuje in zanj niso predpisani tehnični pogoji. </w:t>
      </w:r>
    </w:p>
    <w:p w14:paraId="5A4D7DFA"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Nadzorni organ ima pravico zahtevati rezultate atestiranja in meritev, ki so predvidene po veljavnih predpisih. Stroške atestiranj in meritev nosi izvajalec. </w:t>
      </w:r>
    </w:p>
    <w:p w14:paraId="563919DD" w14:textId="3A96E8E2"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Stroški posebnih preiskav, ki jih zahteva nadzorni organ, bremenijo naročnika, če so izvidi pozitivni, v nasprotnem primeru pa izvajalec. </w:t>
      </w:r>
    </w:p>
    <w:p w14:paraId="7FB69EA5" w14:textId="77777777" w:rsidR="00BB2B83" w:rsidRPr="005F3277" w:rsidRDefault="00BB2B83" w:rsidP="005F3277">
      <w:pPr>
        <w:spacing w:after="0" w:line="240" w:lineRule="auto"/>
        <w:jc w:val="both"/>
        <w:rPr>
          <w:rFonts w:ascii="Times New Roman" w:hAnsi="Times New Roman" w:cs="Times New Roman"/>
          <w:sz w:val="24"/>
          <w:szCs w:val="24"/>
        </w:rPr>
      </w:pPr>
    </w:p>
    <w:p w14:paraId="3C7BA6F1" w14:textId="77777777" w:rsidR="00085133" w:rsidRPr="005F3277" w:rsidRDefault="00085133" w:rsidP="005F3277">
      <w:pPr>
        <w:numPr>
          <w:ilvl w:val="12"/>
          <w:numId w:val="0"/>
        </w:numPr>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PREGLED IN PREDAJA OPREME</w:t>
      </w:r>
    </w:p>
    <w:p w14:paraId="6EC02DA3" w14:textId="77777777" w:rsidR="00085133" w:rsidRPr="005F3277" w:rsidRDefault="00085133" w:rsidP="009F1A89">
      <w:pPr>
        <w:numPr>
          <w:ilvl w:val="0"/>
          <w:numId w:val="43"/>
        </w:numPr>
        <w:spacing w:after="0" w:line="240" w:lineRule="auto"/>
        <w:jc w:val="center"/>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5DA3A7FF" w14:textId="77777777" w:rsidR="00085133" w:rsidRPr="005F3277" w:rsidRDefault="00085133" w:rsidP="005F3277">
      <w:pPr>
        <w:spacing w:after="0" w:line="240" w:lineRule="auto"/>
        <w:jc w:val="center"/>
        <w:rPr>
          <w:rFonts w:ascii="Times New Roman" w:hAnsi="Times New Roman" w:cs="Times New Roman"/>
          <w:bCs/>
          <w:sz w:val="24"/>
          <w:szCs w:val="24"/>
        </w:rPr>
      </w:pPr>
    </w:p>
    <w:p w14:paraId="6A70BD1F" w14:textId="77777777" w:rsidR="00085133" w:rsidRPr="005F3277" w:rsidRDefault="00085133" w:rsidP="005F3277">
      <w:pPr>
        <w:pStyle w:val="Telobesedila"/>
        <w:rPr>
          <w:b/>
          <w:bCs/>
          <w:snapToGrid w:val="0"/>
        </w:rPr>
      </w:pPr>
      <w:r w:rsidRPr="005F3277">
        <w:rPr>
          <w:bCs/>
          <w:snapToGrid w:val="0"/>
        </w:rPr>
        <w:t xml:space="preserve">Ko so pogodbena dela končana, izvajalec o tem obvesti naročnika.  K obvestilu o dokončanju del mora izvajalec predložiti  tudi vse listine in dokumente skladno z določili te pogodbe. </w:t>
      </w:r>
    </w:p>
    <w:p w14:paraId="02144627" w14:textId="77777777" w:rsidR="00085133" w:rsidRPr="005F3277" w:rsidRDefault="00085133" w:rsidP="005F3277">
      <w:pPr>
        <w:widowControl w:val="0"/>
        <w:spacing w:after="0" w:line="240" w:lineRule="auto"/>
        <w:jc w:val="both"/>
        <w:rPr>
          <w:rFonts w:ascii="Times New Roman" w:hAnsi="Times New Roman" w:cs="Times New Roman"/>
          <w:bCs/>
          <w:snapToGrid w:val="0"/>
          <w:sz w:val="24"/>
          <w:szCs w:val="24"/>
        </w:rPr>
      </w:pPr>
    </w:p>
    <w:p w14:paraId="5ED3EB42" w14:textId="69DBEF6D" w:rsidR="00085133" w:rsidRPr="005F3277" w:rsidRDefault="00085133" w:rsidP="005F3277">
      <w:pPr>
        <w:pStyle w:val="Telobesedila"/>
        <w:rPr>
          <w:b/>
          <w:bCs/>
          <w:snapToGrid w:val="0"/>
        </w:rPr>
      </w:pPr>
      <w:r w:rsidRPr="005F3277">
        <w:rPr>
          <w:bCs/>
          <w:snapToGrid w:val="0"/>
        </w:rPr>
        <w:t>Po  uspešno  opravljenem pregledu opreme in odpravi vseh pomanjkljivosti, sta naročnik in izvajalec dolžna v roku desetih (10) dni izvršiti zapisniško primopredajo izvedenih del.</w:t>
      </w:r>
    </w:p>
    <w:p w14:paraId="02F51973" w14:textId="77777777" w:rsidR="00085133" w:rsidRPr="005F3277" w:rsidRDefault="00085133" w:rsidP="005F3277">
      <w:pPr>
        <w:pStyle w:val="Telobesedila"/>
        <w:rPr>
          <w:b/>
          <w:bCs/>
          <w:snapToGrid w:val="0"/>
        </w:rPr>
      </w:pPr>
      <w:r w:rsidRPr="005F3277">
        <w:rPr>
          <w:bCs/>
          <w:snapToGrid w:val="0"/>
        </w:rPr>
        <w:t xml:space="preserve"> </w:t>
      </w:r>
    </w:p>
    <w:p w14:paraId="0FDE0C6C" w14:textId="77777777" w:rsidR="00085133" w:rsidRPr="005F3277" w:rsidRDefault="00085133" w:rsidP="005F3277">
      <w:pPr>
        <w:pStyle w:val="Telobesedila"/>
        <w:rPr>
          <w:b/>
          <w:bCs/>
          <w:snapToGrid w:val="0"/>
        </w:rPr>
      </w:pPr>
      <w:r w:rsidRPr="005F3277">
        <w:rPr>
          <w:bCs/>
          <w:snapToGrid w:val="0"/>
        </w:rPr>
        <w:t xml:space="preserve">Oprema,  ki ne bo dobavljena in vgrajena v zahtevani kvaliteti in  po  predhodno  sprejetih in potrjenih vzorcih  s strani naročnika, se ne  more  prevzeti  in se mora odstraniti, naročnik pa ima pravico, da zahteva novo opremo oziroma novo montažo. </w:t>
      </w:r>
    </w:p>
    <w:p w14:paraId="548F5531" w14:textId="77777777" w:rsidR="00085133" w:rsidRPr="005F3277" w:rsidRDefault="00085133" w:rsidP="005F3277">
      <w:pPr>
        <w:widowControl w:val="0"/>
        <w:spacing w:after="0" w:line="240" w:lineRule="auto"/>
        <w:jc w:val="both"/>
        <w:rPr>
          <w:rFonts w:ascii="Times New Roman" w:hAnsi="Times New Roman" w:cs="Times New Roman"/>
          <w:bCs/>
          <w:snapToGrid w:val="0"/>
          <w:sz w:val="24"/>
          <w:szCs w:val="24"/>
        </w:rPr>
      </w:pPr>
    </w:p>
    <w:p w14:paraId="19C40DFF" w14:textId="77777777" w:rsidR="00085133" w:rsidRPr="005F3277" w:rsidRDefault="00085133" w:rsidP="005F3277">
      <w:pPr>
        <w:pStyle w:val="Telobesedila"/>
        <w:rPr>
          <w:b/>
          <w:bCs/>
          <w:snapToGrid w:val="0"/>
        </w:rPr>
      </w:pPr>
      <w:r w:rsidRPr="005F3277">
        <w:rPr>
          <w:bCs/>
          <w:snapToGrid w:val="0"/>
        </w:rPr>
        <w:t>V nobenem primeru se ne more prevzeti opremo slabše kakovosti, za katere bi ponujal izvajalec procentni odbitek na nekvaliteto.</w:t>
      </w:r>
    </w:p>
    <w:p w14:paraId="1159B745" w14:textId="77777777" w:rsidR="00085133" w:rsidRPr="005F3277" w:rsidRDefault="00085133" w:rsidP="005F3277">
      <w:pPr>
        <w:autoSpaceDE w:val="0"/>
        <w:autoSpaceDN w:val="0"/>
        <w:adjustRightInd w:val="0"/>
        <w:spacing w:after="0" w:line="240" w:lineRule="auto"/>
        <w:jc w:val="both"/>
        <w:rPr>
          <w:rFonts w:ascii="Times New Roman" w:hAnsi="Times New Roman" w:cs="Times New Roman"/>
          <w:sz w:val="24"/>
          <w:szCs w:val="24"/>
        </w:rPr>
      </w:pPr>
    </w:p>
    <w:p w14:paraId="39D89E6B" w14:textId="77777777" w:rsidR="00085133" w:rsidRPr="005F3277" w:rsidRDefault="00085133" w:rsidP="005F3277">
      <w:pPr>
        <w:autoSpaceDE w:val="0"/>
        <w:autoSpaceDN w:val="0"/>
        <w:adjustRightInd w:val="0"/>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 xml:space="preserve"> GARANCIJA IN ZAVAROVANJE ODPRAVE NAPAK</w:t>
      </w:r>
    </w:p>
    <w:p w14:paraId="46424C3B" w14:textId="77777777" w:rsidR="00085133" w:rsidRPr="005F3277" w:rsidRDefault="00085133" w:rsidP="005F3277">
      <w:pPr>
        <w:autoSpaceDE w:val="0"/>
        <w:autoSpaceDN w:val="0"/>
        <w:adjustRightInd w:val="0"/>
        <w:spacing w:after="0" w:line="240" w:lineRule="auto"/>
        <w:jc w:val="both"/>
        <w:rPr>
          <w:rFonts w:ascii="Times New Roman" w:hAnsi="Times New Roman" w:cs="Times New Roman"/>
          <w:b/>
          <w:sz w:val="24"/>
          <w:szCs w:val="24"/>
        </w:rPr>
      </w:pPr>
    </w:p>
    <w:p w14:paraId="787359B5" w14:textId="77777777" w:rsidR="00085133" w:rsidRPr="005F3277" w:rsidRDefault="00085133" w:rsidP="005F3277">
      <w:pPr>
        <w:autoSpaceDE w:val="0"/>
        <w:autoSpaceDN w:val="0"/>
        <w:adjustRightInd w:val="0"/>
        <w:spacing w:after="0" w:line="240" w:lineRule="auto"/>
        <w:jc w:val="center"/>
        <w:rPr>
          <w:rFonts w:ascii="Times New Roman" w:hAnsi="Times New Roman" w:cs="Times New Roman"/>
          <w:b/>
          <w:sz w:val="24"/>
          <w:szCs w:val="24"/>
        </w:rPr>
      </w:pPr>
      <w:r w:rsidRPr="005F3277">
        <w:rPr>
          <w:rFonts w:ascii="Times New Roman" w:hAnsi="Times New Roman" w:cs="Times New Roman"/>
          <w:b/>
          <w:sz w:val="24"/>
          <w:szCs w:val="24"/>
        </w:rPr>
        <w:t>11. člen</w:t>
      </w:r>
    </w:p>
    <w:p w14:paraId="63903BF4" w14:textId="77777777" w:rsidR="00C345B8" w:rsidRDefault="00C345B8" w:rsidP="005F3277">
      <w:pPr>
        <w:autoSpaceDE w:val="0"/>
        <w:autoSpaceDN w:val="0"/>
        <w:adjustRightInd w:val="0"/>
        <w:spacing w:after="0" w:line="240" w:lineRule="auto"/>
        <w:jc w:val="both"/>
        <w:rPr>
          <w:rFonts w:ascii="Times New Roman" w:hAnsi="Times New Roman" w:cs="Times New Roman"/>
          <w:sz w:val="24"/>
          <w:szCs w:val="24"/>
        </w:rPr>
      </w:pPr>
    </w:p>
    <w:p w14:paraId="0F4B90B0" w14:textId="40D13725" w:rsidR="00085133" w:rsidRPr="005F3277" w:rsidRDefault="00085133" w:rsidP="005F3277">
      <w:pPr>
        <w:autoSpaceDE w:val="0"/>
        <w:autoSpaceDN w:val="0"/>
        <w:adjustRightInd w:val="0"/>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Izvajalec daje za svoja dela in </w:t>
      </w:r>
      <w:r w:rsidRPr="0013699F">
        <w:rPr>
          <w:rFonts w:ascii="Times New Roman" w:hAnsi="Times New Roman" w:cs="Times New Roman"/>
          <w:sz w:val="24"/>
          <w:szCs w:val="24"/>
        </w:rPr>
        <w:t>opremo</w:t>
      </w:r>
      <w:r w:rsidRPr="00324F19">
        <w:rPr>
          <w:rFonts w:ascii="Times New Roman" w:hAnsi="Times New Roman" w:cs="Times New Roman"/>
          <w:color w:val="EE0000"/>
          <w:sz w:val="24"/>
          <w:szCs w:val="24"/>
        </w:rPr>
        <w:t xml:space="preserve"> </w:t>
      </w:r>
      <w:r w:rsidRPr="00361E21">
        <w:rPr>
          <w:rFonts w:ascii="Times New Roman" w:hAnsi="Times New Roman" w:cs="Times New Roman"/>
          <w:sz w:val="24"/>
          <w:szCs w:val="24"/>
        </w:rPr>
        <w:t>5 letno garancijo</w:t>
      </w:r>
      <w:r w:rsidR="00361E21">
        <w:rPr>
          <w:rFonts w:ascii="Times New Roman" w:hAnsi="Times New Roman" w:cs="Times New Roman"/>
          <w:sz w:val="24"/>
          <w:szCs w:val="24"/>
        </w:rPr>
        <w:t xml:space="preserve"> (pohištvo mora imeti življenjsko dobo najmanj 5 let, zagotovljena mora biti dobava rezervnih delov)</w:t>
      </w:r>
      <w:r w:rsidRPr="005F3277">
        <w:rPr>
          <w:rFonts w:ascii="Times New Roman" w:hAnsi="Times New Roman" w:cs="Times New Roman"/>
          <w:sz w:val="24"/>
          <w:szCs w:val="24"/>
        </w:rPr>
        <w:t xml:space="preserve">. </w:t>
      </w:r>
    </w:p>
    <w:p w14:paraId="03FA178B" w14:textId="77777777" w:rsidR="00C345B8" w:rsidRDefault="00C345B8" w:rsidP="005F3277">
      <w:pPr>
        <w:autoSpaceDE w:val="0"/>
        <w:autoSpaceDN w:val="0"/>
        <w:adjustRightInd w:val="0"/>
        <w:spacing w:after="0" w:line="240" w:lineRule="auto"/>
        <w:jc w:val="both"/>
        <w:rPr>
          <w:rFonts w:ascii="Times New Roman" w:hAnsi="Times New Roman" w:cs="Times New Roman"/>
          <w:sz w:val="24"/>
          <w:szCs w:val="24"/>
        </w:rPr>
      </w:pPr>
    </w:p>
    <w:p w14:paraId="60FA6FB3" w14:textId="2F58FD4C" w:rsidR="00085133" w:rsidRDefault="00085133" w:rsidP="005F3277">
      <w:pPr>
        <w:autoSpaceDE w:val="0"/>
        <w:autoSpaceDN w:val="0"/>
        <w:adjustRightInd w:val="0"/>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Garancijski rok teče od dneva podpisa primopredajnega zapisnika.</w:t>
      </w:r>
    </w:p>
    <w:p w14:paraId="254CF9D0" w14:textId="77777777" w:rsidR="00C345B8" w:rsidRDefault="00C345B8" w:rsidP="005F3277">
      <w:pPr>
        <w:autoSpaceDE w:val="0"/>
        <w:autoSpaceDN w:val="0"/>
        <w:adjustRightInd w:val="0"/>
        <w:spacing w:after="0" w:line="240" w:lineRule="auto"/>
        <w:jc w:val="both"/>
        <w:rPr>
          <w:rFonts w:ascii="Times New Roman" w:hAnsi="Times New Roman" w:cs="Times New Roman"/>
          <w:sz w:val="24"/>
          <w:szCs w:val="24"/>
        </w:rPr>
      </w:pPr>
    </w:p>
    <w:p w14:paraId="0FEE0CF5" w14:textId="77777777" w:rsidR="00361E21" w:rsidRDefault="00361E21" w:rsidP="005F3277">
      <w:pPr>
        <w:autoSpaceDE w:val="0"/>
        <w:autoSpaceDN w:val="0"/>
        <w:adjustRightInd w:val="0"/>
        <w:spacing w:after="0" w:line="240" w:lineRule="auto"/>
        <w:jc w:val="both"/>
        <w:rPr>
          <w:rFonts w:ascii="Times New Roman" w:hAnsi="Times New Roman" w:cs="Times New Roman"/>
          <w:sz w:val="24"/>
          <w:szCs w:val="24"/>
        </w:rPr>
      </w:pPr>
    </w:p>
    <w:p w14:paraId="0A386454" w14:textId="77777777" w:rsidR="00361E21" w:rsidRDefault="00361E21" w:rsidP="005F3277">
      <w:pPr>
        <w:autoSpaceDE w:val="0"/>
        <w:autoSpaceDN w:val="0"/>
        <w:adjustRightInd w:val="0"/>
        <w:spacing w:after="0" w:line="240" w:lineRule="auto"/>
        <w:jc w:val="both"/>
        <w:rPr>
          <w:rFonts w:ascii="Times New Roman" w:hAnsi="Times New Roman" w:cs="Times New Roman"/>
          <w:sz w:val="24"/>
          <w:szCs w:val="24"/>
        </w:rPr>
      </w:pPr>
    </w:p>
    <w:p w14:paraId="78C305E6" w14:textId="77777777" w:rsidR="00361E21" w:rsidRPr="005F3277" w:rsidRDefault="00361E21" w:rsidP="005F3277">
      <w:pPr>
        <w:autoSpaceDE w:val="0"/>
        <w:autoSpaceDN w:val="0"/>
        <w:adjustRightInd w:val="0"/>
        <w:spacing w:after="0" w:line="240" w:lineRule="auto"/>
        <w:jc w:val="both"/>
        <w:rPr>
          <w:rFonts w:ascii="Times New Roman" w:hAnsi="Times New Roman" w:cs="Times New Roman"/>
          <w:sz w:val="24"/>
          <w:szCs w:val="24"/>
        </w:rPr>
      </w:pPr>
    </w:p>
    <w:p w14:paraId="3903B32B" w14:textId="77777777" w:rsidR="00085133" w:rsidRPr="005F3277" w:rsidRDefault="00085133" w:rsidP="005F3277">
      <w:pPr>
        <w:autoSpaceDE w:val="0"/>
        <w:autoSpaceDN w:val="0"/>
        <w:adjustRightInd w:val="0"/>
        <w:spacing w:after="0" w:line="240" w:lineRule="auto"/>
        <w:jc w:val="center"/>
        <w:rPr>
          <w:rFonts w:ascii="Times New Roman" w:hAnsi="Times New Roman" w:cs="Times New Roman"/>
          <w:b/>
          <w:sz w:val="24"/>
          <w:szCs w:val="24"/>
        </w:rPr>
      </w:pPr>
      <w:r w:rsidRPr="005F3277">
        <w:rPr>
          <w:rFonts w:ascii="Times New Roman" w:hAnsi="Times New Roman" w:cs="Times New Roman"/>
          <w:b/>
          <w:sz w:val="24"/>
          <w:szCs w:val="24"/>
        </w:rPr>
        <w:lastRenderedPageBreak/>
        <w:t>12. člen</w:t>
      </w:r>
    </w:p>
    <w:p w14:paraId="59B053EC" w14:textId="77777777" w:rsidR="00C345B8" w:rsidRDefault="00C345B8" w:rsidP="005F3277">
      <w:pPr>
        <w:spacing w:after="0" w:line="240" w:lineRule="auto"/>
        <w:jc w:val="both"/>
        <w:rPr>
          <w:rFonts w:ascii="Times New Roman" w:hAnsi="Times New Roman" w:cs="Times New Roman"/>
          <w:sz w:val="24"/>
          <w:szCs w:val="24"/>
        </w:rPr>
      </w:pPr>
    </w:p>
    <w:p w14:paraId="5C092DC1" w14:textId="2C65D530" w:rsidR="00085133"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Izvajalec se obvezuje, da bo na naročnikovo zahtevo, ugotovljene napake v garancijski dobi odpravil v dogovorjenem roku.</w:t>
      </w:r>
    </w:p>
    <w:p w14:paraId="1B7F4A13" w14:textId="77777777" w:rsidR="00324F19" w:rsidRPr="005F3277" w:rsidRDefault="00324F19" w:rsidP="005F3277">
      <w:pPr>
        <w:spacing w:after="0" w:line="240" w:lineRule="auto"/>
        <w:jc w:val="both"/>
        <w:rPr>
          <w:rFonts w:ascii="Times New Roman" w:hAnsi="Times New Roman" w:cs="Times New Roman"/>
          <w:sz w:val="24"/>
          <w:szCs w:val="24"/>
        </w:rPr>
      </w:pPr>
    </w:p>
    <w:p w14:paraId="178290AF" w14:textId="2744AA5A" w:rsidR="0013699F" w:rsidRPr="005F3277" w:rsidRDefault="00085133" w:rsidP="0013699F">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Če izvajalec ne odpravi napak v roku 15 dni od poziva za odpravo pomanjkljivosti, jih je po načelu dobrega gospodarja upravičen odpraviti naročnik in to na račun izvajalca. Za pokritje teh stroškov bo izvajalec ob končnem prevzemu del izročil naročniku bančno garancijo za odpravo napak v garancijski dobi, ki se bo glasila na 5 % vrednosti pogodbenih del (z DDV), ki mora biti brezpogojna in nepreklicna in </w:t>
      </w:r>
      <w:r w:rsidR="0013699F">
        <w:rPr>
          <w:rFonts w:ascii="Times New Roman" w:hAnsi="Times New Roman" w:cs="Times New Roman"/>
          <w:sz w:val="24"/>
          <w:szCs w:val="24"/>
        </w:rPr>
        <w:t xml:space="preserve">z veljavnostjo še </w:t>
      </w:r>
      <w:r w:rsidR="0013699F" w:rsidRPr="005F3277">
        <w:rPr>
          <w:rFonts w:ascii="Times New Roman" w:hAnsi="Times New Roman" w:cs="Times New Roman"/>
          <w:color w:val="000000"/>
          <w:sz w:val="24"/>
          <w:szCs w:val="24"/>
        </w:rPr>
        <w:t>najmanj 60 dni po izteku garancijskega roka</w:t>
      </w:r>
      <w:r w:rsidR="0013699F">
        <w:rPr>
          <w:rFonts w:ascii="Times New Roman" w:hAnsi="Times New Roman" w:cs="Times New Roman"/>
          <w:color w:val="000000"/>
          <w:sz w:val="24"/>
          <w:szCs w:val="24"/>
        </w:rPr>
        <w:t>.</w:t>
      </w:r>
    </w:p>
    <w:p w14:paraId="04503A19" w14:textId="06F53B08" w:rsidR="00324F19" w:rsidRPr="005F3277" w:rsidRDefault="00324F19" w:rsidP="005F3277">
      <w:pPr>
        <w:tabs>
          <w:tab w:val="num" w:pos="0"/>
        </w:tabs>
        <w:spacing w:after="0" w:line="240" w:lineRule="auto"/>
        <w:jc w:val="both"/>
        <w:rPr>
          <w:rFonts w:ascii="Times New Roman" w:hAnsi="Times New Roman" w:cs="Times New Roman"/>
          <w:sz w:val="24"/>
          <w:szCs w:val="24"/>
        </w:rPr>
      </w:pPr>
    </w:p>
    <w:p w14:paraId="23A43737" w14:textId="77777777" w:rsidR="00085133" w:rsidRPr="005F3277"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15 dnevni rok za odpravo pomanjkljivosti se nanaša samo na tiste hibe, katerih takojšnja odprava ne bi povzročila večje škode. V primeru nastanka takih pomanjkljivosti, katerih ne takojšnja odprava bi imela lahko velike finančne in druge posledice, mora izvajalec pristopiti k odpravi na dan obvestila, oz. lahko ta dela naroči naročnik drugemu izvajalcu na račun izvajalca.</w:t>
      </w:r>
    </w:p>
    <w:p w14:paraId="42A3CCF8" w14:textId="77777777" w:rsidR="00324F19" w:rsidRDefault="00324F19" w:rsidP="005F3277">
      <w:pPr>
        <w:spacing w:after="0" w:line="240" w:lineRule="auto"/>
        <w:jc w:val="both"/>
        <w:rPr>
          <w:rFonts w:ascii="Times New Roman" w:hAnsi="Times New Roman" w:cs="Times New Roman"/>
          <w:sz w:val="24"/>
          <w:szCs w:val="24"/>
        </w:rPr>
      </w:pPr>
    </w:p>
    <w:p w14:paraId="536B23BD" w14:textId="14D175E0" w:rsidR="00085133" w:rsidRPr="005F3277"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V primeru, da se v garancijskem roku odkrijejo napake, ki ne bodo odpravljene pred iztekom tega roka, je izvajalec dolžan podaljšati veljavnost garancije za odpravo napak v garancijski dobi.</w:t>
      </w:r>
    </w:p>
    <w:p w14:paraId="5D4422A6" w14:textId="77777777" w:rsidR="00324F19" w:rsidRDefault="00324F19" w:rsidP="005F3277">
      <w:pPr>
        <w:spacing w:after="0" w:line="240" w:lineRule="auto"/>
        <w:jc w:val="both"/>
        <w:rPr>
          <w:rFonts w:ascii="Times New Roman" w:hAnsi="Times New Roman" w:cs="Times New Roman"/>
          <w:sz w:val="24"/>
          <w:szCs w:val="24"/>
        </w:rPr>
      </w:pPr>
    </w:p>
    <w:p w14:paraId="1D268721" w14:textId="20FB2195" w:rsidR="00085133" w:rsidRPr="005F3277"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Izvajalec ni dolžan odpraviti napak, ki bi nastale zaradi nestrokovne ali nenamenske uporabe objekta ali njegovega posameznega dela.</w:t>
      </w:r>
    </w:p>
    <w:p w14:paraId="7A9377BA" w14:textId="77777777" w:rsidR="00324F19" w:rsidRDefault="00324F19" w:rsidP="005F3277">
      <w:pPr>
        <w:spacing w:after="0" w:line="240" w:lineRule="auto"/>
        <w:jc w:val="both"/>
        <w:rPr>
          <w:rFonts w:ascii="Times New Roman" w:hAnsi="Times New Roman" w:cs="Times New Roman"/>
          <w:sz w:val="24"/>
          <w:szCs w:val="24"/>
        </w:rPr>
      </w:pPr>
    </w:p>
    <w:p w14:paraId="1DE4EBE9" w14:textId="19F22C20" w:rsidR="00085133" w:rsidRPr="005F3277"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K vsakemu pregledu izvajalčevih del mora biti izvajalec pozvan. Ta se je dolžan komisijskega ogleda udeležiti. V kolikor se ogleda ne udeleži, lahko komisija v sestavi naročnikovih predstavnikov delo opravi polnoveljavno brez udeležbe izvajalčevega predstavnika.</w:t>
      </w:r>
    </w:p>
    <w:p w14:paraId="6D87C948" w14:textId="77777777" w:rsidR="00324F19" w:rsidRDefault="00324F19" w:rsidP="005F3277">
      <w:pPr>
        <w:spacing w:after="0" w:line="240" w:lineRule="auto"/>
        <w:jc w:val="both"/>
        <w:rPr>
          <w:rFonts w:ascii="Times New Roman" w:hAnsi="Times New Roman" w:cs="Times New Roman"/>
          <w:b/>
          <w:sz w:val="24"/>
          <w:szCs w:val="24"/>
        </w:rPr>
      </w:pPr>
    </w:p>
    <w:p w14:paraId="723B1E03" w14:textId="06650BF1" w:rsidR="00085133" w:rsidRPr="005F3277" w:rsidRDefault="00085133" w:rsidP="005F3277">
      <w:pPr>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POGODBENA KAZEN</w:t>
      </w:r>
    </w:p>
    <w:p w14:paraId="22E5C34B" w14:textId="59A6E5F8" w:rsidR="00085133" w:rsidRPr="005F3277" w:rsidRDefault="00085133" w:rsidP="005F3277">
      <w:pPr>
        <w:numPr>
          <w:ilvl w:val="0"/>
          <w:numId w:val="44"/>
        </w:numPr>
        <w:spacing w:after="0" w:line="240" w:lineRule="auto"/>
        <w:jc w:val="center"/>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5E478DBD" w14:textId="77777777" w:rsidR="00085133" w:rsidRPr="005F3277" w:rsidRDefault="00085133" w:rsidP="005F3277">
      <w:pPr>
        <w:spacing w:after="0" w:line="240" w:lineRule="auto"/>
        <w:ind w:left="360"/>
        <w:rPr>
          <w:rFonts w:ascii="Times New Roman" w:hAnsi="Times New Roman" w:cs="Times New Roman"/>
          <w:b/>
          <w:bCs/>
          <w:sz w:val="24"/>
          <w:szCs w:val="24"/>
        </w:rPr>
      </w:pPr>
    </w:p>
    <w:p w14:paraId="6381CE17" w14:textId="77777777" w:rsidR="00085133" w:rsidRPr="005F3277" w:rsidRDefault="00085133" w:rsidP="005F3277">
      <w:pPr>
        <w:autoSpaceDE w:val="0"/>
        <w:autoSpaceDN w:val="0"/>
        <w:adjustRightInd w:val="0"/>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Če izvajalec ne izvrši pogodbenih del v rokih določenih s terminskim planom, je dolžan naročniku plačati pogodbeno kazen za vsak dan zamude.</w:t>
      </w:r>
    </w:p>
    <w:p w14:paraId="08BC3E35" w14:textId="77777777" w:rsidR="00324F19" w:rsidRDefault="00324F19" w:rsidP="005F3277">
      <w:pPr>
        <w:autoSpaceDE w:val="0"/>
        <w:autoSpaceDN w:val="0"/>
        <w:adjustRightInd w:val="0"/>
        <w:spacing w:after="0" w:line="240" w:lineRule="auto"/>
        <w:jc w:val="both"/>
        <w:rPr>
          <w:rFonts w:ascii="Times New Roman" w:hAnsi="Times New Roman" w:cs="Times New Roman"/>
          <w:sz w:val="24"/>
          <w:szCs w:val="24"/>
        </w:rPr>
      </w:pPr>
    </w:p>
    <w:p w14:paraId="05CC2AE4" w14:textId="354A917D" w:rsidR="00085133" w:rsidRPr="005F3277" w:rsidRDefault="00085133" w:rsidP="005F3277">
      <w:pPr>
        <w:autoSpaceDE w:val="0"/>
        <w:autoSpaceDN w:val="0"/>
        <w:adjustRightInd w:val="0"/>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Pogodbena kazen znaša 1 ‰ (en promil) za vsak dan zamude od skupne vrednosti vseh pogodbenih del. Pogodbena kazen lahko znaša največ 10 % (deset odstotkov) od skupne vrednosti pogodbenih del, kar se izvajalcu obračuna pri končni situaciji.</w:t>
      </w:r>
    </w:p>
    <w:p w14:paraId="19737B08" w14:textId="77777777" w:rsidR="00324F19" w:rsidRDefault="00324F19" w:rsidP="005F3277">
      <w:pPr>
        <w:autoSpaceDE w:val="0"/>
        <w:autoSpaceDN w:val="0"/>
        <w:adjustRightInd w:val="0"/>
        <w:spacing w:after="0" w:line="240" w:lineRule="auto"/>
        <w:jc w:val="both"/>
        <w:rPr>
          <w:rFonts w:ascii="Times New Roman" w:hAnsi="Times New Roman" w:cs="Times New Roman"/>
          <w:sz w:val="24"/>
          <w:szCs w:val="24"/>
        </w:rPr>
      </w:pPr>
    </w:p>
    <w:p w14:paraId="7389E869" w14:textId="38AB29E8" w:rsidR="000F5969" w:rsidRDefault="00085133" w:rsidP="005F3277">
      <w:pPr>
        <w:autoSpaceDE w:val="0"/>
        <w:autoSpaceDN w:val="0"/>
        <w:adjustRightInd w:val="0"/>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Izvajalec se prav tako zaveže poravnati vse stroške pooblaščenega inženiringa, strokovnega nadzora  in morebitne druge stroške naročnika, zaradi neupravičeno prekoračenega roka.</w:t>
      </w:r>
    </w:p>
    <w:p w14:paraId="2D83D336" w14:textId="77777777" w:rsidR="00324F19" w:rsidRPr="005F3277" w:rsidRDefault="00324F19" w:rsidP="005F3277">
      <w:pPr>
        <w:autoSpaceDE w:val="0"/>
        <w:autoSpaceDN w:val="0"/>
        <w:adjustRightInd w:val="0"/>
        <w:spacing w:after="0" w:line="240" w:lineRule="auto"/>
        <w:jc w:val="both"/>
        <w:rPr>
          <w:rFonts w:ascii="Times New Roman" w:hAnsi="Times New Roman" w:cs="Times New Roman"/>
          <w:sz w:val="24"/>
          <w:szCs w:val="24"/>
        </w:rPr>
      </w:pPr>
    </w:p>
    <w:p w14:paraId="67392349" w14:textId="77777777" w:rsidR="00214216" w:rsidRPr="005F3277" w:rsidRDefault="00214216" w:rsidP="005F3277">
      <w:pPr>
        <w:pStyle w:val="Naslov6"/>
        <w:tabs>
          <w:tab w:val="left" w:pos="708"/>
        </w:tabs>
        <w:spacing w:before="0" w:after="0"/>
        <w:jc w:val="both"/>
        <w:rPr>
          <w:rFonts w:ascii="Times New Roman" w:hAnsi="Times New Roman"/>
          <w:iCs/>
          <w:sz w:val="24"/>
          <w:szCs w:val="24"/>
        </w:rPr>
      </w:pPr>
      <w:r w:rsidRPr="005F3277">
        <w:rPr>
          <w:rFonts w:ascii="Times New Roman" w:hAnsi="Times New Roman"/>
          <w:iCs/>
          <w:sz w:val="24"/>
          <w:szCs w:val="24"/>
        </w:rPr>
        <w:t>KONČANJE DEL IN KONČNI OBRAČUN</w:t>
      </w:r>
    </w:p>
    <w:p w14:paraId="160BA195" w14:textId="296F5101" w:rsidR="00214216" w:rsidRPr="00324F19" w:rsidRDefault="00324F19" w:rsidP="00324F19">
      <w:pPr>
        <w:spacing w:after="0" w:line="240" w:lineRule="auto"/>
        <w:ind w:left="4248"/>
        <w:jc w:val="both"/>
        <w:rPr>
          <w:rFonts w:ascii="Times New Roman" w:hAnsi="Times New Roman" w:cs="Times New Roman"/>
          <w:b/>
          <w:bCs/>
          <w:sz w:val="24"/>
          <w:szCs w:val="24"/>
        </w:rPr>
      </w:pPr>
      <w:r>
        <w:rPr>
          <w:rFonts w:ascii="Times New Roman" w:hAnsi="Times New Roman" w:cs="Times New Roman"/>
          <w:b/>
          <w:bCs/>
          <w:sz w:val="24"/>
          <w:szCs w:val="24"/>
        </w:rPr>
        <w:t xml:space="preserve">14. </w:t>
      </w:r>
      <w:r w:rsidR="00214216" w:rsidRPr="00324F19">
        <w:rPr>
          <w:rFonts w:ascii="Times New Roman" w:hAnsi="Times New Roman" w:cs="Times New Roman"/>
          <w:b/>
          <w:bCs/>
          <w:sz w:val="24"/>
          <w:szCs w:val="24"/>
        </w:rPr>
        <w:t>člen</w:t>
      </w:r>
    </w:p>
    <w:p w14:paraId="59D0D647" w14:textId="77777777" w:rsidR="00ED4237" w:rsidRPr="005F3277" w:rsidRDefault="00ED4237" w:rsidP="005F3277">
      <w:pPr>
        <w:spacing w:after="0" w:line="240" w:lineRule="auto"/>
        <w:jc w:val="both"/>
        <w:rPr>
          <w:rFonts w:ascii="Times New Roman" w:hAnsi="Times New Roman" w:cs="Times New Roman"/>
          <w:sz w:val="24"/>
          <w:szCs w:val="24"/>
        </w:rPr>
      </w:pPr>
    </w:p>
    <w:p w14:paraId="252F82E5" w14:textId="7A0ED955" w:rsidR="003C7F18" w:rsidRPr="005F3277" w:rsidRDefault="003C7F18"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Izvajalec je dolžan z vpisom v gradbeni dnevnik in z dopisom obvestiti naročnika, da so dela končana ter mu predložiti vso potrebno dokumentacijo za pregled </w:t>
      </w:r>
      <w:r w:rsidR="00324F19">
        <w:rPr>
          <w:rFonts w:ascii="Times New Roman" w:hAnsi="Times New Roman" w:cs="Times New Roman"/>
          <w:sz w:val="24"/>
          <w:szCs w:val="24"/>
        </w:rPr>
        <w:t>opreme</w:t>
      </w:r>
      <w:r w:rsidR="003B411D" w:rsidRPr="005F3277">
        <w:rPr>
          <w:rFonts w:ascii="Times New Roman" w:hAnsi="Times New Roman" w:cs="Times New Roman"/>
          <w:sz w:val="24"/>
          <w:szCs w:val="24"/>
        </w:rPr>
        <w:t xml:space="preserve"> in njegovo primopredajo</w:t>
      </w:r>
      <w:r w:rsidRPr="005F3277">
        <w:rPr>
          <w:rFonts w:ascii="Times New Roman" w:hAnsi="Times New Roman" w:cs="Times New Roman"/>
          <w:sz w:val="24"/>
          <w:szCs w:val="24"/>
        </w:rPr>
        <w:t xml:space="preserve">. </w:t>
      </w:r>
    </w:p>
    <w:p w14:paraId="4E1FF147" w14:textId="77777777" w:rsidR="00ED4237" w:rsidRPr="005F3277" w:rsidRDefault="00ED4237" w:rsidP="005F3277">
      <w:pPr>
        <w:spacing w:after="0" w:line="240" w:lineRule="auto"/>
        <w:jc w:val="both"/>
        <w:rPr>
          <w:rFonts w:ascii="Times New Roman" w:hAnsi="Times New Roman" w:cs="Times New Roman"/>
          <w:sz w:val="24"/>
          <w:szCs w:val="24"/>
        </w:rPr>
      </w:pPr>
    </w:p>
    <w:p w14:paraId="5C6EAF79" w14:textId="61139A91"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lastRenderedPageBreak/>
        <w:t>Naročnik, izvajalec in nadzorni organ opravijo pregled o</w:t>
      </w:r>
      <w:r w:rsidR="00324F19">
        <w:rPr>
          <w:rFonts w:ascii="Times New Roman" w:hAnsi="Times New Roman" w:cs="Times New Roman"/>
          <w:sz w:val="24"/>
          <w:szCs w:val="24"/>
        </w:rPr>
        <w:t>preme</w:t>
      </w:r>
      <w:r w:rsidRPr="005F3277">
        <w:rPr>
          <w:rFonts w:ascii="Times New Roman" w:hAnsi="Times New Roman" w:cs="Times New Roman"/>
          <w:sz w:val="24"/>
          <w:szCs w:val="24"/>
        </w:rPr>
        <w:t xml:space="preserve"> v roku 10 dni od prejetja obvestila izvajalca o končanju del. O pregledu objekta se sestavi zapisnik in se določi rok za odpravo morebitnih napak in pomanjkljivosti.</w:t>
      </w:r>
    </w:p>
    <w:p w14:paraId="1D4EA8F3" w14:textId="77777777" w:rsidR="00214216" w:rsidRPr="005F3277" w:rsidRDefault="00214216" w:rsidP="005F3277">
      <w:pPr>
        <w:spacing w:after="0" w:line="240" w:lineRule="auto"/>
        <w:jc w:val="both"/>
        <w:rPr>
          <w:rFonts w:ascii="Times New Roman" w:hAnsi="Times New Roman" w:cs="Times New Roman"/>
          <w:sz w:val="24"/>
          <w:szCs w:val="24"/>
        </w:rPr>
      </w:pPr>
    </w:p>
    <w:p w14:paraId="16B83B8D" w14:textId="625BE83C" w:rsidR="00194C30"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Po obvestilu izvajalca, da so odpravljene pomanjkljivosti ugotovljene v zapisniku o pregledu o</w:t>
      </w:r>
      <w:r w:rsidR="00324F19">
        <w:rPr>
          <w:rFonts w:ascii="Times New Roman" w:hAnsi="Times New Roman" w:cs="Times New Roman"/>
          <w:sz w:val="24"/>
          <w:szCs w:val="24"/>
        </w:rPr>
        <w:t>preme</w:t>
      </w:r>
      <w:r w:rsidRPr="005F3277">
        <w:rPr>
          <w:rFonts w:ascii="Times New Roman" w:hAnsi="Times New Roman" w:cs="Times New Roman"/>
          <w:sz w:val="24"/>
          <w:szCs w:val="24"/>
        </w:rPr>
        <w:t>, so naročnik, izvajalec in nadzorni organ dolžni objekt ponovno pregledati. V kolikor se ugotovi, da so pomanjkljivosti odpravljene se izvede primopredaja o</w:t>
      </w:r>
      <w:r w:rsidR="00324F19">
        <w:rPr>
          <w:rFonts w:ascii="Times New Roman" w:hAnsi="Times New Roman" w:cs="Times New Roman"/>
          <w:sz w:val="24"/>
          <w:szCs w:val="24"/>
        </w:rPr>
        <w:t>preme</w:t>
      </w:r>
      <w:r w:rsidRPr="005F3277">
        <w:rPr>
          <w:rFonts w:ascii="Times New Roman" w:hAnsi="Times New Roman" w:cs="Times New Roman"/>
          <w:sz w:val="24"/>
          <w:szCs w:val="24"/>
        </w:rPr>
        <w:t xml:space="preserve">, o čemer se zapiše nov zapisnik. </w:t>
      </w:r>
    </w:p>
    <w:p w14:paraId="34DFEC86" w14:textId="77777777" w:rsidR="00324F19" w:rsidRPr="005F3277" w:rsidRDefault="00324F19" w:rsidP="005F3277">
      <w:pPr>
        <w:spacing w:after="0" w:line="240" w:lineRule="auto"/>
        <w:jc w:val="both"/>
        <w:rPr>
          <w:rFonts w:ascii="Times New Roman" w:hAnsi="Times New Roman" w:cs="Times New Roman"/>
          <w:sz w:val="24"/>
          <w:szCs w:val="24"/>
        </w:rPr>
      </w:pPr>
    </w:p>
    <w:p w14:paraId="15209EB3" w14:textId="1EB52C9A" w:rsidR="00085133" w:rsidRPr="005F3277" w:rsidRDefault="00085133" w:rsidP="005F3277">
      <w:pPr>
        <w:pStyle w:val="Naslov6"/>
        <w:tabs>
          <w:tab w:val="left" w:pos="708"/>
        </w:tabs>
        <w:spacing w:before="0" w:after="0"/>
        <w:rPr>
          <w:rFonts w:ascii="Times New Roman" w:hAnsi="Times New Roman"/>
          <w:b w:val="0"/>
          <w:bCs w:val="0"/>
          <w:i/>
          <w:iCs/>
          <w:sz w:val="24"/>
          <w:szCs w:val="24"/>
        </w:rPr>
      </w:pPr>
      <w:r w:rsidRPr="005F3277">
        <w:rPr>
          <w:rFonts w:ascii="Times New Roman" w:hAnsi="Times New Roman"/>
          <w:iCs/>
          <w:sz w:val="24"/>
          <w:szCs w:val="24"/>
        </w:rPr>
        <w:t>ODSTOP OD POGODBE</w:t>
      </w:r>
    </w:p>
    <w:p w14:paraId="1F74FC51" w14:textId="77777777" w:rsidR="00085133" w:rsidRPr="005F3277" w:rsidRDefault="00085133" w:rsidP="00324F19">
      <w:pPr>
        <w:numPr>
          <w:ilvl w:val="0"/>
          <w:numId w:val="45"/>
        </w:numPr>
        <w:spacing w:after="0" w:line="240" w:lineRule="auto"/>
        <w:jc w:val="center"/>
        <w:rPr>
          <w:rFonts w:ascii="Times New Roman" w:hAnsi="Times New Roman" w:cs="Times New Roman"/>
          <w:b/>
          <w:bCs/>
          <w:sz w:val="24"/>
          <w:szCs w:val="24"/>
        </w:rPr>
      </w:pPr>
      <w:r w:rsidRPr="005F3277">
        <w:rPr>
          <w:rFonts w:ascii="Times New Roman" w:hAnsi="Times New Roman" w:cs="Times New Roman"/>
          <w:b/>
          <w:bCs/>
          <w:sz w:val="24"/>
          <w:szCs w:val="24"/>
        </w:rPr>
        <w:t xml:space="preserve"> člen</w:t>
      </w:r>
    </w:p>
    <w:p w14:paraId="6600673F" w14:textId="77777777" w:rsidR="00085133" w:rsidRPr="005F3277" w:rsidRDefault="00085133" w:rsidP="005F3277">
      <w:pPr>
        <w:spacing w:after="0" w:line="240" w:lineRule="auto"/>
        <w:jc w:val="center"/>
        <w:rPr>
          <w:rFonts w:ascii="Times New Roman" w:hAnsi="Times New Roman" w:cs="Times New Roman"/>
          <w:bCs/>
          <w:sz w:val="24"/>
          <w:szCs w:val="24"/>
        </w:rPr>
      </w:pPr>
    </w:p>
    <w:p w14:paraId="7E73BCE6" w14:textId="77C6AC86" w:rsidR="00085133"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Naročnik ima pravico odstopiti od pogodbe, če pride izvajalec v takšno finančno situacijo, ki bi mu onemogočila izvedbo pogodbenih obveznosti.</w:t>
      </w:r>
    </w:p>
    <w:p w14:paraId="5E104F22" w14:textId="77777777" w:rsidR="00324F19" w:rsidRPr="005F3277" w:rsidRDefault="00324F19" w:rsidP="005F3277">
      <w:pPr>
        <w:spacing w:after="0" w:line="240" w:lineRule="auto"/>
        <w:jc w:val="both"/>
        <w:rPr>
          <w:rFonts w:ascii="Times New Roman" w:hAnsi="Times New Roman" w:cs="Times New Roman"/>
          <w:sz w:val="24"/>
          <w:szCs w:val="24"/>
        </w:rPr>
      </w:pPr>
    </w:p>
    <w:p w14:paraId="3922CDE0" w14:textId="77777777" w:rsidR="00085133" w:rsidRPr="005F3277" w:rsidRDefault="00085133" w:rsidP="00324F19">
      <w:pPr>
        <w:numPr>
          <w:ilvl w:val="0"/>
          <w:numId w:val="45"/>
        </w:numPr>
        <w:spacing w:after="0" w:line="240" w:lineRule="auto"/>
        <w:jc w:val="center"/>
        <w:rPr>
          <w:rFonts w:ascii="Times New Roman" w:hAnsi="Times New Roman" w:cs="Times New Roman"/>
          <w:b/>
          <w:bCs/>
          <w:sz w:val="24"/>
          <w:szCs w:val="24"/>
        </w:rPr>
      </w:pPr>
      <w:r w:rsidRPr="005F3277">
        <w:rPr>
          <w:rFonts w:ascii="Times New Roman" w:hAnsi="Times New Roman" w:cs="Times New Roman"/>
          <w:b/>
          <w:bCs/>
          <w:sz w:val="24"/>
          <w:szCs w:val="24"/>
        </w:rPr>
        <w:t xml:space="preserve"> člen</w:t>
      </w:r>
    </w:p>
    <w:p w14:paraId="0740C9D8" w14:textId="77777777" w:rsidR="00085133" w:rsidRPr="005F3277" w:rsidRDefault="00085133" w:rsidP="005F3277">
      <w:pPr>
        <w:spacing w:after="0" w:line="240" w:lineRule="auto"/>
        <w:jc w:val="center"/>
        <w:rPr>
          <w:rFonts w:ascii="Times New Roman" w:hAnsi="Times New Roman" w:cs="Times New Roman"/>
          <w:bCs/>
          <w:sz w:val="24"/>
          <w:szCs w:val="24"/>
        </w:rPr>
      </w:pPr>
    </w:p>
    <w:p w14:paraId="277BBD8C" w14:textId="1BD58B0A" w:rsidR="00085133"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Naročnik ima pravico odstopiti od pogodbe, če izvajalec po svoji krivdi v roku 14 dni od veljavnosti pogodbe in uvedbe v delo ne prične z delom brez kakršnihkoli stroškov. </w:t>
      </w:r>
    </w:p>
    <w:p w14:paraId="7E65BEF1" w14:textId="77777777" w:rsidR="00324F19" w:rsidRPr="005F3277" w:rsidRDefault="00324F19" w:rsidP="005F3277">
      <w:pPr>
        <w:spacing w:after="0" w:line="240" w:lineRule="auto"/>
        <w:jc w:val="both"/>
        <w:rPr>
          <w:rFonts w:ascii="Times New Roman" w:hAnsi="Times New Roman" w:cs="Times New Roman"/>
          <w:sz w:val="24"/>
          <w:szCs w:val="24"/>
        </w:rPr>
      </w:pPr>
    </w:p>
    <w:p w14:paraId="5123614D" w14:textId="77777777" w:rsidR="00085133" w:rsidRPr="005F3277" w:rsidRDefault="00085133" w:rsidP="00324F19">
      <w:pPr>
        <w:numPr>
          <w:ilvl w:val="0"/>
          <w:numId w:val="45"/>
        </w:numPr>
        <w:spacing w:after="0" w:line="240" w:lineRule="auto"/>
        <w:jc w:val="center"/>
        <w:rPr>
          <w:rFonts w:ascii="Times New Roman" w:hAnsi="Times New Roman" w:cs="Times New Roman"/>
          <w:b/>
          <w:bCs/>
          <w:sz w:val="24"/>
          <w:szCs w:val="24"/>
        </w:rPr>
      </w:pPr>
      <w:r w:rsidRPr="005F3277">
        <w:rPr>
          <w:rFonts w:ascii="Times New Roman" w:hAnsi="Times New Roman" w:cs="Times New Roman"/>
          <w:bCs/>
          <w:sz w:val="24"/>
          <w:szCs w:val="24"/>
        </w:rPr>
        <w:t xml:space="preserve"> </w:t>
      </w:r>
      <w:r w:rsidRPr="005F3277">
        <w:rPr>
          <w:rFonts w:ascii="Times New Roman" w:hAnsi="Times New Roman" w:cs="Times New Roman"/>
          <w:b/>
          <w:bCs/>
          <w:sz w:val="24"/>
          <w:szCs w:val="24"/>
        </w:rPr>
        <w:t>člen</w:t>
      </w:r>
    </w:p>
    <w:p w14:paraId="55589EB6" w14:textId="77777777" w:rsidR="00085133" w:rsidRPr="005F3277" w:rsidRDefault="00085133" w:rsidP="005F3277">
      <w:pPr>
        <w:spacing w:after="0" w:line="240" w:lineRule="auto"/>
        <w:jc w:val="center"/>
        <w:rPr>
          <w:rFonts w:ascii="Times New Roman" w:hAnsi="Times New Roman" w:cs="Times New Roman"/>
          <w:bCs/>
          <w:sz w:val="24"/>
          <w:szCs w:val="24"/>
        </w:rPr>
      </w:pPr>
    </w:p>
    <w:p w14:paraId="42A0CB3F" w14:textId="29D59A17" w:rsidR="00085133"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Naročnik ima pravico odstopiti od pogodbe, če izvajalec po svoji krivdi kasni z deli iz potrjenega podrobnega plana napredovanja del več kot 30 dni, oziroma če ne dosega pogodbeno dogovorjene kvalitete in je ne more vzpostaviti niti v naknadno dogovorjenem roku, ki mu ga določi naročnik. Naročnik plača izvedena dela v višini 80 %.</w:t>
      </w:r>
    </w:p>
    <w:p w14:paraId="6260A17A" w14:textId="77777777" w:rsidR="00324F19" w:rsidRPr="005F3277" w:rsidRDefault="00324F19" w:rsidP="005F3277">
      <w:pPr>
        <w:spacing w:after="0" w:line="240" w:lineRule="auto"/>
        <w:jc w:val="both"/>
        <w:rPr>
          <w:rFonts w:ascii="Times New Roman" w:hAnsi="Times New Roman" w:cs="Times New Roman"/>
          <w:sz w:val="24"/>
          <w:szCs w:val="24"/>
        </w:rPr>
      </w:pPr>
    </w:p>
    <w:p w14:paraId="2DA219FD" w14:textId="45A6C4B8" w:rsidR="00085133" w:rsidRPr="005F3277" w:rsidRDefault="00085133" w:rsidP="005F3277">
      <w:pPr>
        <w:pStyle w:val="Naslov6"/>
        <w:tabs>
          <w:tab w:val="left" w:pos="708"/>
        </w:tabs>
        <w:spacing w:before="0" w:after="0"/>
        <w:rPr>
          <w:rFonts w:ascii="Times New Roman" w:hAnsi="Times New Roman"/>
          <w:b w:val="0"/>
          <w:bCs w:val="0"/>
          <w:i/>
          <w:iCs/>
          <w:sz w:val="24"/>
          <w:szCs w:val="24"/>
        </w:rPr>
      </w:pPr>
      <w:r w:rsidRPr="005F3277">
        <w:rPr>
          <w:rFonts w:ascii="Times New Roman" w:hAnsi="Times New Roman"/>
          <w:iCs/>
          <w:sz w:val="24"/>
          <w:szCs w:val="24"/>
        </w:rPr>
        <w:t>REŠEVANJE SPOROV</w:t>
      </w:r>
    </w:p>
    <w:p w14:paraId="3ECBBA2E" w14:textId="77777777" w:rsidR="00085133" w:rsidRPr="005F3277" w:rsidRDefault="00085133" w:rsidP="00324F19">
      <w:pPr>
        <w:numPr>
          <w:ilvl w:val="0"/>
          <w:numId w:val="45"/>
        </w:numPr>
        <w:spacing w:after="0" w:line="240" w:lineRule="auto"/>
        <w:jc w:val="center"/>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28B24430" w14:textId="77777777" w:rsidR="00085133" w:rsidRPr="005F3277" w:rsidRDefault="00085133" w:rsidP="005F3277">
      <w:pPr>
        <w:spacing w:after="0" w:line="240" w:lineRule="auto"/>
        <w:jc w:val="center"/>
        <w:rPr>
          <w:rFonts w:ascii="Times New Roman" w:hAnsi="Times New Roman" w:cs="Times New Roman"/>
          <w:bCs/>
          <w:sz w:val="24"/>
          <w:szCs w:val="24"/>
        </w:rPr>
      </w:pPr>
    </w:p>
    <w:p w14:paraId="59EEB83B" w14:textId="77777777" w:rsidR="00085133" w:rsidRDefault="00085133"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Morebitne spore bosta pogodbeni stranki reševali sporazumno. V primeru sporov, ki jih naročnik in izvajalec ne moreta rešiti sporazumno, rešuje le te pristojno sodišče. </w:t>
      </w:r>
    </w:p>
    <w:p w14:paraId="4C99267B" w14:textId="77777777" w:rsidR="00324F19" w:rsidRPr="005F3277" w:rsidRDefault="00324F19" w:rsidP="005F3277">
      <w:pPr>
        <w:spacing w:after="0" w:line="240" w:lineRule="auto"/>
        <w:jc w:val="both"/>
        <w:rPr>
          <w:rFonts w:ascii="Times New Roman" w:hAnsi="Times New Roman" w:cs="Times New Roman"/>
          <w:sz w:val="24"/>
          <w:szCs w:val="24"/>
        </w:rPr>
      </w:pPr>
    </w:p>
    <w:p w14:paraId="68C0EED2" w14:textId="68B2BC27" w:rsidR="00214216" w:rsidRPr="005F3277" w:rsidRDefault="00214216" w:rsidP="005F3277">
      <w:pPr>
        <w:pStyle w:val="Naslov6"/>
        <w:tabs>
          <w:tab w:val="left" w:pos="708"/>
        </w:tabs>
        <w:spacing w:before="0" w:after="0"/>
        <w:jc w:val="both"/>
        <w:rPr>
          <w:rFonts w:ascii="Times New Roman" w:hAnsi="Times New Roman"/>
          <w:b w:val="0"/>
          <w:bCs w:val="0"/>
          <w:i/>
          <w:iCs/>
          <w:sz w:val="24"/>
          <w:szCs w:val="24"/>
        </w:rPr>
      </w:pPr>
      <w:r w:rsidRPr="005F3277">
        <w:rPr>
          <w:rFonts w:ascii="Times New Roman" w:hAnsi="Times New Roman"/>
          <w:iCs/>
          <w:sz w:val="24"/>
          <w:szCs w:val="24"/>
        </w:rPr>
        <w:t>OSTALA DOLOČILA</w:t>
      </w:r>
    </w:p>
    <w:p w14:paraId="55ACDF82" w14:textId="5FF1C4B8" w:rsidR="00214216" w:rsidRPr="005F3277" w:rsidRDefault="00214216" w:rsidP="005F3277">
      <w:pPr>
        <w:pStyle w:val="Odstavekseznama"/>
        <w:numPr>
          <w:ilvl w:val="0"/>
          <w:numId w:val="13"/>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 xml:space="preserve"> č</w:t>
      </w:r>
      <w:r w:rsidR="003B411D" w:rsidRPr="005F3277">
        <w:rPr>
          <w:rFonts w:ascii="Times New Roman" w:hAnsi="Times New Roman" w:cs="Times New Roman"/>
          <w:b/>
          <w:bCs/>
          <w:sz w:val="24"/>
          <w:szCs w:val="24"/>
        </w:rPr>
        <w:t>len</w:t>
      </w:r>
    </w:p>
    <w:p w14:paraId="60F022AF" w14:textId="77777777" w:rsidR="00467744" w:rsidRPr="005F3277" w:rsidRDefault="00467744" w:rsidP="005F3277">
      <w:pPr>
        <w:spacing w:after="0" w:line="240" w:lineRule="auto"/>
        <w:jc w:val="both"/>
        <w:rPr>
          <w:rFonts w:ascii="Times New Roman" w:hAnsi="Times New Roman" w:cs="Times New Roman"/>
          <w:b/>
          <w:bCs/>
          <w:sz w:val="24"/>
          <w:szCs w:val="24"/>
        </w:rPr>
      </w:pPr>
    </w:p>
    <w:p w14:paraId="503F5E46" w14:textId="77777777" w:rsidR="00467744" w:rsidRPr="005F3277" w:rsidRDefault="00467744"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 xml:space="preserve">Pogodbene stranke soglašajo, da se za urejanje razmerij med njimi pri izvajanju del po tej pogodbi uporabljajo določila Obligacijskega zakonika, če s pogodbo ni drugače določeno. </w:t>
      </w:r>
    </w:p>
    <w:p w14:paraId="3474A428" w14:textId="77777777" w:rsidR="00467744" w:rsidRPr="005F3277" w:rsidRDefault="00467744" w:rsidP="005F3277">
      <w:pPr>
        <w:spacing w:after="0" w:line="240" w:lineRule="auto"/>
        <w:jc w:val="both"/>
        <w:rPr>
          <w:rFonts w:ascii="Times New Roman" w:hAnsi="Times New Roman" w:cs="Times New Roman"/>
          <w:b/>
          <w:bCs/>
          <w:sz w:val="24"/>
          <w:szCs w:val="24"/>
        </w:rPr>
      </w:pPr>
    </w:p>
    <w:p w14:paraId="43B83473" w14:textId="229CBB58" w:rsidR="00467744" w:rsidRPr="005F3277" w:rsidRDefault="00467744" w:rsidP="005F3277">
      <w:pPr>
        <w:pStyle w:val="Odstavekseznama"/>
        <w:numPr>
          <w:ilvl w:val="0"/>
          <w:numId w:val="13"/>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33DCCAF2" w14:textId="77777777" w:rsidR="00990FD7" w:rsidRPr="005F3277" w:rsidRDefault="00990FD7" w:rsidP="005F3277">
      <w:pPr>
        <w:spacing w:after="0" w:line="240" w:lineRule="auto"/>
        <w:jc w:val="both"/>
        <w:rPr>
          <w:rFonts w:ascii="Times New Roman" w:hAnsi="Times New Roman" w:cs="Times New Roman"/>
          <w:sz w:val="24"/>
          <w:szCs w:val="24"/>
        </w:rPr>
      </w:pPr>
    </w:p>
    <w:p w14:paraId="5A223AC4" w14:textId="77777777" w:rsidR="00467744" w:rsidRPr="005F3277" w:rsidRDefault="00467744" w:rsidP="005F3277">
      <w:pPr>
        <w:spacing w:after="0" w:line="240" w:lineRule="auto"/>
        <w:jc w:val="both"/>
        <w:rPr>
          <w:rFonts w:ascii="Times New Roman" w:hAnsi="Times New Roman" w:cs="Times New Roman"/>
          <w:i/>
          <w:iCs/>
          <w:sz w:val="24"/>
          <w:szCs w:val="24"/>
        </w:rPr>
      </w:pPr>
      <w:r w:rsidRPr="005F3277">
        <w:rPr>
          <w:rFonts w:ascii="Times New Roman" w:hAnsi="Times New Roman" w:cs="Times New Roman"/>
          <w:i/>
          <w:iCs/>
          <w:sz w:val="24"/>
          <w:szCs w:val="24"/>
        </w:rPr>
        <w:t>Izpolnjevanje okoljskih zahtev iz Uredbe o zelenem javnem naročanju</w:t>
      </w:r>
    </w:p>
    <w:p w14:paraId="6E35547B" w14:textId="77777777" w:rsidR="00467744" w:rsidRPr="005F3277" w:rsidRDefault="00467744" w:rsidP="005F3277">
      <w:pPr>
        <w:spacing w:after="0" w:line="240" w:lineRule="auto"/>
        <w:jc w:val="both"/>
        <w:rPr>
          <w:rFonts w:ascii="Times New Roman" w:hAnsi="Times New Roman" w:cs="Times New Roman"/>
          <w:sz w:val="24"/>
          <w:szCs w:val="24"/>
        </w:rPr>
      </w:pPr>
    </w:p>
    <w:p w14:paraId="3DC05953" w14:textId="1D162C3D" w:rsidR="00736142" w:rsidRPr="005F3277" w:rsidRDefault="00736142"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Oprema mora ustrezati okoljskim zahtevam iz razpisne dokumentacije skladno s predpisi, ki urejajo zeleno javno naročanje.</w:t>
      </w:r>
    </w:p>
    <w:p w14:paraId="28EC0DCC" w14:textId="77777777" w:rsidR="00736142" w:rsidRPr="005F3277" w:rsidRDefault="00736142" w:rsidP="005F3277">
      <w:pPr>
        <w:spacing w:after="0" w:line="240" w:lineRule="auto"/>
        <w:jc w:val="both"/>
        <w:rPr>
          <w:rFonts w:ascii="Times New Roman" w:hAnsi="Times New Roman" w:cs="Times New Roman"/>
          <w:sz w:val="24"/>
          <w:szCs w:val="24"/>
        </w:rPr>
      </w:pPr>
    </w:p>
    <w:p w14:paraId="172F9F38" w14:textId="77777777" w:rsidR="00736142" w:rsidRPr="005F3277" w:rsidRDefault="00736142"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Izvajalec mora najkasneje pri primopredaji opreme naročniku predložiti tehnično dokumentacijo proizvajalca, iz katere izhaja, da so izpolnjene zahteve.</w:t>
      </w:r>
    </w:p>
    <w:p w14:paraId="70060705" w14:textId="77777777" w:rsidR="00E3135A" w:rsidRPr="005F3277" w:rsidRDefault="00E3135A" w:rsidP="005F3277">
      <w:pPr>
        <w:spacing w:after="0" w:line="240" w:lineRule="auto"/>
        <w:jc w:val="both"/>
        <w:rPr>
          <w:rFonts w:ascii="Times New Roman" w:hAnsi="Times New Roman" w:cs="Times New Roman"/>
          <w:sz w:val="24"/>
          <w:szCs w:val="24"/>
        </w:rPr>
      </w:pPr>
    </w:p>
    <w:p w14:paraId="17313612" w14:textId="1C0ECC2F" w:rsidR="00E3135A" w:rsidRPr="005F3277" w:rsidRDefault="00E3135A"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lastRenderedPageBreak/>
        <w:t>V primeru, da ponudnik ne izpolnjuje pogodbenih obveznosti na način, predviden v pogodbi o izvedbi javnega naročila, naročnik od te pogodbe odstopi.</w:t>
      </w:r>
    </w:p>
    <w:p w14:paraId="4A600DC2" w14:textId="77777777" w:rsidR="003C6879" w:rsidRPr="005F3277" w:rsidRDefault="003C6879" w:rsidP="005F3277">
      <w:pPr>
        <w:autoSpaceDE w:val="0"/>
        <w:autoSpaceDN w:val="0"/>
        <w:adjustRightInd w:val="0"/>
        <w:spacing w:after="0" w:line="240" w:lineRule="auto"/>
        <w:jc w:val="both"/>
        <w:rPr>
          <w:rFonts w:ascii="Times New Roman" w:hAnsi="Times New Roman" w:cs="Times New Roman"/>
          <w:sz w:val="24"/>
          <w:szCs w:val="24"/>
        </w:rPr>
      </w:pPr>
    </w:p>
    <w:p w14:paraId="58047302" w14:textId="77777777" w:rsidR="00214216" w:rsidRPr="005F3277" w:rsidRDefault="00214216" w:rsidP="005F3277">
      <w:pPr>
        <w:pStyle w:val="Odstavekseznama"/>
        <w:numPr>
          <w:ilvl w:val="0"/>
          <w:numId w:val="13"/>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50B2C45B" w14:textId="6988F633" w:rsidR="00211A68" w:rsidRPr="005F3277" w:rsidRDefault="00211A68" w:rsidP="005F3277">
      <w:pPr>
        <w:spacing w:after="0" w:line="240" w:lineRule="auto"/>
        <w:jc w:val="both"/>
        <w:rPr>
          <w:rFonts w:ascii="Times New Roman" w:hAnsi="Times New Roman" w:cs="Times New Roman"/>
          <w:b/>
          <w:bCs/>
          <w:iCs/>
          <w:sz w:val="24"/>
          <w:szCs w:val="24"/>
        </w:rPr>
      </w:pPr>
      <w:r w:rsidRPr="005F3277">
        <w:rPr>
          <w:rFonts w:ascii="Times New Roman" w:hAnsi="Times New Roman" w:cs="Times New Roman"/>
          <w:b/>
          <w:bCs/>
          <w:iCs/>
          <w:sz w:val="24"/>
          <w:szCs w:val="24"/>
        </w:rPr>
        <w:t>PROTIKORUPCIJSKA KLAVZULA</w:t>
      </w:r>
    </w:p>
    <w:p w14:paraId="788213FA" w14:textId="77777777" w:rsidR="00211A68" w:rsidRPr="005F3277" w:rsidRDefault="00211A68" w:rsidP="005F3277">
      <w:pPr>
        <w:spacing w:after="0" w:line="240" w:lineRule="auto"/>
        <w:jc w:val="both"/>
        <w:rPr>
          <w:rFonts w:ascii="Times New Roman" w:hAnsi="Times New Roman" w:cs="Times New Roman"/>
          <w:i/>
          <w:sz w:val="24"/>
          <w:szCs w:val="24"/>
        </w:rPr>
      </w:pPr>
    </w:p>
    <w:p w14:paraId="17CF78DD" w14:textId="77777777" w:rsidR="00214216" w:rsidRPr="005F3277" w:rsidRDefault="00214216" w:rsidP="005F3277">
      <w:pPr>
        <w:spacing w:after="0" w:line="240" w:lineRule="auto"/>
        <w:jc w:val="both"/>
        <w:rPr>
          <w:rFonts w:ascii="Times New Roman" w:hAnsi="Times New Roman" w:cs="Times New Roman"/>
          <w:i/>
          <w:sz w:val="24"/>
          <w:szCs w:val="24"/>
        </w:rPr>
      </w:pPr>
      <w:r w:rsidRPr="005F3277">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0D5C6B1D" w14:textId="77777777" w:rsidR="00214216" w:rsidRPr="005F3277" w:rsidRDefault="00214216" w:rsidP="005F3277">
      <w:pPr>
        <w:numPr>
          <w:ilvl w:val="0"/>
          <w:numId w:val="14"/>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pridobitev posla ali</w:t>
      </w:r>
    </w:p>
    <w:p w14:paraId="2D85ED2F" w14:textId="77777777" w:rsidR="00214216" w:rsidRPr="005F3277" w:rsidRDefault="00214216" w:rsidP="005F3277">
      <w:pPr>
        <w:numPr>
          <w:ilvl w:val="0"/>
          <w:numId w:val="14"/>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za sklenitev posla pod ugodnejšimi pogoji ali</w:t>
      </w:r>
    </w:p>
    <w:p w14:paraId="05E90004" w14:textId="77777777" w:rsidR="00214216" w:rsidRPr="005F3277" w:rsidRDefault="00214216" w:rsidP="005F3277">
      <w:pPr>
        <w:numPr>
          <w:ilvl w:val="0"/>
          <w:numId w:val="14"/>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za opustitev dolžnega nadzora nad izvajanjem pogodbenih obveznosti ali</w:t>
      </w:r>
    </w:p>
    <w:p w14:paraId="56B2480F" w14:textId="77777777" w:rsidR="00214216" w:rsidRPr="005F3277" w:rsidRDefault="00214216" w:rsidP="005F3277">
      <w:pPr>
        <w:numPr>
          <w:ilvl w:val="0"/>
          <w:numId w:val="14"/>
        </w:num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83408B"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je nična.</w:t>
      </w:r>
    </w:p>
    <w:p w14:paraId="164FC6DA" w14:textId="77777777" w:rsidR="00214216" w:rsidRPr="005F3277" w:rsidRDefault="00214216" w:rsidP="005F3277">
      <w:pPr>
        <w:spacing w:after="0" w:line="240" w:lineRule="auto"/>
        <w:jc w:val="both"/>
        <w:rPr>
          <w:rFonts w:ascii="Times New Roman" w:hAnsi="Times New Roman" w:cs="Times New Roman"/>
          <w:sz w:val="24"/>
          <w:szCs w:val="24"/>
        </w:rPr>
      </w:pPr>
    </w:p>
    <w:p w14:paraId="0D8C4F12" w14:textId="77777777" w:rsidR="00214216" w:rsidRPr="005F3277"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63D9D3F" w14:textId="68728B94" w:rsidR="00214216" w:rsidRPr="005F3277" w:rsidRDefault="00211A68" w:rsidP="005F3277">
      <w:pPr>
        <w:pStyle w:val="Odstavekseznama"/>
        <w:numPr>
          <w:ilvl w:val="0"/>
          <w:numId w:val="13"/>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w:t>
      </w:r>
      <w:r w:rsidR="00214216" w:rsidRPr="005F3277">
        <w:rPr>
          <w:rFonts w:ascii="Times New Roman" w:hAnsi="Times New Roman" w:cs="Times New Roman"/>
          <w:b/>
          <w:bCs/>
          <w:sz w:val="24"/>
          <w:szCs w:val="24"/>
        </w:rPr>
        <w:t>len</w:t>
      </w:r>
    </w:p>
    <w:p w14:paraId="5B3C1C13" w14:textId="77777777" w:rsidR="00211A68" w:rsidRPr="005F3277" w:rsidRDefault="00211A68" w:rsidP="005F3277">
      <w:pPr>
        <w:spacing w:after="0" w:line="240" w:lineRule="auto"/>
        <w:jc w:val="both"/>
        <w:rPr>
          <w:rFonts w:ascii="Times New Roman" w:hAnsi="Times New Roman" w:cs="Times New Roman"/>
          <w:b/>
          <w:bCs/>
          <w:sz w:val="24"/>
          <w:szCs w:val="24"/>
        </w:rPr>
      </w:pPr>
    </w:p>
    <w:p w14:paraId="25FBD5FF" w14:textId="0F52B034" w:rsidR="00211A68" w:rsidRPr="005F3277" w:rsidRDefault="00211A68"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SOCIALNA KLAVZULA IN RAZVEZNI POGOJ</w:t>
      </w:r>
    </w:p>
    <w:p w14:paraId="3DFBE511" w14:textId="77777777" w:rsidR="00002C25" w:rsidRPr="005F3277" w:rsidRDefault="00002C25" w:rsidP="005F3277">
      <w:pPr>
        <w:spacing w:after="0" w:line="240" w:lineRule="auto"/>
        <w:jc w:val="both"/>
        <w:rPr>
          <w:rFonts w:ascii="Times New Roman" w:hAnsi="Times New Roman" w:cs="Times New Roman"/>
          <w:b/>
          <w:bCs/>
          <w:sz w:val="24"/>
          <w:szCs w:val="24"/>
        </w:rPr>
      </w:pPr>
    </w:p>
    <w:p w14:paraId="01E342C1" w14:textId="3663B61A" w:rsidR="00211A68" w:rsidRPr="005F3277" w:rsidRDefault="00211A68"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Pogodba preneha veljati, če je naročnik seznanjen, da je sodišče s pravnomočno odločitvijo ugotovilo kršitev obveznosti iz drugega odstavka 3. člena ZJN-3 s strani izvajalca pogodbe o izvedbi javnega naročila ali njegove podizvajalca ali če je naročnik seznanjen, da je pristojni državni organ pri izvajalcu pogodbe ali njegovem podizvajalcu v času izvajanja pogodbe ugotovil najmanj dve kršitvi v zvezi s plačilom za delo, delovnim ča</w:t>
      </w:r>
      <w:r w:rsidR="00457184" w:rsidRPr="005F3277">
        <w:rPr>
          <w:rFonts w:ascii="Times New Roman" w:hAnsi="Times New Roman" w:cs="Times New Roman"/>
          <w:sz w:val="24"/>
          <w:szCs w:val="24"/>
        </w:rPr>
        <w:t>s</w:t>
      </w:r>
      <w:r w:rsidRPr="005F3277">
        <w:rPr>
          <w:rFonts w:ascii="Times New Roman" w:hAnsi="Times New Roman" w:cs="Times New Roman"/>
          <w:sz w:val="24"/>
          <w:szCs w:val="24"/>
        </w:rPr>
        <w:t>om, počitki, opravljanjem dela na podlagi pogodb civilnega prava kljub obstoju elementov delovnega razmerja ali v z</w:t>
      </w:r>
      <w:r w:rsidR="00457184" w:rsidRPr="005F3277">
        <w:rPr>
          <w:rFonts w:ascii="Times New Roman" w:hAnsi="Times New Roman" w:cs="Times New Roman"/>
          <w:sz w:val="24"/>
          <w:szCs w:val="24"/>
        </w:rPr>
        <w:t>v</w:t>
      </w:r>
      <w:r w:rsidRPr="005F3277">
        <w:rPr>
          <w:rFonts w:ascii="Times New Roman" w:hAnsi="Times New Roman" w:cs="Times New Roman"/>
          <w:sz w:val="24"/>
          <w:szCs w:val="24"/>
        </w:rPr>
        <w:t>ezi z zaposlovanjem na črno in za kateri mu je bila s pravnomočno odločitvijo ali več pravnomočnimi odločitvami izr</w:t>
      </w:r>
      <w:r w:rsidR="00457184" w:rsidRPr="005F3277">
        <w:rPr>
          <w:rFonts w:ascii="Times New Roman" w:hAnsi="Times New Roman" w:cs="Times New Roman"/>
          <w:sz w:val="24"/>
          <w:szCs w:val="24"/>
        </w:rPr>
        <w:t>e</w:t>
      </w:r>
      <w:r w:rsidRPr="005F3277">
        <w:rPr>
          <w:rFonts w:ascii="Times New Roman" w:hAnsi="Times New Roman" w:cs="Times New Roman"/>
          <w:sz w:val="24"/>
          <w:szCs w:val="24"/>
        </w:rPr>
        <w:t>čena globa za prekršek.</w:t>
      </w:r>
    </w:p>
    <w:p w14:paraId="5526DC03" w14:textId="77777777" w:rsidR="00211A68" w:rsidRPr="005F3277" w:rsidRDefault="00211A68" w:rsidP="005F3277">
      <w:pPr>
        <w:spacing w:after="0" w:line="240" w:lineRule="auto"/>
        <w:jc w:val="both"/>
        <w:rPr>
          <w:rFonts w:ascii="Times New Roman" w:hAnsi="Times New Roman" w:cs="Times New Roman"/>
          <w:sz w:val="24"/>
          <w:szCs w:val="24"/>
        </w:rPr>
      </w:pPr>
    </w:p>
    <w:p w14:paraId="7F609CAB" w14:textId="0597C8C6" w:rsidR="006B3567" w:rsidRPr="005F3277" w:rsidRDefault="006B3567"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D46DFC5" w14:textId="77777777" w:rsidR="006B3567" w:rsidRPr="005F3277" w:rsidRDefault="006B3567" w:rsidP="005F3277">
      <w:pPr>
        <w:spacing w:after="0" w:line="240" w:lineRule="auto"/>
        <w:jc w:val="both"/>
        <w:rPr>
          <w:rFonts w:ascii="Times New Roman" w:hAnsi="Times New Roman" w:cs="Times New Roman"/>
          <w:sz w:val="24"/>
          <w:szCs w:val="24"/>
        </w:rPr>
      </w:pPr>
    </w:p>
    <w:p w14:paraId="49F05BE5" w14:textId="7FA061E4" w:rsidR="006B3567" w:rsidRPr="005F3277" w:rsidRDefault="006B3567"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Ostala določila glede razveznega pogoja so zapisana v 67. členu ZJN-3.</w:t>
      </w:r>
    </w:p>
    <w:p w14:paraId="36C003C5" w14:textId="77777777" w:rsidR="00211A68" w:rsidRPr="005F3277" w:rsidRDefault="00211A68" w:rsidP="005F3277">
      <w:pPr>
        <w:spacing w:after="0" w:line="240" w:lineRule="auto"/>
        <w:jc w:val="both"/>
        <w:rPr>
          <w:rFonts w:ascii="Times New Roman" w:hAnsi="Times New Roman" w:cs="Times New Roman"/>
          <w:sz w:val="24"/>
          <w:szCs w:val="24"/>
        </w:rPr>
      </w:pPr>
    </w:p>
    <w:p w14:paraId="1676C90C" w14:textId="2F41E863" w:rsidR="00211A68" w:rsidRPr="005F3277" w:rsidRDefault="00211A68" w:rsidP="005F3277">
      <w:pPr>
        <w:pStyle w:val="Odstavekseznama"/>
        <w:numPr>
          <w:ilvl w:val="0"/>
          <w:numId w:val="13"/>
        </w:num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člen</w:t>
      </w:r>
    </w:p>
    <w:p w14:paraId="44C649FD" w14:textId="77777777" w:rsidR="00214216" w:rsidRPr="005F3277" w:rsidRDefault="00214216" w:rsidP="005F3277">
      <w:pPr>
        <w:spacing w:after="0" w:line="240" w:lineRule="auto"/>
        <w:jc w:val="both"/>
        <w:rPr>
          <w:rFonts w:ascii="Times New Roman" w:hAnsi="Times New Roman" w:cs="Times New Roman"/>
          <w:sz w:val="24"/>
          <w:szCs w:val="24"/>
        </w:rPr>
      </w:pPr>
    </w:p>
    <w:p w14:paraId="06114010" w14:textId="77777777" w:rsidR="00214216" w:rsidRDefault="00214216"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Pogodba je napisana v šestih (4) enakih izvodih, od katerih prejme vsaka pogodbena stranka po dva (2) izvoda.</w:t>
      </w:r>
    </w:p>
    <w:p w14:paraId="77239EA5" w14:textId="77777777" w:rsidR="00ED22DE" w:rsidRDefault="00ED22DE" w:rsidP="005F3277">
      <w:pPr>
        <w:spacing w:after="0" w:line="240" w:lineRule="auto"/>
        <w:jc w:val="both"/>
        <w:rPr>
          <w:rFonts w:ascii="Times New Roman" w:hAnsi="Times New Roman" w:cs="Times New Roman"/>
          <w:sz w:val="24"/>
          <w:szCs w:val="24"/>
        </w:rPr>
      </w:pPr>
    </w:p>
    <w:p w14:paraId="46A483C8" w14:textId="77777777" w:rsidR="00ED22DE" w:rsidRPr="005F3277" w:rsidRDefault="00ED22DE" w:rsidP="005F3277">
      <w:pPr>
        <w:spacing w:after="0" w:line="240" w:lineRule="auto"/>
        <w:jc w:val="both"/>
        <w:rPr>
          <w:rFonts w:ascii="Times New Roman" w:hAnsi="Times New Roman" w:cs="Times New Roman"/>
          <w:sz w:val="24"/>
          <w:szCs w:val="24"/>
        </w:rPr>
      </w:pPr>
    </w:p>
    <w:p w14:paraId="5ED34E6C" w14:textId="702BA601" w:rsidR="00214216" w:rsidRPr="005F3277" w:rsidRDefault="00214216" w:rsidP="005F3277">
      <w:pPr>
        <w:spacing w:after="0" w:line="240" w:lineRule="auto"/>
        <w:jc w:val="center"/>
        <w:rPr>
          <w:rFonts w:ascii="Times New Roman" w:hAnsi="Times New Roman" w:cs="Times New Roman"/>
          <w:b/>
          <w:bCs/>
          <w:sz w:val="24"/>
          <w:szCs w:val="24"/>
        </w:rPr>
      </w:pPr>
      <w:r w:rsidRPr="005F3277">
        <w:rPr>
          <w:rFonts w:ascii="Times New Roman" w:hAnsi="Times New Roman" w:cs="Times New Roman"/>
          <w:b/>
          <w:bCs/>
          <w:sz w:val="24"/>
          <w:szCs w:val="24"/>
        </w:rPr>
        <w:lastRenderedPageBreak/>
        <w:t xml:space="preserve">   3</w:t>
      </w:r>
      <w:r w:rsidR="00324F19">
        <w:rPr>
          <w:rFonts w:ascii="Times New Roman" w:hAnsi="Times New Roman" w:cs="Times New Roman"/>
          <w:b/>
          <w:bCs/>
          <w:sz w:val="24"/>
          <w:szCs w:val="24"/>
        </w:rPr>
        <w:t>1</w:t>
      </w:r>
      <w:r w:rsidRPr="005F3277">
        <w:rPr>
          <w:rFonts w:ascii="Times New Roman" w:hAnsi="Times New Roman" w:cs="Times New Roman"/>
          <w:b/>
          <w:bCs/>
          <w:sz w:val="24"/>
          <w:szCs w:val="24"/>
        </w:rPr>
        <w:t>. člen</w:t>
      </w:r>
    </w:p>
    <w:p w14:paraId="6B74704E" w14:textId="77777777" w:rsidR="00214216" w:rsidRPr="005F3277" w:rsidRDefault="00214216" w:rsidP="005F3277">
      <w:pPr>
        <w:spacing w:after="0" w:line="240" w:lineRule="auto"/>
        <w:jc w:val="both"/>
        <w:rPr>
          <w:rFonts w:ascii="Times New Roman" w:hAnsi="Times New Roman" w:cs="Times New Roman"/>
          <w:sz w:val="24"/>
          <w:szCs w:val="24"/>
        </w:rPr>
      </w:pPr>
    </w:p>
    <w:p w14:paraId="59658E61" w14:textId="31AEE0D8" w:rsidR="00BC1147" w:rsidRPr="005F3277" w:rsidRDefault="00BC1147" w:rsidP="005F3277">
      <w:pPr>
        <w:spacing w:after="0" w:line="240" w:lineRule="auto"/>
        <w:jc w:val="both"/>
        <w:rPr>
          <w:rFonts w:ascii="Times New Roman" w:eastAsia="STKaiti" w:hAnsi="Times New Roman" w:cs="Times New Roman"/>
          <w:color w:val="C00000"/>
          <w:sz w:val="24"/>
          <w:szCs w:val="24"/>
        </w:rPr>
      </w:pPr>
      <w:r w:rsidRPr="005F3277">
        <w:rPr>
          <w:rFonts w:ascii="Times New Roman" w:eastAsia="STKaiti" w:hAnsi="Times New Roman" w:cs="Times New Roman"/>
          <w:sz w:val="24"/>
          <w:szCs w:val="24"/>
        </w:rPr>
        <w:t>Pogodba je sklenjena</w:t>
      </w:r>
      <w:r w:rsidR="00B667BB" w:rsidRPr="005F3277">
        <w:rPr>
          <w:rFonts w:ascii="Times New Roman" w:eastAsia="STKaiti" w:hAnsi="Times New Roman" w:cs="Times New Roman"/>
          <w:sz w:val="24"/>
          <w:szCs w:val="24"/>
        </w:rPr>
        <w:t xml:space="preserve"> in prične veljati</w:t>
      </w:r>
      <w:r w:rsidRPr="005F3277">
        <w:rPr>
          <w:rFonts w:ascii="Times New Roman" w:eastAsia="STKaiti" w:hAnsi="Times New Roman" w:cs="Times New Roman"/>
          <w:sz w:val="24"/>
          <w:szCs w:val="24"/>
        </w:rPr>
        <w:t>, ko jo podpišeta obe pogodbeni stranki</w:t>
      </w:r>
      <w:r w:rsidR="00536D76">
        <w:rPr>
          <w:rFonts w:ascii="Times New Roman" w:eastAsia="STKaiti" w:hAnsi="Times New Roman" w:cs="Times New Roman"/>
          <w:sz w:val="24"/>
          <w:szCs w:val="24"/>
        </w:rPr>
        <w:t>.</w:t>
      </w:r>
    </w:p>
    <w:p w14:paraId="7D6CE12F" w14:textId="77777777" w:rsidR="00ED31C2" w:rsidRPr="005F3277" w:rsidRDefault="00ED31C2" w:rsidP="005F3277">
      <w:pPr>
        <w:spacing w:after="0" w:line="240" w:lineRule="auto"/>
        <w:jc w:val="both"/>
        <w:rPr>
          <w:rFonts w:ascii="Times New Roman" w:hAnsi="Times New Roman" w:cs="Times New Roman"/>
          <w:sz w:val="24"/>
          <w:szCs w:val="24"/>
        </w:rPr>
      </w:pPr>
    </w:p>
    <w:p w14:paraId="5C1437FC" w14:textId="77777777" w:rsidR="0084331E" w:rsidRPr="005F3277" w:rsidRDefault="0084331E" w:rsidP="005F3277">
      <w:pPr>
        <w:spacing w:after="0" w:line="240" w:lineRule="auto"/>
        <w:jc w:val="both"/>
        <w:rPr>
          <w:rFonts w:ascii="Times New Roman" w:hAnsi="Times New Roman" w:cs="Times New Roman"/>
          <w:sz w:val="24"/>
          <w:szCs w:val="24"/>
        </w:rPr>
      </w:pPr>
    </w:p>
    <w:p w14:paraId="630D4B98" w14:textId="77777777" w:rsidR="00B667BB" w:rsidRPr="005F3277" w:rsidRDefault="00B667BB" w:rsidP="005F3277">
      <w:pPr>
        <w:spacing w:after="0" w:line="240" w:lineRule="auto"/>
        <w:jc w:val="both"/>
        <w:rPr>
          <w:rFonts w:ascii="Times New Roman" w:hAnsi="Times New Roman" w:cs="Times New Roman"/>
          <w:sz w:val="24"/>
          <w:szCs w:val="24"/>
        </w:rPr>
      </w:pPr>
    </w:p>
    <w:p w14:paraId="54FAF106" w14:textId="17D1B96E" w:rsidR="00214216" w:rsidRPr="005F3277" w:rsidRDefault="00214216" w:rsidP="005F3277">
      <w:pPr>
        <w:spacing w:after="0" w:line="240" w:lineRule="auto"/>
        <w:ind w:left="4248"/>
        <w:jc w:val="both"/>
        <w:rPr>
          <w:rFonts w:ascii="Times New Roman" w:hAnsi="Times New Roman" w:cs="Times New Roman"/>
          <w:sz w:val="24"/>
          <w:szCs w:val="24"/>
        </w:rPr>
      </w:pPr>
      <w:r w:rsidRPr="005F3277">
        <w:rPr>
          <w:rFonts w:ascii="Times New Roman" w:hAnsi="Times New Roman" w:cs="Times New Roman"/>
          <w:sz w:val="24"/>
          <w:szCs w:val="24"/>
        </w:rPr>
        <w:t xml:space="preserve">      Številka: 430-</w:t>
      </w:r>
      <w:r w:rsidR="003C6879">
        <w:rPr>
          <w:rFonts w:ascii="Times New Roman" w:hAnsi="Times New Roman" w:cs="Times New Roman"/>
          <w:sz w:val="24"/>
          <w:szCs w:val="24"/>
        </w:rPr>
        <w:t>19</w:t>
      </w:r>
      <w:r w:rsidRPr="005F3277">
        <w:rPr>
          <w:rFonts w:ascii="Times New Roman" w:hAnsi="Times New Roman" w:cs="Times New Roman"/>
          <w:sz w:val="24"/>
          <w:szCs w:val="24"/>
        </w:rPr>
        <w:t>/202</w:t>
      </w:r>
      <w:r w:rsidR="00335AC3" w:rsidRPr="005F3277">
        <w:rPr>
          <w:rFonts w:ascii="Times New Roman" w:hAnsi="Times New Roman" w:cs="Times New Roman"/>
          <w:sz w:val="24"/>
          <w:szCs w:val="24"/>
        </w:rPr>
        <w:t>5</w:t>
      </w:r>
      <w:r w:rsidRPr="005F3277">
        <w:rPr>
          <w:rFonts w:ascii="Times New Roman" w:hAnsi="Times New Roman" w:cs="Times New Roman"/>
          <w:sz w:val="24"/>
          <w:szCs w:val="24"/>
        </w:rPr>
        <w:t>-4202-</w:t>
      </w:r>
      <w:r w:rsidR="00335AC3" w:rsidRPr="005F3277">
        <w:rPr>
          <w:rFonts w:ascii="Times New Roman" w:hAnsi="Times New Roman" w:cs="Times New Roman"/>
          <w:sz w:val="24"/>
          <w:szCs w:val="24"/>
        </w:rPr>
        <w:t>JR</w:t>
      </w:r>
      <w:r w:rsidRPr="005F3277">
        <w:rPr>
          <w:rFonts w:ascii="Times New Roman" w:hAnsi="Times New Roman" w:cs="Times New Roman"/>
          <w:sz w:val="24"/>
          <w:szCs w:val="24"/>
        </w:rPr>
        <w:t>-</w:t>
      </w:r>
      <w:r w:rsidR="00335AC3" w:rsidRPr="005F3277">
        <w:rPr>
          <w:rFonts w:ascii="Times New Roman" w:hAnsi="Times New Roman" w:cs="Times New Roman"/>
          <w:sz w:val="24"/>
          <w:szCs w:val="24"/>
        </w:rPr>
        <w:t>B</w:t>
      </w:r>
      <w:r w:rsidRPr="005F3277">
        <w:rPr>
          <w:rFonts w:ascii="Times New Roman" w:hAnsi="Times New Roman" w:cs="Times New Roman"/>
          <w:sz w:val="24"/>
          <w:szCs w:val="24"/>
        </w:rPr>
        <w:t>/</w:t>
      </w:r>
      <w:r w:rsidR="003C6879">
        <w:rPr>
          <w:rFonts w:ascii="Times New Roman" w:hAnsi="Times New Roman" w:cs="Times New Roman"/>
          <w:sz w:val="24"/>
          <w:szCs w:val="24"/>
        </w:rPr>
        <w:t>3</w:t>
      </w:r>
    </w:p>
    <w:p w14:paraId="3C1CC64D" w14:textId="334B3EE1" w:rsidR="003B411D" w:rsidRPr="005F3277" w:rsidRDefault="003B411D" w:rsidP="005F3277">
      <w:pPr>
        <w:spacing w:after="0" w:line="240" w:lineRule="auto"/>
        <w:jc w:val="both"/>
        <w:rPr>
          <w:rFonts w:ascii="Times New Roman" w:hAnsi="Times New Roman" w:cs="Times New Roman"/>
          <w:sz w:val="24"/>
          <w:szCs w:val="24"/>
        </w:rPr>
      </w:pPr>
      <w:r w:rsidRPr="005F3277">
        <w:rPr>
          <w:rFonts w:ascii="Times New Roman" w:hAnsi="Times New Roman" w:cs="Times New Roman"/>
          <w:sz w:val="24"/>
          <w:szCs w:val="24"/>
        </w:rPr>
        <w:t>Datum: ________________                                Datum: _______________</w:t>
      </w:r>
    </w:p>
    <w:p w14:paraId="3E7C3358" w14:textId="77777777" w:rsidR="003B411D" w:rsidRPr="005F3277" w:rsidRDefault="003B411D" w:rsidP="005F3277">
      <w:pPr>
        <w:spacing w:after="0" w:line="240" w:lineRule="auto"/>
        <w:ind w:left="4248"/>
        <w:jc w:val="both"/>
        <w:rPr>
          <w:rFonts w:ascii="Times New Roman" w:hAnsi="Times New Roman" w:cs="Times New Roman"/>
          <w:sz w:val="24"/>
          <w:szCs w:val="24"/>
        </w:rPr>
      </w:pPr>
    </w:p>
    <w:p w14:paraId="050659C5" w14:textId="77777777" w:rsidR="00384596" w:rsidRPr="005F3277" w:rsidRDefault="00384596" w:rsidP="005F3277">
      <w:pPr>
        <w:spacing w:after="0" w:line="240" w:lineRule="auto"/>
        <w:ind w:left="4248"/>
        <w:jc w:val="both"/>
        <w:rPr>
          <w:rFonts w:ascii="Times New Roman" w:hAnsi="Times New Roman" w:cs="Times New Roman"/>
          <w:sz w:val="24"/>
          <w:szCs w:val="24"/>
        </w:rPr>
      </w:pPr>
    </w:p>
    <w:p w14:paraId="4760C419" w14:textId="77777777" w:rsidR="00384596" w:rsidRPr="005F3277" w:rsidRDefault="00384596" w:rsidP="005F3277">
      <w:pPr>
        <w:spacing w:after="0" w:line="240" w:lineRule="auto"/>
        <w:ind w:left="4248"/>
        <w:jc w:val="both"/>
        <w:rPr>
          <w:rFonts w:ascii="Times New Roman" w:hAnsi="Times New Roman" w:cs="Times New Roman"/>
          <w:sz w:val="24"/>
          <w:szCs w:val="24"/>
        </w:rPr>
      </w:pPr>
    </w:p>
    <w:p w14:paraId="10730A4B" w14:textId="77777777" w:rsidR="003B411D" w:rsidRPr="005F3277" w:rsidRDefault="003B411D" w:rsidP="005F3277">
      <w:pPr>
        <w:spacing w:after="0" w:line="240" w:lineRule="auto"/>
        <w:ind w:left="4248"/>
        <w:jc w:val="both"/>
        <w:rPr>
          <w:rFonts w:ascii="Times New Roman" w:hAnsi="Times New Roman" w:cs="Times New Roman"/>
          <w:sz w:val="24"/>
          <w:szCs w:val="24"/>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27"/>
        <w:gridCol w:w="4628"/>
      </w:tblGrid>
      <w:tr w:rsidR="00214216" w:rsidRPr="005F3277" w14:paraId="37CCB33A" w14:textId="77777777" w:rsidTr="00F5685C">
        <w:trPr>
          <w:trHeight w:val="1195"/>
        </w:trPr>
        <w:tc>
          <w:tcPr>
            <w:tcW w:w="4627" w:type="dxa"/>
            <w:tcBorders>
              <w:top w:val="nil"/>
              <w:left w:val="nil"/>
              <w:bottom w:val="nil"/>
              <w:right w:val="nil"/>
            </w:tcBorders>
            <w:hideMark/>
          </w:tcPr>
          <w:p w14:paraId="448E81D2" w14:textId="77777777" w:rsidR="00214216" w:rsidRPr="005F3277" w:rsidRDefault="00214216"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 xml:space="preserve">        IZVAJALEC:</w:t>
            </w:r>
          </w:p>
          <w:p w14:paraId="6B701506" w14:textId="77777777" w:rsidR="00214216" w:rsidRPr="005F3277" w:rsidRDefault="00214216"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________________________</w:t>
            </w:r>
          </w:p>
          <w:p w14:paraId="7F8C7AA2" w14:textId="77777777" w:rsidR="00E21D8B" w:rsidRPr="005F3277" w:rsidRDefault="00E21D8B"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________________________</w:t>
            </w:r>
          </w:p>
          <w:p w14:paraId="2A171C2C" w14:textId="1E33D9F1" w:rsidR="00E21D8B" w:rsidRPr="005F3277" w:rsidRDefault="00E21D8B"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________________________</w:t>
            </w:r>
          </w:p>
        </w:tc>
        <w:tc>
          <w:tcPr>
            <w:tcW w:w="4628" w:type="dxa"/>
            <w:tcBorders>
              <w:top w:val="nil"/>
              <w:left w:val="nil"/>
              <w:bottom w:val="nil"/>
              <w:right w:val="nil"/>
            </w:tcBorders>
            <w:hideMark/>
          </w:tcPr>
          <w:p w14:paraId="53A09761" w14:textId="77777777" w:rsidR="00214216" w:rsidRPr="005F3277" w:rsidRDefault="00214216"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 xml:space="preserve">                     NAROČNIK:</w:t>
            </w:r>
          </w:p>
          <w:p w14:paraId="52DC4472" w14:textId="77777777" w:rsidR="00214216" w:rsidRPr="005F3277" w:rsidRDefault="00214216"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 xml:space="preserve">             OBČINA LJUTOMER:</w:t>
            </w:r>
          </w:p>
          <w:p w14:paraId="673AABF1" w14:textId="77777777" w:rsidR="00214216" w:rsidRPr="005F3277" w:rsidRDefault="00214216" w:rsidP="005F3277">
            <w:pPr>
              <w:spacing w:after="0" w:line="240" w:lineRule="auto"/>
              <w:jc w:val="both"/>
              <w:rPr>
                <w:rFonts w:ascii="Times New Roman" w:hAnsi="Times New Roman" w:cs="Times New Roman"/>
                <w:b/>
                <w:bCs/>
                <w:sz w:val="24"/>
                <w:szCs w:val="24"/>
              </w:rPr>
            </w:pPr>
            <w:r w:rsidRPr="005F3277">
              <w:rPr>
                <w:rFonts w:ascii="Times New Roman" w:hAnsi="Times New Roman" w:cs="Times New Roman"/>
                <w:b/>
                <w:bCs/>
                <w:sz w:val="24"/>
                <w:szCs w:val="24"/>
              </w:rPr>
              <w:t xml:space="preserve">                mag. Olga Karba</w:t>
            </w:r>
          </w:p>
          <w:p w14:paraId="50E33748" w14:textId="77777777" w:rsidR="00214216" w:rsidRPr="005F3277" w:rsidRDefault="00214216" w:rsidP="005F3277">
            <w:pPr>
              <w:spacing w:after="0" w:line="240" w:lineRule="auto"/>
              <w:jc w:val="both"/>
              <w:rPr>
                <w:rFonts w:ascii="Times New Roman" w:hAnsi="Times New Roman" w:cs="Times New Roman"/>
                <w:b/>
                <w:sz w:val="24"/>
                <w:szCs w:val="24"/>
              </w:rPr>
            </w:pPr>
            <w:r w:rsidRPr="005F3277">
              <w:rPr>
                <w:rFonts w:ascii="Times New Roman" w:hAnsi="Times New Roman" w:cs="Times New Roman"/>
                <w:b/>
                <w:sz w:val="24"/>
                <w:szCs w:val="24"/>
              </w:rPr>
              <w:t xml:space="preserve">                        ŽUPANJA</w:t>
            </w:r>
          </w:p>
        </w:tc>
      </w:tr>
    </w:tbl>
    <w:p w14:paraId="20645492" w14:textId="77777777" w:rsidR="00214216" w:rsidRPr="005F3277" w:rsidRDefault="00214216" w:rsidP="005F3277">
      <w:pPr>
        <w:pStyle w:val="Telobesedila"/>
        <w:ind w:right="46"/>
        <w:rPr>
          <w:bCs/>
        </w:rPr>
      </w:pPr>
    </w:p>
    <w:sectPr w:rsidR="00214216" w:rsidRPr="005F3277" w:rsidSect="00BD2554">
      <w:footerReference w:type="default" r:id="rId33"/>
      <w:pgSz w:w="11906" w:h="16838"/>
      <w:pgMar w:top="1418" w:right="1418" w:bottom="1418" w:left="1418" w:header="567" w:footer="5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D75AF" w14:textId="77777777" w:rsidR="00264CE4" w:rsidRDefault="00264CE4" w:rsidP="006975C6">
      <w:pPr>
        <w:spacing w:after="0" w:line="240" w:lineRule="auto"/>
      </w:pPr>
      <w:r>
        <w:separator/>
      </w:r>
    </w:p>
  </w:endnote>
  <w:endnote w:type="continuationSeparator" w:id="0">
    <w:p w14:paraId="7333F99E" w14:textId="77777777" w:rsidR="00264CE4" w:rsidRDefault="00264CE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Arial Unicode MS"/>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96A4" w14:textId="77777777" w:rsidR="00264CE4" w:rsidRDefault="00264CE4"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7222" w14:textId="77777777" w:rsidR="00264CE4" w:rsidRDefault="00264CE4" w:rsidP="00820B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79DD4" w14:textId="77777777" w:rsidR="00264CE4" w:rsidRDefault="00264CE4" w:rsidP="006975C6">
      <w:pPr>
        <w:spacing w:after="0" w:line="240" w:lineRule="auto"/>
      </w:pPr>
      <w:r>
        <w:separator/>
      </w:r>
    </w:p>
  </w:footnote>
  <w:footnote w:type="continuationSeparator" w:id="0">
    <w:p w14:paraId="0EDBE8BB" w14:textId="77777777" w:rsidR="00264CE4" w:rsidRDefault="00264CE4"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BDF"/>
    <w:multiLevelType w:val="hybridMultilevel"/>
    <w:tmpl w:val="EDBAB242"/>
    <w:lvl w:ilvl="0" w:tplc="208851EA">
      <w:start w:val="1"/>
      <w:numFmt w:val="bullet"/>
      <w:lvlText w:val=""/>
      <w:lvlJc w:val="left"/>
      <w:pPr>
        <w:ind w:left="360" w:hanging="360"/>
      </w:pPr>
      <w:rPr>
        <w:rFonts w:ascii="Symbol" w:hAnsi="Symbol" w:cs="Symbol" w:hint="default"/>
        <w:sz w:val="18"/>
        <w:szCs w:val="18"/>
      </w:rPr>
    </w:lvl>
    <w:lvl w:ilvl="1" w:tplc="F490C874">
      <w:start w:val="1"/>
      <w:numFmt w:val="bullet"/>
      <w:lvlText w:val="o"/>
      <w:lvlJc w:val="left"/>
      <w:pPr>
        <w:ind w:left="1080" w:hanging="360"/>
      </w:pPr>
      <w:rPr>
        <w:rFonts w:ascii="Courier New" w:hAnsi="Courier New" w:cs="Courier New" w:hint="default"/>
      </w:rPr>
    </w:lvl>
    <w:lvl w:ilvl="2" w:tplc="969EBD80">
      <w:start w:val="1"/>
      <w:numFmt w:val="bullet"/>
      <w:lvlText w:val=""/>
      <w:lvlJc w:val="left"/>
      <w:pPr>
        <w:ind w:left="1800" w:hanging="360"/>
      </w:pPr>
      <w:rPr>
        <w:rFonts w:ascii="Wingdings" w:hAnsi="Wingdings" w:cs="Wingdings" w:hint="default"/>
      </w:rPr>
    </w:lvl>
    <w:lvl w:ilvl="3" w:tplc="7BFE3D00">
      <w:start w:val="1"/>
      <w:numFmt w:val="bullet"/>
      <w:lvlText w:val=""/>
      <w:lvlJc w:val="left"/>
      <w:pPr>
        <w:ind w:left="2520" w:hanging="360"/>
      </w:pPr>
      <w:rPr>
        <w:rFonts w:ascii="Symbol" w:hAnsi="Symbol" w:cs="Symbol" w:hint="default"/>
      </w:rPr>
    </w:lvl>
    <w:lvl w:ilvl="4" w:tplc="A70AA930">
      <w:start w:val="1"/>
      <w:numFmt w:val="bullet"/>
      <w:lvlText w:val="o"/>
      <w:lvlJc w:val="left"/>
      <w:pPr>
        <w:ind w:left="3240" w:hanging="360"/>
      </w:pPr>
      <w:rPr>
        <w:rFonts w:ascii="Courier New" w:hAnsi="Courier New" w:cs="Courier New" w:hint="default"/>
      </w:rPr>
    </w:lvl>
    <w:lvl w:ilvl="5" w:tplc="1AA469BC">
      <w:start w:val="1"/>
      <w:numFmt w:val="bullet"/>
      <w:lvlText w:val=""/>
      <w:lvlJc w:val="left"/>
      <w:pPr>
        <w:ind w:left="3960" w:hanging="360"/>
      </w:pPr>
      <w:rPr>
        <w:rFonts w:ascii="Wingdings" w:hAnsi="Wingdings" w:cs="Wingdings" w:hint="default"/>
      </w:rPr>
    </w:lvl>
    <w:lvl w:ilvl="6" w:tplc="B1B62C74">
      <w:start w:val="1"/>
      <w:numFmt w:val="bullet"/>
      <w:lvlText w:val=""/>
      <w:lvlJc w:val="left"/>
      <w:pPr>
        <w:ind w:left="4680" w:hanging="360"/>
      </w:pPr>
      <w:rPr>
        <w:rFonts w:ascii="Symbol" w:hAnsi="Symbol" w:cs="Symbol" w:hint="default"/>
      </w:rPr>
    </w:lvl>
    <w:lvl w:ilvl="7" w:tplc="D8805818">
      <w:start w:val="1"/>
      <w:numFmt w:val="bullet"/>
      <w:lvlText w:val="o"/>
      <w:lvlJc w:val="left"/>
      <w:pPr>
        <w:ind w:left="5400" w:hanging="360"/>
      </w:pPr>
      <w:rPr>
        <w:rFonts w:ascii="Courier New" w:hAnsi="Courier New" w:cs="Courier New" w:hint="default"/>
      </w:rPr>
    </w:lvl>
    <w:lvl w:ilvl="8" w:tplc="186C5E18">
      <w:start w:val="1"/>
      <w:numFmt w:val="bullet"/>
      <w:lvlText w:val=""/>
      <w:lvlJc w:val="left"/>
      <w:pPr>
        <w:ind w:left="6120" w:hanging="360"/>
      </w:pPr>
      <w:rPr>
        <w:rFonts w:ascii="Wingdings" w:hAnsi="Wingdings" w:cs="Wingdings" w:hint="default"/>
      </w:rPr>
    </w:lvl>
  </w:abstractNum>
  <w:abstractNum w:abstractNumId="1" w15:restartNumberingAfterBreak="0">
    <w:nsid w:val="03837473"/>
    <w:multiLevelType w:val="hybridMultilevel"/>
    <w:tmpl w:val="630C2ABE"/>
    <w:lvl w:ilvl="0" w:tplc="0D5E10B0">
      <w:start w:val="3"/>
      <w:numFmt w:val="lowerLetter"/>
      <w:lvlText w:val="%1."/>
      <w:lvlJc w:val="left"/>
      <w:pPr>
        <w:ind w:left="720" w:hanging="360"/>
      </w:pPr>
      <w:rPr>
        <w:rFonts w:ascii="Arial" w:hAnsi="Arial" w:cs="Arial" w:hint="default"/>
        <w:sz w:val="18"/>
        <w:szCs w:val="18"/>
      </w:rPr>
    </w:lvl>
    <w:lvl w:ilvl="1" w:tplc="79CAAEBA">
      <w:start w:val="1"/>
      <w:numFmt w:val="lowerLetter"/>
      <w:lvlText w:val="%2."/>
      <w:lvlJc w:val="left"/>
      <w:pPr>
        <w:ind w:left="1440" w:hanging="360"/>
      </w:pPr>
    </w:lvl>
    <w:lvl w:ilvl="2" w:tplc="9A08AF0A">
      <w:start w:val="1"/>
      <w:numFmt w:val="lowerLetter"/>
      <w:lvlText w:val="%3."/>
      <w:lvlJc w:val="left"/>
      <w:pPr>
        <w:ind w:left="2160" w:hanging="360"/>
      </w:pPr>
    </w:lvl>
    <w:lvl w:ilvl="3" w:tplc="8B0CE65E">
      <w:start w:val="1"/>
      <w:numFmt w:val="lowerLetter"/>
      <w:lvlText w:val="%4."/>
      <w:lvlJc w:val="left"/>
      <w:pPr>
        <w:ind w:left="2880" w:hanging="360"/>
      </w:pPr>
    </w:lvl>
    <w:lvl w:ilvl="4" w:tplc="5E2C15D0">
      <w:start w:val="1"/>
      <w:numFmt w:val="lowerLetter"/>
      <w:lvlText w:val="%5."/>
      <w:lvlJc w:val="left"/>
      <w:pPr>
        <w:ind w:left="3600" w:hanging="360"/>
      </w:pPr>
    </w:lvl>
    <w:lvl w:ilvl="5" w:tplc="54EA22A0">
      <w:start w:val="1"/>
      <w:numFmt w:val="lowerLetter"/>
      <w:lvlText w:val="%6."/>
      <w:lvlJc w:val="left"/>
      <w:pPr>
        <w:ind w:left="4320" w:hanging="360"/>
      </w:pPr>
    </w:lvl>
    <w:lvl w:ilvl="6" w:tplc="AFD89446">
      <w:start w:val="1"/>
      <w:numFmt w:val="lowerLetter"/>
      <w:lvlText w:val="%7."/>
      <w:lvlJc w:val="left"/>
      <w:pPr>
        <w:ind w:left="5040" w:hanging="360"/>
      </w:pPr>
    </w:lvl>
    <w:lvl w:ilvl="7" w:tplc="E102C566">
      <w:start w:val="1"/>
      <w:numFmt w:val="lowerLetter"/>
      <w:lvlText w:val="%8."/>
      <w:lvlJc w:val="left"/>
      <w:pPr>
        <w:ind w:left="5760" w:hanging="360"/>
      </w:pPr>
    </w:lvl>
    <w:lvl w:ilvl="8" w:tplc="889EB018">
      <w:start w:val="1"/>
      <w:numFmt w:val="lowerLetter"/>
      <w:lvlText w:val="%9."/>
      <w:lvlJc w:val="left"/>
      <w:pPr>
        <w:ind w:left="6480" w:hanging="360"/>
      </w:pPr>
    </w:lvl>
  </w:abstractNum>
  <w:abstractNum w:abstractNumId="2" w15:restartNumberingAfterBreak="0">
    <w:nsid w:val="07C41207"/>
    <w:multiLevelType w:val="hybridMultilevel"/>
    <w:tmpl w:val="F9E2FB8A"/>
    <w:lvl w:ilvl="0" w:tplc="7770758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B73F6"/>
    <w:multiLevelType w:val="hybridMultilevel"/>
    <w:tmpl w:val="0078777C"/>
    <w:lvl w:ilvl="0" w:tplc="645ED432">
      <w:start w:val="1"/>
      <w:numFmt w:val="bullet"/>
      <w:lvlText w:val=""/>
      <w:lvlJc w:val="left"/>
      <w:pPr>
        <w:ind w:left="720" w:hanging="360"/>
      </w:pPr>
      <w:rPr>
        <w:rFonts w:ascii="Symbol" w:hAnsi="Symbol" w:cs="Symbol" w:hint="default"/>
        <w:sz w:val="18"/>
        <w:szCs w:val="18"/>
      </w:rPr>
    </w:lvl>
    <w:lvl w:ilvl="1" w:tplc="0E566B78">
      <w:start w:val="1"/>
      <w:numFmt w:val="bullet"/>
      <w:lvlText w:val="o"/>
      <w:lvlJc w:val="left"/>
      <w:pPr>
        <w:ind w:left="1440" w:hanging="360"/>
      </w:pPr>
      <w:rPr>
        <w:rFonts w:ascii="Courier New" w:hAnsi="Courier New" w:cs="Courier New" w:hint="default"/>
      </w:rPr>
    </w:lvl>
    <w:lvl w:ilvl="2" w:tplc="518262FA">
      <w:start w:val="1"/>
      <w:numFmt w:val="bullet"/>
      <w:lvlText w:val=""/>
      <w:lvlJc w:val="left"/>
      <w:pPr>
        <w:ind w:left="2160" w:hanging="360"/>
      </w:pPr>
      <w:rPr>
        <w:rFonts w:ascii="Wingdings" w:hAnsi="Wingdings" w:cs="Wingdings" w:hint="default"/>
      </w:rPr>
    </w:lvl>
    <w:lvl w:ilvl="3" w:tplc="8716BB02">
      <w:start w:val="1"/>
      <w:numFmt w:val="bullet"/>
      <w:lvlText w:val=""/>
      <w:lvlJc w:val="left"/>
      <w:pPr>
        <w:ind w:left="2880" w:hanging="360"/>
      </w:pPr>
      <w:rPr>
        <w:rFonts w:ascii="Symbol" w:hAnsi="Symbol" w:cs="Symbol" w:hint="default"/>
      </w:rPr>
    </w:lvl>
    <w:lvl w:ilvl="4" w:tplc="D9CE3E46">
      <w:start w:val="1"/>
      <w:numFmt w:val="bullet"/>
      <w:lvlText w:val="o"/>
      <w:lvlJc w:val="left"/>
      <w:pPr>
        <w:ind w:left="3600" w:hanging="360"/>
      </w:pPr>
      <w:rPr>
        <w:rFonts w:ascii="Courier New" w:hAnsi="Courier New" w:cs="Courier New" w:hint="default"/>
      </w:rPr>
    </w:lvl>
    <w:lvl w:ilvl="5" w:tplc="652E0640">
      <w:start w:val="1"/>
      <w:numFmt w:val="bullet"/>
      <w:lvlText w:val=""/>
      <w:lvlJc w:val="left"/>
      <w:pPr>
        <w:ind w:left="4320" w:hanging="360"/>
      </w:pPr>
      <w:rPr>
        <w:rFonts w:ascii="Wingdings" w:hAnsi="Wingdings" w:cs="Wingdings" w:hint="default"/>
      </w:rPr>
    </w:lvl>
    <w:lvl w:ilvl="6" w:tplc="41584D5A">
      <w:start w:val="1"/>
      <w:numFmt w:val="bullet"/>
      <w:lvlText w:val=""/>
      <w:lvlJc w:val="left"/>
      <w:pPr>
        <w:ind w:left="5040" w:hanging="360"/>
      </w:pPr>
      <w:rPr>
        <w:rFonts w:ascii="Symbol" w:hAnsi="Symbol" w:cs="Symbol" w:hint="default"/>
      </w:rPr>
    </w:lvl>
    <w:lvl w:ilvl="7" w:tplc="0BAC4134">
      <w:start w:val="1"/>
      <w:numFmt w:val="bullet"/>
      <w:lvlText w:val="o"/>
      <w:lvlJc w:val="left"/>
      <w:pPr>
        <w:ind w:left="5760" w:hanging="360"/>
      </w:pPr>
      <w:rPr>
        <w:rFonts w:ascii="Courier New" w:hAnsi="Courier New" w:cs="Courier New" w:hint="default"/>
      </w:rPr>
    </w:lvl>
    <w:lvl w:ilvl="8" w:tplc="C4E64C8C">
      <w:start w:val="1"/>
      <w:numFmt w:val="bullet"/>
      <w:lvlText w:val=""/>
      <w:lvlJc w:val="left"/>
      <w:pPr>
        <w:ind w:left="6480" w:hanging="360"/>
      </w:pPr>
      <w:rPr>
        <w:rFonts w:ascii="Wingdings" w:hAnsi="Wingdings" w:cs="Wingdings" w:hint="default"/>
      </w:rPr>
    </w:lvl>
  </w:abstractNum>
  <w:abstractNum w:abstractNumId="4" w15:restartNumberingAfterBreak="0">
    <w:nsid w:val="09D602B4"/>
    <w:multiLevelType w:val="hybridMultilevel"/>
    <w:tmpl w:val="DE6095C4"/>
    <w:lvl w:ilvl="0" w:tplc="C7B86C7A">
      <w:start w:val="4"/>
      <w:numFmt w:val="bullet"/>
      <w:lvlText w:val="-"/>
      <w:lvlJc w:val="left"/>
      <w:pPr>
        <w:ind w:left="1068" w:hanging="360"/>
      </w:pPr>
      <w:rPr>
        <w:rFonts w:ascii="Calibri" w:eastAsia="Times New Roman" w:hAnsi="Calibri" w:cs="Times New Roman"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A313A8F"/>
    <w:multiLevelType w:val="hybridMultilevel"/>
    <w:tmpl w:val="4636EBB0"/>
    <w:lvl w:ilvl="0" w:tplc="460231D2">
      <w:start w:val="9240"/>
      <w:numFmt w:val="bullet"/>
      <w:lvlText w:val="-"/>
      <w:lvlJc w:val="left"/>
      <w:pPr>
        <w:ind w:left="360" w:hanging="360"/>
      </w:pPr>
      <w:rPr>
        <w:rFonts w:ascii="Times New Roman" w:eastAsiaTheme="minorHAnsi" w:hAnsi="Times New Roman" w:cs="Times New Roman" w:hint="default"/>
      </w:rPr>
    </w:lvl>
    <w:lvl w:ilvl="1" w:tplc="0A363A6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DD8472A"/>
    <w:multiLevelType w:val="hybridMultilevel"/>
    <w:tmpl w:val="9ADC7370"/>
    <w:lvl w:ilvl="0" w:tplc="160AEBC6">
      <w:start w:val="1"/>
      <w:numFmt w:val="bullet"/>
      <w:lvlText w:val=""/>
      <w:lvlJc w:val="left"/>
      <w:pPr>
        <w:ind w:left="360" w:hanging="360"/>
      </w:pPr>
      <w:rPr>
        <w:rFonts w:ascii="Symbol" w:hAnsi="Symbol" w:cs="Symbol" w:hint="default"/>
        <w:sz w:val="18"/>
        <w:szCs w:val="18"/>
      </w:rPr>
    </w:lvl>
    <w:lvl w:ilvl="1" w:tplc="AE9AB666">
      <w:start w:val="1"/>
      <w:numFmt w:val="bullet"/>
      <w:lvlText w:val="o"/>
      <w:lvlJc w:val="left"/>
      <w:pPr>
        <w:ind w:left="1080" w:hanging="360"/>
      </w:pPr>
      <w:rPr>
        <w:rFonts w:ascii="Courier New" w:hAnsi="Courier New" w:cs="Courier New" w:hint="default"/>
      </w:rPr>
    </w:lvl>
    <w:lvl w:ilvl="2" w:tplc="148822B4">
      <w:start w:val="1"/>
      <w:numFmt w:val="bullet"/>
      <w:lvlText w:val=""/>
      <w:lvlJc w:val="left"/>
      <w:pPr>
        <w:ind w:left="1800" w:hanging="360"/>
      </w:pPr>
      <w:rPr>
        <w:rFonts w:ascii="Wingdings" w:hAnsi="Wingdings" w:cs="Wingdings" w:hint="default"/>
      </w:rPr>
    </w:lvl>
    <w:lvl w:ilvl="3" w:tplc="972267A4">
      <w:start w:val="1"/>
      <w:numFmt w:val="bullet"/>
      <w:lvlText w:val=""/>
      <w:lvlJc w:val="left"/>
      <w:pPr>
        <w:ind w:left="2520" w:hanging="360"/>
      </w:pPr>
      <w:rPr>
        <w:rFonts w:ascii="Symbol" w:hAnsi="Symbol" w:cs="Symbol" w:hint="default"/>
      </w:rPr>
    </w:lvl>
    <w:lvl w:ilvl="4" w:tplc="6E4CC11C">
      <w:start w:val="1"/>
      <w:numFmt w:val="bullet"/>
      <w:lvlText w:val="o"/>
      <w:lvlJc w:val="left"/>
      <w:pPr>
        <w:ind w:left="3240" w:hanging="360"/>
      </w:pPr>
      <w:rPr>
        <w:rFonts w:ascii="Courier New" w:hAnsi="Courier New" w:cs="Courier New" w:hint="default"/>
      </w:rPr>
    </w:lvl>
    <w:lvl w:ilvl="5" w:tplc="DE586394">
      <w:start w:val="1"/>
      <w:numFmt w:val="bullet"/>
      <w:lvlText w:val=""/>
      <w:lvlJc w:val="left"/>
      <w:pPr>
        <w:ind w:left="3960" w:hanging="360"/>
      </w:pPr>
      <w:rPr>
        <w:rFonts w:ascii="Wingdings" w:hAnsi="Wingdings" w:cs="Wingdings" w:hint="default"/>
      </w:rPr>
    </w:lvl>
    <w:lvl w:ilvl="6" w:tplc="B6AA3B24">
      <w:start w:val="1"/>
      <w:numFmt w:val="bullet"/>
      <w:lvlText w:val=""/>
      <w:lvlJc w:val="left"/>
      <w:pPr>
        <w:ind w:left="4680" w:hanging="360"/>
      </w:pPr>
      <w:rPr>
        <w:rFonts w:ascii="Symbol" w:hAnsi="Symbol" w:cs="Symbol" w:hint="default"/>
      </w:rPr>
    </w:lvl>
    <w:lvl w:ilvl="7" w:tplc="53CAD13C">
      <w:start w:val="1"/>
      <w:numFmt w:val="bullet"/>
      <w:lvlText w:val="o"/>
      <w:lvlJc w:val="left"/>
      <w:pPr>
        <w:ind w:left="5400" w:hanging="360"/>
      </w:pPr>
      <w:rPr>
        <w:rFonts w:ascii="Courier New" w:hAnsi="Courier New" w:cs="Courier New" w:hint="default"/>
      </w:rPr>
    </w:lvl>
    <w:lvl w:ilvl="8" w:tplc="7F820E24">
      <w:start w:val="1"/>
      <w:numFmt w:val="bullet"/>
      <w:lvlText w:val=""/>
      <w:lvlJc w:val="left"/>
      <w:pPr>
        <w:ind w:left="6120" w:hanging="360"/>
      </w:pPr>
      <w:rPr>
        <w:rFonts w:ascii="Wingdings" w:hAnsi="Wingdings" w:cs="Wingdings" w:hint="default"/>
      </w:rPr>
    </w:lvl>
  </w:abstractNum>
  <w:abstractNum w:abstractNumId="7" w15:restartNumberingAfterBreak="0">
    <w:nsid w:val="10374430"/>
    <w:multiLevelType w:val="hybridMultilevel"/>
    <w:tmpl w:val="743EE9B2"/>
    <w:lvl w:ilvl="0" w:tplc="0A363A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415AF"/>
    <w:multiLevelType w:val="hybridMultilevel"/>
    <w:tmpl w:val="417E0B56"/>
    <w:lvl w:ilvl="0" w:tplc="6766366E">
      <w:start w:val="1"/>
      <w:numFmt w:val="bullet"/>
      <w:lvlText w:val=""/>
      <w:lvlJc w:val="left"/>
      <w:pPr>
        <w:ind w:left="360" w:hanging="360"/>
      </w:pPr>
      <w:rPr>
        <w:rFonts w:ascii="Symbol" w:hAnsi="Symbol" w:cs="Symbol" w:hint="default"/>
        <w:sz w:val="18"/>
        <w:szCs w:val="18"/>
      </w:rPr>
    </w:lvl>
    <w:lvl w:ilvl="1" w:tplc="970E5A06">
      <w:start w:val="1"/>
      <w:numFmt w:val="bullet"/>
      <w:lvlText w:val="o"/>
      <w:lvlJc w:val="left"/>
      <w:pPr>
        <w:ind w:left="1080" w:hanging="360"/>
      </w:pPr>
      <w:rPr>
        <w:rFonts w:ascii="Courier New" w:hAnsi="Courier New" w:cs="Courier New" w:hint="default"/>
      </w:rPr>
    </w:lvl>
    <w:lvl w:ilvl="2" w:tplc="F7E001A8">
      <w:start w:val="1"/>
      <w:numFmt w:val="bullet"/>
      <w:lvlText w:val=""/>
      <w:lvlJc w:val="left"/>
      <w:pPr>
        <w:ind w:left="1800" w:hanging="360"/>
      </w:pPr>
      <w:rPr>
        <w:rFonts w:ascii="Wingdings" w:hAnsi="Wingdings" w:cs="Wingdings" w:hint="default"/>
      </w:rPr>
    </w:lvl>
    <w:lvl w:ilvl="3" w:tplc="E0F24534">
      <w:start w:val="1"/>
      <w:numFmt w:val="bullet"/>
      <w:lvlText w:val=""/>
      <w:lvlJc w:val="left"/>
      <w:pPr>
        <w:ind w:left="2520" w:hanging="360"/>
      </w:pPr>
      <w:rPr>
        <w:rFonts w:ascii="Symbol" w:hAnsi="Symbol" w:cs="Symbol" w:hint="default"/>
      </w:rPr>
    </w:lvl>
    <w:lvl w:ilvl="4" w:tplc="39FCC01A">
      <w:start w:val="1"/>
      <w:numFmt w:val="bullet"/>
      <w:lvlText w:val="o"/>
      <w:lvlJc w:val="left"/>
      <w:pPr>
        <w:ind w:left="3240" w:hanging="360"/>
      </w:pPr>
      <w:rPr>
        <w:rFonts w:ascii="Courier New" w:hAnsi="Courier New" w:cs="Courier New" w:hint="default"/>
      </w:rPr>
    </w:lvl>
    <w:lvl w:ilvl="5" w:tplc="1CC40622">
      <w:start w:val="1"/>
      <w:numFmt w:val="bullet"/>
      <w:lvlText w:val=""/>
      <w:lvlJc w:val="left"/>
      <w:pPr>
        <w:ind w:left="3960" w:hanging="360"/>
      </w:pPr>
      <w:rPr>
        <w:rFonts w:ascii="Wingdings" w:hAnsi="Wingdings" w:cs="Wingdings" w:hint="default"/>
      </w:rPr>
    </w:lvl>
    <w:lvl w:ilvl="6" w:tplc="8C3AF24A">
      <w:start w:val="1"/>
      <w:numFmt w:val="bullet"/>
      <w:lvlText w:val=""/>
      <w:lvlJc w:val="left"/>
      <w:pPr>
        <w:ind w:left="4680" w:hanging="360"/>
      </w:pPr>
      <w:rPr>
        <w:rFonts w:ascii="Symbol" w:hAnsi="Symbol" w:cs="Symbol" w:hint="default"/>
      </w:rPr>
    </w:lvl>
    <w:lvl w:ilvl="7" w:tplc="98489156">
      <w:start w:val="1"/>
      <w:numFmt w:val="bullet"/>
      <w:lvlText w:val="o"/>
      <w:lvlJc w:val="left"/>
      <w:pPr>
        <w:ind w:left="5400" w:hanging="360"/>
      </w:pPr>
      <w:rPr>
        <w:rFonts w:ascii="Courier New" w:hAnsi="Courier New" w:cs="Courier New" w:hint="default"/>
      </w:rPr>
    </w:lvl>
    <w:lvl w:ilvl="8" w:tplc="0E54F190">
      <w:start w:val="1"/>
      <w:numFmt w:val="bullet"/>
      <w:lvlText w:val=""/>
      <w:lvlJc w:val="left"/>
      <w:pPr>
        <w:ind w:left="6120" w:hanging="360"/>
      </w:pPr>
      <w:rPr>
        <w:rFonts w:ascii="Wingdings" w:hAnsi="Wingdings" w:cs="Wingdings" w:hint="default"/>
      </w:rPr>
    </w:lvl>
  </w:abstractNum>
  <w:abstractNum w:abstractNumId="9" w15:restartNumberingAfterBreak="0">
    <w:nsid w:val="17B52F93"/>
    <w:multiLevelType w:val="hybridMultilevel"/>
    <w:tmpl w:val="A4EECE0A"/>
    <w:lvl w:ilvl="0" w:tplc="FF667D2E">
      <w:start w:val="1"/>
      <w:numFmt w:val="bullet"/>
      <w:lvlText w:val=""/>
      <w:lvlJc w:val="left"/>
      <w:pPr>
        <w:ind w:left="360" w:hanging="360"/>
      </w:pPr>
      <w:rPr>
        <w:rFonts w:ascii="Symbol" w:hAnsi="Symbol" w:cs="Symbol" w:hint="default"/>
        <w:sz w:val="18"/>
        <w:szCs w:val="18"/>
      </w:rPr>
    </w:lvl>
    <w:lvl w:ilvl="1" w:tplc="C3728ADC">
      <w:start w:val="1"/>
      <w:numFmt w:val="bullet"/>
      <w:lvlText w:val="o"/>
      <w:lvlJc w:val="left"/>
      <w:pPr>
        <w:ind w:left="1080" w:hanging="360"/>
      </w:pPr>
      <w:rPr>
        <w:rFonts w:ascii="Courier New" w:hAnsi="Courier New" w:cs="Courier New" w:hint="default"/>
      </w:rPr>
    </w:lvl>
    <w:lvl w:ilvl="2" w:tplc="B280520A">
      <w:start w:val="1"/>
      <w:numFmt w:val="bullet"/>
      <w:lvlText w:val=""/>
      <w:lvlJc w:val="left"/>
      <w:pPr>
        <w:ind w:left="1800" w:hanging="360"/>
      </w:pPr>
      <w:rPr>
        <w:rFonts w:ascii="Wingdings" w:hAnsi="Wingdings" w:cs="Wingdings" w:hint="default"/>
      </w:rPr>
    </w:lvl>
    <w:lvl w:ilvl="3" w:tplc="C6AE788A">
      <w:start w:val="1"/>
      <w:numFmt w:val="bullet"/>
      <w:lvlText w:val=""/>
      <w:lvlJc w:val="left"/>
      <w:pPr>
        <w:ind w:left="2520" w:hanging="360"/>
      </w:pPr>
      <w:rPr>
        <w:rFonts w:ascii="Symbol" w:hAnsi="Symbol" w:cs="Symbol" w:hint="default"/>
      </w:rPr>
    </w:lvl>
    <w:lvl w:ilvl="4" w:tplc="D3121204">
      <w:start w:val="1"/>
      <w:numFmt w:val="bullet"/>
      <w:lvlText w:val="o"/>
      <w:lvlJc w:val="left"/>
      <w:pPr>
        <w:ind w:left="3240" w:hanging="360"/>
      </w:pPr>
      <w:rPr>
        <w:rFonts w:ascii="Courier New" w:hAnsi="Courier New" w:cs="Courier New" w:hint="default"/>
      </w:rPr>
    </w:lvl>
    <w:lvl w:ilvl="5" w:tplc="927AD8C6">
      <w:start w:val="1"/>
      <w:numFmt w:val="bullet"/>
      <w:lvlText w:val=""/>
      <w:lvlJc w:val="left"/>
      <w:pPr>
        <w:ind w:left="3960" w:hanging="360"/>
      </w:pPr>
      <w:rPr>
        <w:rFonts w:ascii="Wingdings" w:hAnsi="Wingdings" w:cs="Wingdings" w:hint="default"/>
      </w:rPr>
    </w:lvl>
    <w:lvl w:ilvl="6" w:tplc="C986A58A">
      <w:start w:val="1"/>
      <w:numFmt w:val="bullet"/>
      <w:lvlText w:val=""/>
      <w:lvlJc w:val="left"/>
      <w:pPr>
        <w:ind w:left="4680" w:hanging="360"/>
      </w:pPr>
      <w:rPr>
        <w:rFonts w:ascii="Symbol" w:hAnsi="Symbol" w:cs="Symbol" w:hint="default"/>
      </w:rPr>
    </w:lvl>
    <w:lvl w:ilvl="7" w:tplc="2250E3B8">
      <w:start w:val="1"/>
      <w:numFmt w:val="bullet"/>
      <w:lvlText w:val="o"/>
      <w:lvlJc w:val="left"/>
      <w:pPr>
        <w:ind w:left="5400" w:hanging="360"/>
      </w:pPr>
      <w:rPr>
        <w:rFonts w:ascii="Courier New" w:hAnsi="Courier New" w:cs="Courier New" w:hint="default"/>
      </w:rPr>
    </w:lvl>
    <w:lvl w:ilvl="8" w:tplc="95F07E54">
      <w:start w:val="1"/>
      <w:numFmt w:val="bullet"/>
      <w:lvlText w:val=""/>
      <w:lvlJc w:val="left"/>
      <w:pPr>
        <w:ind w:left="6120" w:hanging="360"/>
      </w:pPr>
      <w:rPr>
        <w:rFonts w:ascii="Wingdings" w:hAnsi="Wingdings" w:cs="Wingdings" w:hint="default"/>
      </w:rPr>
    </w:lvl>
  </w:abstractNum>
  <w:abstractNum w:abstractNumId="10" w15:restartNumberingAfterBreak="0">
    <w:nsid w:val="181B0609"/>
    <w:multiLevelType w:val="hybridMultilevel"/>
    <w:tmpl w:val="7E8071E2"/>
    <w:lvl w:ilvl="0" w:tplc="70D4085A">
      <w:start w:val="1"/>
      <w:numFmt w:val="bullet"/>
      <w:lvlText w:val=""/>
      <w:lvlJc w:val="left"/>
      <w:pPr>
        <w:ind w:left="720" w:hanging="360"/>
      </w:pPr>
      <w:rPr>
        <w:rFonts w:ascii="Symbol" w:hAnsi="Symbol" w:cs="Symbol" w:hint="default"/>
        <w:sz w:val="18"/>
        <w:szCs w:val="18"/>
      </w:rPr>
    </w:lvl>
    <w:lvl w:ilvl="1" w:tplc="CE484D48">
      <w:start w:val="1"/>
      <w:numFmt w:val="bullet"/>
      <w:lvlText w:val="o"/>
      <w:lvlJc w:val="left"/>
      <w:pPr>
        <w:ind w:left="1440" w:hanging="360"/>
      </w:pPr>
      <w:rPr>
        <w:rFonts w:ascii="Courier New" w:hAnsi="Courier New" w:cs="Courier New" w:hint="default"/>
      </w:rPr>
    </w:lvl>
    <w:lvl w:ilvl="2" w:tplc="3C7A6BF2">
      <w:start w:val="1"/>
      <w:numFmt w:val="bullet"/>
      <w:lvlText w:val=""/>
      <w:lvlJc w:val="left"/>
      <w:pPr>
        <w:ind w:left="2160" w:hanging="360"/>
      </w:pPr>
      <w:rPr>
        <w:rFonts w:ascii="Wingdings" w:hAnsi="Wingdings" w:cs="Wingdings" w:hint="default"/>
      </w:rPr>
    </w:lvl>
    <w:lvl w:ilvl="3" w:tplc="C406C9D8">
      <w:start w:val="1"/>
      <w:numFmt w:val="bullet"/>
      <w:lvlText w:val=""/>
      <w:lvlJc w:val="left"/>
      <w:pPr>
        <w:ind w:left="2880" w:hanging="360"/>
      </w:pPr>
      <w:rPr>
        <w:rFonts w:ascii="Symbol" w:hAnsi="Symbol" w:cs="Symbol" w:hint="default"/>
      </w:rPr>
    </w:lvl>
    <w:lvl w:ilvl="4" w:tplc="19B6C0A2">
      <w:start w:val="1"/>
      <w:numFmt w:val="bullet"/>
      <w:lvlText w:val="o"/>
      <w:lvlJc w:val="left"/>
      <w:pPr>
        <w:ind w:left="3600" w:hanging="360"/>
      </w:pPr>
      <w:rPr>
        <w:rFonts w:ascii="Courier New" w:hAnsi="Courier New" w:cs="Courier New" w:hint="default"/>
      </w:rPr>
    </w:lvl>
    <w:lvl w:ilvl="5" w:tplc="9E746FB2">
      <w:start w:val="1"/>
      <w:numFmt w:val="bullet"/>
      <w:lvlText w:val=""/>
      <w:lvlJc w:val="left"/>
      <w:pPr>
        <w:ind w:left="4320" w:hanging="360"/>
      </w:pPr>
      <w:rPr>
        <w:rFonts w:ascii="Wingdings" w:hAnsi="Wingdings" w:cs="Wingdings" w:hint="default"/>
      </w:rPr>
    </w:lvl>
    <w:lvl w:ilvl="6" w:tplc="79F8A5B6">
      <w:start w:val="1"/>
      <w:numFmt w:val="bullet"/>
      <w:lvlText w:val=""/>
      <w:lvlJc w:val="left"/>
      <w:pPr>
        <w:ind w:left="5040" w:hanging="360"/>
      </w:pPr>
      <w:rPr>
        <w:rFonts w:ascii="Symbol" w:hAnsi="Symbol" w:cs="Symbol" w:hint="default"/>
      </w:rPr>
    </w:lvl>
    <w:lvl w:ilvl="7" w:tplc="AF60A9EE">
      <w:start w:val="1"/>
      <w:numFmt w:val="bullet"/>
      <w:lvlText w:val="o"/>
      <w:lvlJc w:val="left"/>
      <w:pPr>
        <w:ind w:left="5760" w:hanging="360"/>
      </w:pPr>
      <w:rPr>
        <w:rFonts w:ascii="Courier New" w:hAnsi="Courier New" w:cs="Courier New" w:hint="default"/>
      </w:rPr>
    </w:lvl>
    <w:lvl w:ilvl="8" w:tplc="8304BB9E">
      <w:start w:val="1"/>
      <w:numFmt w:val="bullet"/>
      <w:lvlText w:val=""/>
      <w:lvlJc w:val="left"/>
      <w:pPr>
        <w:ind w:left="6480" w:hanging="360"/>
      </w:pPr>
      <w:rPr>
        <w:rFonts w:ascii="Wingdings" w:hAnsi="Wingdings" w:cs="Wingdings" w:hint="default"/>
      </w:rPr>
    </w:lvl>
  </w:abstractNum>
  <w:abstractNum w:abstractNumId="11" w15:restartNumberingAfterBreak="0">
    <w:nsid w:val="238F5250"/>
    <w:multiLevelType w:val="hybridMultilevel"/>
    <w:tmpl w:val="1924B8BC"/>
    <w:lvl w:ilvl="0" w:tplc="B364B06C">
      <w:start w:val="1"/>
      <w:numFmt w:val="lowerLetter"/>
      <w:lvlText w:val="%1."/>
      <w:lvlJc w:val="left"/>
      <w:pPr>
        <w:ind w:left="720" w:hanging="360"/>
      </w:pPr>
      <w:rPr>
        <w:rFonts w:ascii="Arial" w:hAnsi="Arial" w:cs="Arial" w:hint="default"/>
        <w:sz w:val="18"/>
        <w:szCs w:val="18"/>
      </w:rPr>
    </w:lvl>
    <w:lvl w:ilvl="1" w:tplc="B120B18E">
      <w:start w:val="1"/>
      <w:numFmt w:val="lowerLetter"/>
      <w:lvlText w:val="%2."/>
      <w:lvlJc w:val="left"/>
      <w:pPr>
        <w:ind w:left="1440" w:hanging="360"/>
      </w:pPr>
    </w:lvl>
    <w:lvl w:ilvl="2" w:tplc="247E6F24">
      <w:start w:val="1"/>
      <w:numFmt w:val="lowerLetter"/>
      <w:lvlText w:val="%3."/>
      <w:lvlJc w:val="left"/>
      <w:pPr>
        <w:ind w:left="2160" w:hanging="360"/>
      </w:pPr>
    </w:lvl>
    <w:lvl w:ilvl="3" w:tplc="3D7651D6">
      <w:start w:val="1"/>
      <w:numFmt w:val="lowerLetter"/>
      <w:lvlText w:val="%4."/>
      <w:lvlJc w:val="left"/>
      <w:pPr>
        <w:ind w:left="2880" w:hanging="360"/>
      </w:pPr>
    </w:lvl>
    <w:lvl w:ilvl="4" w:tplc="E9700A14">
      <w:start w:val="1"/>
      <w:numFmt w:val="lowerLetter"/>
      <w:lvlText w:val="%5."/>
      <w:lvlJc w:val="left"/>
      <w:pPr>
        <w:ind w:left="3600" w:hanging="360"/>
      </w:pPr>
    </w:lvl>
    <w:lvl w:ilvl="5" w:tplc="0A1ADB72">
      <w:start w:val="1"/>
      <w:numFmt w:val="lowerLetter"/>
      <w:lvlText w:val="%6."/>
      <w:lvlJc w:val="left"/>
      <w:pPr>
        <w:ind w:left="4320" w:hanging="360"/>
      </w:pPr>
    </w:lvl>
    <w:lvl w:ilvl="6" w:tplc="66A433DC">
      <w:start w:val="1"/>
      <w:numFmt w:val="lowerLetter"/>
      <w:lvlText w:val="%7."/>
      <w:lvlJc w:val="left"/>
      <w:pPr>
        <w:ind w:left="5040" w:hanging="360"/>
      </w:pPr>
    </w:lvl>
    <w:lvl w:ilvl="7" w:tplc="CEE8578A">
      <w:start w:val="1"/>
      <w:numFmt w:val="lowerLetter"/>
      <w:lvlText w:val="%8."/>
      <w:lvlJc w:val="left"/>
      <w:pPr>
        <w:ind w:left="5760" w:hanging="360"/>
      </w:pPr>
    </w:lvl>
    <w:lvl w:ilvl="8" w:tplc="B6D80A40">
      <w:start w:val="1"/>
      <w:numFmt w:val="lowerLetter"/>
      <w:lvlText w:val="%9."/>
      <w:lvlJc w:val="left"/>
      <w:pPr>
        <w:ind w:left="6480" w:hanging="360"/>
      </w:pPr>
    </w:lvl>
  </w:abstractNum>
  <w:abstractNum w:abstractNumId="12" w15:restartNumberingAfterBreak="0">
    <w:nsid w:val="256438E9"/>
    <w:multiLevelType w:val="hybridMultilevel"/>
    <w:tmpl w:val="1616C792"/>
    <w:lvl w:ilvl="0" w:tplc="BC4C4BA2">
      <w:start w:val="1"/>
      <w:numFmt w:val="bullet"/>
      <w:lvlText w:val=""/>
      <w:lvlJc w:val="left"/>
      <w:pPr>
        <w:ind w:left="360" w:hanging="360"/>
      </w:pPr>
      <w:rPr>
        <w:rFonts w:ascii="Symbol" w:hAnsi="Symbol" w:cs="Symbol" w:hint="default"/>
        <w:sz w:val="18"/>
        <w:szCs w:val="18"/>
      </w:rPr>
    </w:lvl>
    <w:lvl w:ilvl="1" w:tplc="D5942AA0">
      <w:start w:val="1"/>
      <w:numFmt w:val="bullet"/>
      <w:lvlText w:val="o"/>
      <w:lvlJc w:val="left"/>
      <w:pPr>
        <w:ind w:left="1080" w:hanging="360"/>
      </w:pPr>
      <w:rPr>
        <w:rFonts w:ascii="Courier New" w:hAnsi="Courier New" w:cs="Courier New" w:hint="default"/>
      </w:rPr>
    </w:lvl>
    <w:lvl w:ilvl="2" w:tplc="B04AB042">
      <w:start w:val="1"/>
      <w:numFmt w:val="bullet"/>
      <w:lvlText w:val=""/>
      <w:lvlJc w:val="left"/>
      <w:pPr>
        <w:ind w:left="1800" w:hanging="360"/>
      </w:pPr>
      <w:rPr>
        <w:rFonts w:ascii="Wingdings" w:hAnsi="Wingdings" w:cs="Wingdings" w:hint="default"/>
      </w:rPr>
    </w:lvl>
    <w:lvl w:ilvl="3" w:tplc="67209982">
      <w:start w:val="1"/>
      <w:numFmt w:val="bullet"/>
      <w:lvlText w:val=""/>
      <w:lvlJc w:val="left"/>
      <w:pPr>
        <w:ind w:left="2520" w:hanging="360"/>
      </w:pPr>
      <w:rPr>
        <w:rFonts w:ascii="Symbol" w:hAnsi="Symbol" w:cs="Symbol" w:hint="default"/>
      </w:rPr>
    </w:lvl>
    <w:lvl w:ilvl="4" w:tplc="A650C800">
      <w:start w:val="1"/>
      <w:numFmt w:val="bullet"/>
      <w:lvlText w:val="o"/>
      <w:lvlJc w:val="left"/>
      <w:pPr>
        <w:ind w:left="3240" w:hanging="360"/>
      </w:pPr>
      <w:rPr>
        <w:rFonts w:ascii="Courier New" w:hAnsi="Courier New" w:cs="Courier New" w:hint="default"/>
      </w:rPr>
    </w:lvl>
    <w:lvl w:ilvl="5" w:tplc="4CA27150">
      <w:start w:val="1"/>
      <w:numFmt w:val="bullet"/>
      <w:lvlText w:val=""/>
      <w:lvlJc w:val="left"/>
      <w:pPr>
        <w:ind w:left="3960" w:hanging="360"/>
      </w:pPr>
      <w:rPr>
        <w:rFonts w:ascii="Wingdings" w:hAnsi="Wingdings" w:cs="Wingdings" w:hint="default"/>
      </w:rPr>
    </w:lvl>
    <w:lvl w:ilvl="6" w:tplc="8C5E896A">
      <w:start w:val="1"/>
      <w:numFmt w:val="bullet"/>
      <w:lvlText w:val=""/>
      <w:lvlJc w:val="left"/>
      <w:pPr>
        <w:ind w:left="4680" w:hanging="360"/>
      </w:pPr>
      <w:rPr>
        <w:rFonts w:ascii="Symbol" w:hAnsi="Symbol" w:cs="Symbol" w:hint="default"/>
      </w:rPr>
    </w:lvl>
    <w:lvl w:ilvl="7" w:tplc="093EF002">
      <w:start w:val="1"/>
      <w:numFmt w:val="bullet"/>
      <w:lvlText w:val="o"/>
      <w:lvlJc w:val="left"/>
      <w:pPr>
        <w:ind w:left="5400" w:hanging="360"/>
      </w:pPr>
      <w:rPr>
        <w:rFonts w:ascii="Courier New" w:hAnsi="Courier New" w:cs="Courier New" w:hint="default"/>
      </w:rPr>
    </w:lvl>
    <w:lvl w:ilvl="8" w:tplc="10D8A5A4">
      <w:start w:val="1"/>
      <w:numFmt w:val="bullet"/>
      <w:lvlText w:val=""/>
      <w:lvlJc w:val="left"/>
      <w:pPr>
        <w:ind w:left="6120" w:hanging="360"/>
      </w:pPr>
      <w:rPr>
        <w:rFonts w:ascii="Wingdings" w:hAnsi="Wingdings" w:cs="Wingdings" w:hint="default"/>
      </w:rPr>
    </w:lvl>
  </w:abstractNum>
  <w:abstractNum w:abstractNumId="13" w15:restartNumberingAfterBreak="0">
    <w:nsid w:val="25F2634B"/>
    <w:multiLevelType w:val="hybridMultilevel"/>
    <w:tmpl w:val="007029E6"/>
    <w:lvl w:ilvl="0" w:tplc="CE507102">
      <w:start w:val="5"/>
      <w:numFmt w:val="lowerLetter"/>
      <w:lvlText w:val="%1."/>
      <w:lvlJc w:val="left"/>
      <w:pPr>
        <w:ind w:left="720" w:hanging="360"/>
      </w:pPr>
      <w:rPr>
        <w:rFonts w:ascii="Arial" w:hAnsi="Arial" w:cs="Arial" w:hint="default"/>
        <w:sz w:val="18"/>
        <w:szCs w:val="18"/>
      </w:rPr>
    </w:lvl>
    <w:lvl w:ilvl="1" w:tplc="D38AF034">
      <w:start w:val="1"/>
      <w:numFmt w:val="lowerLetter"/>
      <w:lvlText w:val="%2."/>
      <w:lvlJc w:val="left"/>
      <w:pPr>
        <w:ind w:left="1440" w:hanging="360"/>
      </w:pPr>
    </w:lvl>
    <w:lvl w:ilvl="2" w:tplc="7EDC483C">
      <w:start w:val="1"/>
      <w:numFmt w:val="lowerLetter"/>
      <w:lvlText w:val="%3."/>
      <w:lvlJc w:val="left"/>
      <w:pPr>
        <w:ind w:left="2160" w:hanging="360"/>
      </w:pPr>
    </w:lvl>
    <w:lvl w:ilvl="3" w:tplc="76A641B2">
      <w:start w:val="1"/>
      <w:numFmt w:val="lowerLetter"/>
      <w:lvlText w:val="%4."/>
      <w:lvlJc w:val="left"/>
      <w:pPr>
        <w:ind w:left="2880" w:hanging="360"/>
      </w:pPr>
    </w:lvl>
    <w:lvl w:ilvl="4" w:tplc="DB249FFA">
      <w:start w:val="1"/>
      <w:numFmt w:val="lowerLetter"/>
      <w:lvlText w:val="%5."/>
      <w:lvlJc w:val="left"/>
      <w:pPr>
        <w:ind w:left="3600" w:hanging="360"/>
      </w:pPr>
    </w:lvl>
    <w:lvl w:ilvl="5" w:tplc="EA6831A4">
      <w:start w:val="1"/>
      <w:numFmt w:val="lowerLetter"/>
      <w:lvlText w:val="%6."/>
      <w:lvlJc w:val="left"/>
      <w:pPr>
        <w:ind w:left="4320" w:hanging="360"/>
      </w:pPr>
    </w:lvl>
    <w:lvl w:ilvl="6" w:tplc="CD76BF88">
      <w:start w:val="1"/>
      <w:numFmt w:val="lowerLetter"/>
      <w:lvlText w:val="%7."/>
      <w:lvlJc w:val="left"/>
      <w:pPr>
        <w:ind w:left="5040" w:hanging="360"/>
      </w:pPr>
    </w:lvl>
    <w:lvl w:ilvl="7" w:tplc="7FE86AAA">
      <w:start w:val="1"/>
      <w:numFmt w:val="lowerLetter"/>
      <w:lvlText w:val="%8."/>
      <w:lvlJc w:val="left"/>
      <w:pPr>
        <w:ind w:left="5760" w:hanging="360"/>
      </w:pPr>
    </w:lvl>
    <w:lvl w:ilvl="8" w:tplc="9214A160">
      <w:start w:val="1"/>
      <w:numFmt w:val="lowerLetter"/>
      <w:lvlText w:val="%9."/>
      <w:lvlJc w:val="left"/>
      <w:pPr>
        <w:ind w:left="6480" w:hanging="360"/>
      </w:pPr>
    </w:lvl>
  </w:abstractNum>
  <w:abstractNum w:abstractNumId="14" w15:restartNumberingAfterBreak="0">
    <w:nsid w:val="26F53E1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D313EE"/>
    <w:multiLevelType w:val="hybridMultilevel"/>
    <w:tmpl w:val="89AAE6CA"/>
    <w:lvl w:ilvl="0" w:tplc="998E6D60">
      <w:start w:val="1"/>
      <w:numFmt w:val="bullet"/>
      <w:lvlText w:val=""/>
      <w:lvlJc w:val="left"/>
      <w:pPr>
        <w:ind w:left="720" w:hanging="360"/>
      </w:pPr>
      <w:rPr>
        <w:rFonts w:ascii="Symbol" w:hAnsi="Symbol" w:cs="Symbol" w:hint="default"/>
        <w:sz w:val="18"/>
        <w:szCs w:val="18"/>
      </w:rPr>
    </w:lvl>
    <w:lvl w:ilvl="1" w:tplc="87CC12C8">
      <w:start w:val="1"/>
      <w:numFmt w:val="bullet"/>
      <w:lvlText w:val="o"/>
      <w:lvlJc w:val="left"/>
      <w:pPr>
        <w:ind w:left="1440" w:hanging="360"/>
      </w:pPr>
      <w:rPr>
        <w:rFonts w:ascii="Courier New" w:hAnsi="Courier New" w:cs="Courier New" w:hint="default"/>
      </w:rPr>
    </w:lvl>
    <w:lvl w:ilvl="2" w:tplc="CBE0D3DE">
      <w:start w:val="1"/>
      <w:numFmt w:val="bullet"/>
      <w:lvlText w:val=""/>
      <w:lvlJc w:val="left"/>
      <w:pPr>
        <w:ind w:left="2160" w:hanging="360"/>
      </w:pPr>
      <w:rPr>
        <w:rFonts w:ascii="Wingdings" w:hAnsi="Wingdings" w:cs="Wingdings" w:hint="default"/>
      </w:rPr>
    </w:lvl>
    <w:lvl w:ilvl="3" w:tplc="8098B85C">
      <w:start w:val="1"/>
      <w:numFmt w:val="bullet"/>
      <w:lvlText w:val=""/>
      <w:lvlJc w:val="left"/>
      <w:pPr>
        <w:ind w:left="2880" w:hanging="360"/>
      </w:pPr>
      <w:rPr>
        <w:rFonts w:ascii="Symbol" w:hAnsi="Symbol" w:cs="Symbol" w:hint="default"/>
      </w:rPr>
    </w:lvl>
    <w:lvl w:ilvl="4" w:tplc="3D4AADC0">
      <w:start w:val="1"/>
      <w:numFmt w:val="bullet"/>
      <w:lvlText w:val="o"/>
      <w:lvlJc w:val="left"/>
      <w:pPr>
        <w:ind w:left="3600" w:hanging="360"/>
      </w:pPr>
      <w:rPr>
        <w:rFonts w:ascii="Courier New" w:hAnsi="Courier New" w:cs="Courier New" w:hint="default"/>
      </w:rPr>
    </w:lvl>
    <w:lvl w:ilvl="5" w:tplc="1B4ED214">
      <w:start w:val="1"/>
      <w:numFmt w:val="bullet"/>
      <w:lvlText w:val=""/>
      <w:lvlJc w:val="left"/>
      <w:pPr>
        <w:ind w:left="4320" w:hanging="360"/>
      </w:pPr>
      <w:rPr>
        <w:rFonts w:ascii="Wingdings" w:hAnsi="Wingdings" w:cs="Wingdings" w:hint="default"/>
      </w:rPr>
    </w:lvl>
    <w:lvl w:ilvl="6" w:tplc="D1461540">
      <w:start w:val="1"/>
      <w:numFmt w:val="bullet"/>
      <w:lvlText w:val=""/>
      <w:lvlJc w:val="left"/>
      <w:pPr>
        <w:ind w:left="5040" w:hanging="360"/>
      </w:pPr>
      <w:rPr>
        <w:rFonts w:ascii="Symbol" w:hAnsi="Symbol" w:cs="Symbol" w:hint="default"/>
      </w:rPr>
    </w:lvl>
    <w:lvl w:ilvl="7" w:tplc="96CCAC76">
      <w:start w:val="1"/>
      <w:numFmt w:val="bullet"/>
      <w:lvlText w:val="o"/>
      <w:lvlJc w:val="left"/>
      <w:pPr>
        <w:ind w:left="5760" w:hanging="360"/>
      </w:pPr>
      <w:rPr>
        <w:rFonts w:ascii="Courier New" w:hAnsi="Courier New" w:cs="Courier New" w:hint="default"/>
      </w:rPr>
    </w:lvl>
    <w:lvl w:ilvl="8" w:tplc="D0F6F178">
      <w:start w:val="1"/>
      <w:numFmt w:val="bullet"/>
      <w:lvlText w:val=""/>
      <w:lvlJc w:val="left"/>
      <w:pPr>
        <w:ind w:left="6480" w:hanging="360"/>
      </w:pPr>
      <w:rPr>
        <w:rFonts w:ascii="Wingdings" w:hAnsi="Wingdings" w:cs="Wingdings" w:hint="default"/>
      </w:rPr>
    </w:lvl>
  </w:abstractNum>
  <w:abstractNum w:abstractNumId="16" w15:restartNumberingAfterBreak="0">
    <w:nsid w:val="2824201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064F6E"/>
    <w:multiLevelType w:val="hybridMultilevel"/>
    <w:tmpl w:val="80060A6C"/>
    <w:lvl w:ilvl="0" w:tplc="372C0F20">
      <w:start w:val="1"/>
      <w:numFmt w:val="decimal"/>
      <w:lvlText w:val="%1."/>
      <w:lvlJc w:val="left"/>
      <w:pPr>
        <w:ind w:left="480" w:hanging="360"/>
      </w:pPr>
      <w:rPr>
        <w:rFonts w:hint="default"/>
      </w:rPr>
    </w:lvl>
    <w:lvl w:ilvl="1" w:tplc="04240019" w:tentative="1">
      <w:start w:val="1"/>
      <w:numFmt w:val="lowerLetter"/>
      <w:lvlText w:val="%2."/>
      <w:lvlJc w:val="left"/>
      <w:pPr>
        <w:ind w:left="1200" w:hanging="360"/>
      </w:pPr>
    </w:lvl>
    <w:lvl w:ilvl="2" w:tplc="0424001B" w:tentative="1">
      <w:start w:val="1"/>
      <w:numFmt w:val="lowerRoman"/>
      <w:lvlText w:val="%3."/>
      <w:lvlJc w:val="right"/>
      <w:pPr>
        <w:ind w:left="1920" w:hanging="180"/>
      </w:pPr>
    </w:lvl>
    <w:lvl w:ilvl="3" w:tplc="0424000F" w:tentative="1">
      <w:start w:val="1"/>
      <w:numFmt w:val="decimal"/>
      <w:lvlText w:val="%4."/>
      <w:lvlJc w:val="left"/>
      <w:pPr>
        <w:ind w:left="2640" w:hanging="360"/>
      </w:pPr>
    </w:lvl>
    <w:lvl w:ilvl="4" w:tplc="04240019" w:tentative="1">
      <w:start w:val="1"/>
      <w:numFmt w:val="lowerLetter"/>
      <w:lvlText w:val="%5."/>
      <w:lvlJc w:val="left"/>
      <w:pPr>
        <w:ind w:left="3360" w:hanging="360"/>
      </w:pPr>
    </w:lvl>
    <w:lvl w:ilvl="5" w:tplc="0424001B" w:tentative="1">
      <w:start w:val="1"/>
      <w:numFmt w:val="lowerRoman"/>
      <w:lvlText w:val="%6."/>
      <w:lvlJc w:val="right"/>
      <w:pPr>
        <w:ind w:left="4080" w:hanging="180"/>
      </w:pPr>
    </w:lvl>
    <w:lvl w:ilvl="6" w:tplc="0424000F" w:tentative="1">
      <w:start w:val="1"/>
      <w:numFmt w:val="decimal"/>
      <w:lvlText w:val="%7."/>
      <w:lvlJc w:val="left"/>
      <w:pPr>
        <w:ind w:left="4800" w:hanging="360"/>
      </w:pPr>
    </w:lvl>
    <w:lvl w:ilvl="7" w:tplc="04240019" w:tentative="1">
      <w:start w:val="1"/>
      <w:numFmt w:val="lowerLetter"/>
      <w:lvlText w:val="%8."/>
      <w:lvlJc w:val="left"/>
      <w:pPr>
        <w:ind w:left="5520" w:hanging="360"/>
      </w:pPr>
    </w:lvl>
    <w:lvl w:ilvl="8" w:tplc="0424001B" w:tentative="1">
      <w:start w:val="1"/>
      <w:numFmt w:val="lowerRoman"/>
      <w:lvlText w:val="%9."/>
      <w:lvlJc w:val="right"/>
      <w:pPr>
        <w:ind w:left="6240" w:hanging="180"/>
      </w:pPr>
    </w:lvl>
  </w:abstractNum>
  <w:abstractNum w:abstractNumId="18"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19" w15:restartNumberingAfterBreak="0">
    <w:nsid w:val="2D5B3E73"/>
    <w:multiLevelType w:val="hybridMultilevel"/>
    <w:tmpl w:val="F18E692A"/>
    <w:lvl w:ilvl="0" w:tplc="CC06A5F6">
      <w:start w:val="1"/>
      <w:numFmt w:val="bullet"/>
      <w:lvlText w:val=""/>
      <w:lvlJc w:val="left"/>
      <w:pPr>
        <w:ind w:left="360" w:hanging="360"/>
      </w:pPr>
      <w:rPr>
        <w:rFonts w:ascii="Symbol" w:hAnsi="Symbol" w:cs="Symbol" w:hint="default"/>
        <w:sz w:val="18"/>
        <w:szCs w:val="18"/>
      </w:rPr>
    </w:lvl>
    <w:lvl w:ilvl="1" w:tplc="5A8C33C2">
      <w:start w:val="1"/>
      <w:numFmt w:val="bullet"/>
      <w:lvlText w:val="o"/>
      <w:lvlJc w:val="left"/>
      <w:pPr>
        <w:ind w:left="1080" w:hanging="360"/>
      </w:pPr>
      <w:rPr>
        <w:rFonts w:ascii="Courier New" w:hAnsi="Courier New" w:cs="Courier New" w:hint="default"/>
      </w:rPr>
    </w:lvl>
    <w:lvl w:ilvl="2" w:tplc="F8243FB4">
      <w:start w:val="1"/>
      <w:numFmt w:val="bullet"/>
      <w:lvlText w:val=""/>
      <w:lvlJc w:val="left"/>
      <w:pPr>
        <w:ind w:left="1800" w:hanging="360"/>
      </w:pPr>
      <w:rPr>
        <w:rFonts w:ascii="Wingdings" w:hAnsi="Wingdings" w:cs="Wingdings" w:hint="default"/>
      </w:rPr>
    </w:lvl>
    <w:lvl w:ilvl="3" w:tplc="3F4C901A">
      <w:start w:val="1"/>
      <w:numFmt w:val="bullet"/>
      <w:lvlText w:val=""/>
      <w:lvlJc w:val="left"/>
      <w:pPr>
        <w:ind w:left="2520" w:hanging="360"/>
      </w:pPr>
      <w:rPr>
        <w:rFonts w:ascii="Symbol" w:hAnsi="Symbol" w:cs="Symbol" w:hint="default"/>
      </w:rPr>
    </w:lvl>
    <w:lvl w:ilvl="4" w:tplc="9912E0DA">
      <w:start w:val="1"/>
      <w:numFmt w:val="bullet"/>
      <w:lvlText w:val="o"/>
      <w:lvlJc w:val="left"/>
      <w:pPr>
        <w:ind w:left="3240" w:hanging="360"/>
      </w:pPr>
      <w:rPr>
        <w:rFonts w:ascii="Courier New" w:hAnsi="Courier New" w:cs="Courier New" w:hint="default"/>
      </w:rPr>
    </w:lvl>
    <w:lvl w:ilvl="5" w:tplc="C8063A9E">
      <w:start w:val="1"/>
      <w:numFmt w:val="bullet"/>
      <w:lvlText w:val=""/>
      <w:lvlJc w:val="left"/>
      <w:pPr>
        <w:ind w:left="3960" w:hanging="360"/>
      </w:pPr>
      <w:rPr>
        <w:rFonts w:ascii="Wingdings" w:hAnsi="Wingdings" w:cs="Wingdings" w:hint="default"/>
      </w:rPr>
    </w:lvl>
    <w:lvl w:ilvl="6" w:tplc="28467A68">
      <w:start w:val="1"/>
      <w:numFmt w:val="bullet"/>
      <w:lvlText w:val=""/>
      <w:lvlJc w:val="left"/>
      <w:pPr>
        <w:ind w:left="4680" w:hanging="360"/>
      </w:pPr>
      <w:rPr>
        <w:rFonts w:ascii="Symbol" w:hAnsi="Symbol" w:cs="Symbol" w:hint="default"/>
      </w:rPr>
    </w:lvl>
    <w:lvl w:ilvl="7" w:tplc="4A5E5894">
      <w:start w:val="1"/>
      <w:numFmt w:val="bullet"/>
      <w:lvlText w:val="o"/>
      <w:lvlJc w:val="left"/>
      <w:pPr>
        <w:ind w:left="5400" w:hanging="360"/>
      </w:pPr>
      <w:rPr>
        <w:rFonts w:ascii="Courier New" w:hAnsi="Courier New" w:cs="Courier New" w:hint="default"/>
      </w:rPr>
    </w:lvl>
    <w:lvl w:ilvl="8" w:tplc="B9522D2C">
      <w:start w:val="1"/>
      <w:numFmt w:val="bullet"/>
      <w:lvlText w:val=""/>
      <w:lvlJc w:val="left"/>
      <w:pPr>
        <w:ind w:left="6120" w:hanging="360"/>
      </w:pPr>
      <w:rPr>
        <w:rFonts w:ascii="Wingdings" w:hAnsi="Wingdings" w:cs="Wingdings" w:hint="default"/>
      </w:rPr>
    </w:lvl>
  </w:abstractNum>
  <w:abstractNum w:abstractNumId="20" w15:restartNumberingAfterBreak="0">
    <w:nsid w:val="2DC87FDA"/>
    <w:multiLevelType w:val="hybridMultilevel"/>
    <w:tmpl w:val="AB2437D0"/>
    <w:lvl w:ilvl="0" w:tplc="FEF8FDDC">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84231"/>
    <w:multiLevelType w:val="hybridMultilevel"/>
    <w:tmpl w:val="80060A6C"/>
    <w:lvl w:ilvl="0" w:tplc="FFFFFFFF">
      <w:start w:val="1"/>
      <w:numFmt w:val="decimal"/>
      <w:lvlText w:val="%1."/>
      <w:lvlJc w:val="left"/>
      <w:pPr>
        <w:ind w:left="480" w:hanging="360"/>
      </w:pPr>
      <w:rPr>
        <w:rFonts w:hint="default"/>
      </w:rPr>
    </w:lvl>
    <w:lvl w:ilvl="1" w:tplc="FFFFFFFF" w:tentative="1">
      <w:start w:val="1"/>
      <w:numFmt w:val="lowerLetter"/>
      <w:lvlText w:val="%2."/>
      <w:lvlJc w:val="left"/>
      <w:pPr>
        <w:ind w:left="1200" w:hanging="360"/>
      </w:pPr>
    </w:lvl>
    <w:lvl w:ilvl="2" w:tplc="FFFFFFFF" w:tentative="1">
      <w:start w:val="1"/>
      <w:numFmt w:val="lowerRoman"/>
      <w:lvlText w:val="%3."/>
      <w:lvlJc w:val="right"/>
      <w:pPr>
        <w:ind w:left="1920" w:hanging="180"/>
      </w:pPr>
    </w:lvl>
    <w:lvl w:ilvl="3" w:tplc="FFFFFFFF" w:tentative="1">
      <w:start w:val="1"/>
      <w:numFmt w:val="decimal"/>
      <w:lvlText w:val="%4."/>
      <w:lvlJc w:val="left"/>
      <w:pPr>
        <w:ind w:left="2640" w:hanging="360"/>
      </w:pPr>
    </w:lvl>
    <w:lvl w:ilvl="4" w:tplc="FFFFFFFF" w:tentative="1">
      <w:start w:val="1"/>
      <w:numFmt w:val="lowerLetter"/>
      <w:lvlText w:val="%5."/>
      <w:lvlJc w:val="left"/>
      <w:pPr>
        <w:ind w:left="3360" w:hanging="360"/>
      </w:pPr>
    </w:lvl>
    <w:lvl w:ilvl="5" w:tplc="FFFFFFFF" w:tentative="1">
      <w:start w:val="1"/>
      <w:numFmt w:val="lowerRoman"/>
      <w:lvlText w:val="%6."/>
      <w:lvlJc w:val="right"/>
      <w:pPr>
        <w:ind w:left="4080" w:hanging="180"/>
      </w:pPr>
    </w:lvl>
    <w:lvl w:ilvl="6" w:tplc="FFFFFFFF" w:tentative="1">
      <w:start w:val="1"/>
      <w:numFmt w:val="decimal"/>
      <w:lvlText w:val="%7."/>
      <w:lvlJc w:val="left"/>
      <w:pPr>
        <w:ind w:left="4800" w:hanging="360"/>
      </w:pPr>
    </w:lvl>
    <w:lvl w:ilvl="7" w:tplc="FFFFFFFF" w:tentative="1">
      <w:start w:val="1"/>
      <w:numFmt w:val="lowerLetter"/>
      <w:lvlText w:val="%8."/>
      <w:lvlJc w:val="left"/>
      <w:pPr>
        <w:ind w:left="5520" w:hanging="360"/>
      </w:pPr>
    </w:lvl>
    <w:lvl w:ilvl="8" w:tplc="FFFFFFFF" w:tentative="1">
      <w:start w:val="1"/>
      <w:numFmt w:val="lowerRoman"/>
      <w:lvlText w:val="%9."/>
      <w:lvlJc w:val="right"/>
      <w:pPr>
        <w:ind w:left="6240" w:hanging="180"/>
      </w:pPr>
    </w:lvl>
  </w:abstractNum>
  <w:abstractNum w:abstractNumId="22" w15:restartNumberingAfterBreak="0">
    <w:nsid w:val="30764906"/>
    <w:multiLevelType w:val="hybridMultilevel"/>
    <w:tmpl w:val="7EA632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EE1A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26" w15:restartNumberingAfterBreak="0">
    <w:nsid w:val="3DB216C7"/>
    <w:multiLevelType w:val="hybridMultilevel"/>
    <w:tmpl w:val="F4AC3354"/>
    <w:lvl w:ilvl="0" w:tplc="30B288A8">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4A00EE"/>
    <w:multiLevelType w:val="singleLevel"/>
    <w:tmpl w:val="DB5E4368"/>
    <w:lvl w:ilvl="0">
      <w:start w:val="13"/>
      <w:numFmt w:val="decimal"/>
      <w:lvlText w:val="%1."/>
      <w:lvlJc w:val="left"/>
      <w:pPr>
        <w:tabs>
          <w:tab w:val="num" w:pos="360"/>
        </w:tabs>
        <w:ind w:left="360" w:hanging="360"/>
      </w:pPr>
      <w:rPr>
        <w:rFonts w:hint="default"/>
        <w:sz w:val="24"/>
        <w:szCs w:val="24"/>
      </w:rPr>
    </w:lvl>
  </w:abstractNum>
  <w:abstractNum w:abstractNumId="28" w15:restartNumberingAfterBreak="0">
    <w:nsid w:val="42FE5E9E"/>
    <w:multiLevelType w:val="hybridMultilevel"/>
    <w:tmpl w:val="589E0DDC"/>
    <w:lvl w:ilvl="0" w:tplc="F9ACCBEA">
      <w:start w:val="1"/>
      <w:numFmt w:val="decimal"/>
      <w:lvlText w:val="%1."/>
      <w:lvlJc w:val="left"/>
      <w:pPr>
        <w:ind w:left="360" w:hanging="360"/>
      </w:pPr>
      <w:rPr>
        <w:rFonts w:ascii="Arial" w:hAnsi="Arial" w:cs="Arial" w:hint="default"/>
        <w:sz w:val="18"/>
        <w:szCs w:val="18"/>
      </w:rPr>
    </w:lvl>
    <w:lvl w:ilvl="1" w:tplc="53369500">
      <w:start w:val="1"/>
      <w:numFmt w:val="decimal"/>
      <w:lvlText w:val="%2."/>
      <w:lvlJc w:val="left"/>
      <w:pPr>
        <w:ind w:left="1080" w:hanging="360"/>
      </w:pPr>
    </w:lvl>
    <w:lvl w:ilvl="2" w:tplc="A6CA46BA">
      <w:start w:val="1"/>
      <w:numFmt w:val="decimal"/>
      <w:lvlText w:val="%3."/>
      <w:lvlJc w:val="left"/>
      <w:pPr>
        <w:ind w:left="1800" w:hanging="360"/>
      </w:pPr>
    </w:lvl>
    <w:lvl w:ilvl="3" w:tplc="A1D6083A">
      <w:start w:val="1"/>
      <w:numFmt w:val="decimal"/>
      <w:lvlText w:val="%4."/>
      <w:lvlJc w:val="left"/>
      <w:pPr>
        <w:ind w:left="2520" w:hanging="360"/>
      </w:pPr>
    </w:lvl>
    <w:lvl w:ilvl="4" w:tplc="F7C25922">
      <w:start w:val="1"/>
      <w:numFmt w:val="decimal"/>
      <w:lvlText w:val="%5."/>
      <w:lvlJc w:val="left"/>
      <w:pPr>
        <w:ind w:left="3240" w:hanging="360"/>
      </w:pPr>
    </w:lvl>
    <w:lvl w:ilvl="5" w:tplc="C190558E">
      <w:start w:val="1"/>
      <w:numFmt w:val="decimal"/>
      <w:lvlText w:val="%6."/>
      <w:lvlJc w:val="left"/>
      <w:pPr>
        <w:ind w:left="3960" w:hanging="360"/>
      </w:pPr>
    </w:lvl>
    <w:lvl w:ilvl="6" w:tplc="B6D80C8A">
      <w:start w:val="1"/>
      <w:numFmt w:val="decimal"/>
      <w:lvlText w:val="%7."/>
      <w:lvlJc w:val="left"/>
      <w:pPr>
        <w:ind w:left="4680" w:hanging="360"/>
      </w:pPr>
    </w:lvl>
    <w:lvl w:ilvl="7" w:tplc="502C2FF6">
      <w:start w:val="1"/>
      <w:numFmt w:val="decimal"/>
      <w:lvlText w:val="%8."/>
      <w:lvlJc w:val="left"/>
      <w:pPr>
        <w:ind w:left="5400" w:hanging="360"/>
      </w:pPr>
    </w:lvl>
    <w:lvl w:ilvl="8" w:tplc="38EC3040">
      <w:start w:val="1"/>
      <w:numFmt w:val="decimal"/>
      <w:lvlText w:val="%9."/>
      <w:lvlJc w:val="left"/>
      <w:pPr>
        <w:ind w:left="6120" w:hanging="360"/>
      </w:pPr>
    </w:lvl>
  </w:abstractNum>
  <w:abstractNum w:abstractNumId="29" w15:restartNumberingAfterBreak="0">
    <w:nsid w:val="466E3CB7"/>
    <w:multiLevelType w:val="hybridMultilevel"/>
    <w:tmpl w:val="EB06DC62"/>
    <w:lvl w:ilvl="0" w:tplc="1E0E3EC8">
      <w:start w:val="1"/>
      <w:numFmt w:val="bullet"/>
      <w:lvlText w:val=""/>
      <w:lvlJc w:val="left"/>
      <w:pPr>
        <w:ind w:left="720" w:hanging="360"/>
      </w:pPr>
      <w:rPr>
        <w:rFonts w:ascii="Symbol" w:hAnsi="Symbol" w:cs="Symbol" w:hint="default"/>
        <w:sz w:val="18"/>
        <w:szCs w:val="18"/>
      </w:rPr>
    </w:lvl>
    <w:lvl w:ilvl="1" w:tplc="EDE89DD8">
      <w:start w:val="1"/>
      <w:numFmt w:val="bullet"/>
      <w:lvlText w:val="o"/>
      <w:lvlJc w:val="left"/>
      <w:pPr>
        <w:ind w:left="1440" w:hanging="360"/>
      </w:pPr>
      <w:rPr>
        <w:rFonts w:ascii="Courier New" w:hAnsi="Courier New" w:cs="Courier New" w:hint="default"/>
      </w:rPr>
    </w:lvl>
    <w:lvl w:ilvl="2" w:tplc="0E22B264">
      <w:start w:val="1"/>
      <w:numFmt w:val="bullet"/>
      <w:lvlText w:val=""/>
      <w:lvlJc w:val="left"/>
      <w:pPr>
        <w:ind w:left="2160" w:hanging="360"/>
      </w:pPr>
      <w:rPr>
        <w:rFonts w:ascii="Wingdings" w:hAnsi="Wingdings" w:cs="Wingdings" w:hint="default"/>
      </w:rPr>
    </w:lvl>
    <w:lvl w:ilvl="3" w:tplc="26C6C5FA">
      <w:start w:val="1"/>
      <w:numFmt w:val="bullet"/>
      <w:lvlText w:val=""/>
      <w:lvlJc w:val="left"/>
      <w:pPr>
        <w:ind w:left="2880" w:hanging="360"/>
      </w:pPr>
      <w:rPr>
        <w:rFonts w:ascii="Symbol" w:hAnsi="Symbol" w:cs="Symbol" w:hint="default"/>
      </w:rPr>
    </w:lvl>
    <w:lvl w:ilvl="4" w:tplc="B4A6DA00">
      <w:start w:val="1"/>
      <w:numFmt w:val="bullet"/>
      <w:lvlText w:val="o"/>
      <w:lvlJc w:val="left"/>
      <w:pPr>
        <w:ind w:left="3600" w:hanging="360"/>
      </w:pPr>
      <w:rPr>
        <w:rFonts w:ascii="Courier New" w:hAnsi="Courier New" w:cs="Courier New" w:hint="default"/>
      </w:rPr>
    </w:lvl>
    <w:lvl w:ilvl="5" w:tplc="C8E0E502">
      <w:start w:val="1"/>
      <w:numFmt w:val="bullet"/>
      <w:lvlText w:val=""/>
      <w:lvlJc w:val="left"/>
      <w:pPr>
        <w:ind w:left="4320" w:hanging="360"/>
      </w:pPr>
      <w:rPr>
        <w:rFonts w:ascii="Wingdings" w:hAnsi="Wingdings" w:cs="Wingdings" w:hint="default"/>
      </w:rPr>
    </w:lvl>
    <w:lvl w:ilvl="6" w:tplc="2BE69C4E">
      <w:start w:val="1"/>
      <w:numFmt w:val="bullet"/>
      <w:lvlText w:val=""/>
      <w:lvlJc w:val="left"/>
      <w:pPr>
        <w:ind w:left="5040" w:hanging="360"/>
      </w:pPr>
      <w:rPr>
        <w:rFonts w:ascii="Symbol" w:hAnsi="Symbol" w:cs="Symbol" w:hint="default"/>
      </w:rPr>
    </w:lvl>
    <w:lvl w:ilvl="7" w:tplc="C25AA0D6">
      <w:start w:val="1"/>
      <w:numFmt w:val="bullet"/>
      <w:lvlText w:val="o"/>
      <w:lvlJc w:val="left"/>
      <w:pPr>
        <w:ind w:left="5760" w:hanging="360"/>
      </w:pPr>
      <w:rPr>
        <w:rFonts w:ascii="Courier New" w:hAnsi="Courier New" w:cs="Courier New" w:hint="default"/>
      </w:rPr>
    </w:lvl>
    <w:lvl w:ilvl="8" w:tplc="E272AA48">
      <w:start w:val="1"/>
      <w:numFmt w:val="bullet"/>
      <w:lvlText w:val=""/>
      <w:lvlJc w:val="left"/>
      <w:pPr>
        <w:ind w:left="6480" w:hanging="360"/>
      </w:pPr>
      <w:rPr>
        <w:rFonts w:ascii="Wingdings" w:hAnsi="Wingdings" w:cs="Wingdings" w:hint="default"/>
      </w:rPr>
    </w:lvl>
  </w:abstractNum>
  <w:abstractNum w:abstractNumId="30" w15:restartNumberingAfterBreak="0">
    <w:nsid w:val="4FFE0400"/>
    <w:multiLevelType w:val="hybridMultilevel"/>
    <w:tmpl w:val="E2428F34"/>
    <w:lvl w:ilvl="0" w:tplc="AD7028F0">
      <w:start w:val="26"/>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1" w15:restartNumberingAfterBreak="0">
    <w:nsid w:val="51D8131F"/>
    <w:multiLevelType w:val="hybridMultilevel"/>
    <w:tmpl w:val="A45ABB62"/>
    <w:lvl w:ilvl="0" w:tplc="4932833A">
      <w:start w:val="1"/>
      <w:numFmt w:val="decimal"/>
      <w:lvlText w:val="%1."/>
      <w:lvlJc w:val="left"/>
      <w:pPr>
        <w:ind w:left="360" w:hanging="360"/>
      </w:pPr>
      <w:rPr>
        <w:rFonts w:ascii="Arial" w:hAnsi="Arial" w:cs="Arial" w:hint="default"/>
        <w:sz w:val="18"/>
        <w:szCs w:val="18"/>
      </w:rPr>
    </w:lvl>
    <w:lvl w:ilvl="1" w:tplc="DEAAB17E">
      <w:start w:val="1"/>
      <w:numFmt w:val="decimal"/>
      <w:lvlText w:val="%2."/>
      <w:lvlJc w:val="left"/>
      <w:pPr>
        <w:ind w:left="1080" w:hanging="360"/>
      </w:pPr>
    </w:lvl>
    <w:lvl w:ilvl="2" w:tplc="BDBC519A">
      <w:start w:val="1"/>
      <w:numFmt w:val="decimal"/>
      <w:lvlText w:val="%3."/>
      <w:lvlJc w:val="left"/>
      <w:pPr>
        <w:ind w:left="1800" w:hanging="360"/>
      </w:pPr>
    </w:lvl>
    <w:lvl w:ilvl="3" w:tplc="E238256C">
      <w:start w:val="1"/>
      <w:numFmt w:val="decimal"/>
      <w:lvlText w:val="%4."/>
      <w:lvlJc w:val="left"/>
      <w:pPr>
        <w:ind w:left="2520" w:hanging="360"/>
      </w:pPr>
    </w:lvl>
    <w:lvl w:ilvl="4" w:tplc="20D869C4">
      <w:start w:val="1"/>
      <w:numFmt w:val="decimal"/>
      <w:lvlText w:val="%5."/>
      <w:lvlJc w:val="left"/>
      <w:pPr>
        <w:ind w:left="3240" w:hanging="360"/>
      </w:pPr>
    </w:lvl>
    <w:lvl w:ilvl="5" w:tplc="0E9A896C">
      <w:start w:val="1"/>
      <w:numFmt w:val="decimal"/>
      <w:lvlText w:val="%6."/>
      <w:lvlJc w:val="left"/>
      <w:pPr>
        <w:ind w:left="3960" w:hanging="360"/>
      </w:pPr>
    </w:lvl>
    <w:lvl w:ilvl="6" w:tplc="99002192">
      <w:start w:val="1"/>
      <w:numFmt w:val="decimal"/>
      <w:lvlText w:val="%7."/>
      <w:lvlJc w:val="left"/>
      <w:pPr>
        <w:ind w:left="4680" w:hanging="360"/>
      </w:pPr>
    </w:lvl>
    <w:lvl w:ilvl="7" w:tplc="5C8E4CDA">
      <w:start w:val="1"/>
      <w:numFmt w:val="decimal"/>
      <w:lvlText w:val="%8."/>
      <w:lvlJc w:val="left"/>
      <w:pPr>
        <w:ind w:left="5400" w:hanging="360"/>
      </w:pPr>
    </w:lvl>
    <w:lvl w:ilvl="8" w:tplc="C0EA7322">
      <w:start w:val="1"/>
      <w:numFmt w:val="decimal"/>
      <w:lvlText w:val="%9."/>
      <w:lvlJc w:val="left"/>
      <w:pPr>
        <w:ind w:left="6120" w:hanging="360"/>
      </w:pPr>
    </w:lvl>
  </w:abstractNum>
  <w:abstractNum w:abstractNumId="32" w15:restartNumberingAfterBreak="0">
    <w:nsid w:val="55BC6862"/>
    <w:multiLevelType w:val="hybridMultilevel"/>
    <w:tmpl w:val="F7CC0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F675A5"/>
    <w:multiLevelType w:val="hybridMultilevel"/>
    <w:tmpl w:val="0C208606"/>
    <w:lvl w:ilvl="0" w:tplc="1F4C2AB2">
      <w:start w:val="1"/>
      <w:numFmt w:val="bullet"/>
      <w:lvlText w:val=""/>
      <w:lvlJc w:val="left"/>
      <w:pPr>
        <w:ind w:left="720" w:hanging="360"/>
      </w:pPr>
      <w:rPr>
        <w:rFonts w:ascii="Symbol" w:hAnsi="Symbol" w:cs="Symbol" w:hint="default"/>
        <w:sz w:val="18"/>
        <w:szCs w:val="18"/>
      </w:rPr>
    </w:lvl>
    <w:lvl w:ilvl="1" w:tplc="344CD440">
      <w:start w:val="1"/>
      <w:numFmt w:val="bullet"/>
      <w:lvlText w:val="o"/>
      <w:lvlJc w:val="left"/>
      <w:pPr>
        <w:ind w:left="1440" w:hanging="360"/>
      </w:pPr>
      <w:rPr>
        <w:rFonts w:ascii="Courier New" w:hAnsi="Courier New" w:cs="Courier New" w:hint="default"/>
      </w:rPr>
    </w:lvl>
    <w:lvl w:ilvl="2" w:tplc="588C86A8">
      <w:start w:val="1"/>
      <w:numFmt w:val="bullet"/>
      <w:lvlText w:val=""/>
      <w:lvlJc w:val="left"/>
      <w:pPr>
        <w:ind w:left="2160" w:hanging="360"/>
      </w:pPr>
      <w:rPr>
        <w:rFonts w:ascii="Wingdings" w:hAnsi="Wingdings" w:cs="Wingdings" w:hint="default"/>
      </w:rPr>
    </w:lvl>
    <w:lvl w:ilvl="3" w:tplc="736A1C38">
      <w:start w:val="1"/>
      <w:numFmt w:val="bullet"/>
      <w:lvlText w:val=""/>
      <w:lvlJc w:val="left"/>
      <w:pPr>
        <w:ind w:left="2880" w:hanging="360"/>
      </w:pPr>
      <w:rPr>
        <w:rFonts w:ascii="Symbol" w:hAnsi="Symbol" w:cs="Symbol" w:hint="default"/>
      </w:rPr>
    </w:lvl>
    <w:lvl w:ilvl="4" w:tplc="1B1672A0">
      <w:start w:val="1"/>
      <w:numFmt w:val="bullet"/>
      <w:lvlText w:val="o"/>
      <w:lvlJc w:val="left"/>
      <w:pPr>
        <w:ind w:left="3600" w:hanging="360"/>
      </w:pPr>
      <w:rPr>
        <w:rFonts w:ascii="Courier New" w:hAnsi="Courier New" w:cs="Courier New" w:hint="default"/>
      </w:rPr>
    </w:lvl>
    <w:lvl w:ilvl="5" w:tplc="EACAF694">
      <w:start w:val="1"/>
      <w:numFmt w:val="bullet"/>
      <w:lvlText w:val=""/>
      <w:lvlJc w:val="left"/>
      <w:pPr>
        <w:ind w:left="4320" w:hanging="360"/>
      </w:pPr>
      <w:rPr>
        <w:rFonts w:ascii="Wingdings" w:hAnsi="Wingdings" w:cs="Wingdings" w:hint="default"/>
      </w:rPr>
    </w:lvl>
    <w:lvl w:ilvl="6" w:tplc="4BF4588C">
      <w:start w:val="1"/>
      <w:numFmt w:val="bullet"/>
      <w:lvlText w:val=""/>
      <w:lvlJc w:val="left"/>
      <w:pPr>
        <w:ind w:left="5040" w:hanging="360"/>
      </w:pPr>
      <w:rPr>
        <w:rFonts w:ascii="Symbol" w:hAnsi="Symbol" w:cs="Symbol" w:hint="default"/>
      </w:rPr>
    </w:lvl>
    <w:lvl w:ilvl="7" w:tplc="650AAE9C">
      <w:start w:val="1"/>
      <w:numFmt w:val="bullet"/>
      <w:lvlText w:val="o"/>
      <w:lvlJc w:val="left"/>
      <w:pPr>
        <w:ind w:left="5760" w:hanging="360"/>
      </w:pPr>
      <w:rPr>
        <w:rFonts w:ascii="Courier New" w:hAnsi="Courier New" w:cs="Courier New" w:hint="default"/>
      </w:rPr>
    </w:lvl>
    <w:lvl w:ilvl="8" w:tplc="2A22BEEC">
      <w:start w:val="1"/>
      <w:numFmt w:val="bullet"/>
      <w:lvlText w:val=""/>
      <w:lvlJc w:val="left"/>
      <w:pPr>
        <w:ind w:left="6480" w:hanging="360"/>
      </w:pPr>
      <w:rPr>
        <w:rFonts w:ascii="Wingdings" w:hAnsi="Wingdings" w:cs="Wingdings" w:hint="default"/>
      </w:rPr>
    </w:lvl>
  </w:abstractNum>
  <w:abstractNum w:abstractNumId="34"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35" w15:restartNumberingAfterBreak="0">
    <w:nsid w:val="61AF3691"/>
    <w:multiLevelType w:val="hybridMultilevel"/>
    <w:tmpl w:val="380CABF0"/>
    <w:lvl w:ilvl="0" w:tplc="3E1E98A2">
      <w:start w:val="15"/>
      <w:numFmt w:val="decimal"/>
      <w:lvlText w:val="%1."/>
      <w:lvlJc w:val="left"/>
      <w:pPr>
        <w:tabs>
          <w:tab w:val="num" w:pos="360"/>
        </w:tabs>
        <w:ind w:left="36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ED3667"/>
    <w:multiLevelType w:val="hybridMultilevel"/>
    <w:tmpl w:val="B8B6C2D6"/>
    <w:lvl w:ilvl="0" w:tplc="33468C7E">
      <w:start w:val="1"/>
      <w:numFmt w:val="bullet"/>
      <w:lvlText w:val=""/>
      <w:lvlJc w:val="left"/>
      <w:pPr>
        <w:ind w:left="720" w:hanging="360"/>
      </w:pPr>
      <w:rPr>
        <w:rFonts w:ascii="Symbol" w:hAnsi="Symbol" w:cs="Symbol" w:hint="default"/>
        <w:sz w:val="18"/>
        <w:szCs w:val="18"/>
      </w:rPr>
    </w:lvl>
    <w:lvl w:ilvl="1" w:tplc="6A4081D4">
      <w:start w:val="1"/>
      <w:numFmt w:val="bullet"/>
      <w:lvlText w:val="o"/>
      <w:lvlJc w:val="left"/>
      <w:pPr>
        <w:ind w:left="1440" w:hanging="360"/>
      </w:pPr>
      <w:rPr>
        <w:rFonts w:ascii="Courier New" w:hAnsi="Courier New" w:cs="Courier New" w:hint="default"/>
      </w:rPr>
    </w:lvl>
    <w:lvl w:ilvl="2" w:tplc="4712CD6C">
      <w:start w:val="1"/>
      <w:numFmt w:val="bullet"/>
      <w:lvlText w:val=""/>
      <w:lvlJc w:val="left"/>
      <w:pPr>
        <w:ind w:left="2160" w:hanging="360"/>
      </w:pPr>
      <w:rPr>
        <w:rFonts w:ascii="Wingdings" w:hAnsi="Wingdings" w:cs="Wingdings" w:hint="default"/>
      </w:rPr>
    </w:lvl>
    <w:lvl w:ilvl="3" w:tplc="4D5E8E8E">
      <w:start w:val="1"/>
      <w:numFmt w:val="bullet"/>
      <w:lvlText w:val=""/>
      <w:lvlJc w:val="left"/>
      <w:pPr>
        <w:ind w:left="2880" w:hanging="360"/>
      </w:pPr>
      <w:rPr>
        <w:rFonts w:ascii="Symbol" w:hAnsi="Symbol" w:cs="Symbol" w:hint="default"/>
      </w:rPr>
    </w:lvl>
    <w:lvl w:ilvl="4" w:tplc="564E48E4">
      <w:start w:val="1"/>
      <w:numFmt w:val="bullet"/>
      <w:lvlText w:val="o"/>
      <w:lvlJc w:val="left"/>
      <w:pPr>
        <w:ind w:left="3600" w:hanging="360"/>
      </w:pPr>
      <w:rPr>
        <w:rFonts w:ascii="Courier New" w:hAnsi="Courier New" w:cs="Courier New" w:hint="default"/>
      </w:rPr>
    </w:lvl>
    <w:lvl w:ilvl="5" w:tplc="C0FC050A">
      <w:start w:val="1"/>
      <w:numFmt w:val="bullet"/>
      <w:lvlText w:val=""/>
      <w:lvlJc w:val="left"/>
      <w:pPr>
        <w:ind w:left="4320" w:hanging="360"/>
      </w:pPr>
      <w:rPr>
        <w:rFonts w:ascii="Wingdings" w:hAnsi="Wingdings" w:cs="Wingdings" w:hint="default"/>
      </w:rPr>
    </w:lvl>
    <w:lvl w:ilvl="6" w:tplc="924626E4">
      <w:start w:val="1"/>
      <w:numFmt w:val="bullet"/>
      <w:lvlText w:val=""/>
      <w:lvlJc w:val="left"/>
      <w:pPr>
        <w:ind w:left="5040" w:hanging="360"/>
      </w:pPr>
      <w:rPr>
        <w:rFonts w:ascii="Symbol" w:hAnsi="Symbol" w:cs="Symbol" w:hint="default"/>
      </w:rPr>
    </w:lvl>
    <w:lvl w:ilvl="7" w:tplc="77A0B1C4">
      <w:start w:val="1"/>
      <w:numFmt w:val="bullet"/>
      <w:lvlText w:val="o"/>
      <w:lvlJc w:val="left"/>
      <w:pPr>
        <w:ind w:left="5760" w:hanging="360"/>
      </w:pPr>
      <w:rPr>
        <w:rFonts w:ascii="Courier New" w:hAnsi="Courier New" w:cs="Courier New" w:hint="default"/>
      </w:rPr>
    </w:lvl>
    <w:lvl w:ilvl="8" w:tplc="3024260A">
      <w:start w:val="1"/>
      <w:numFmt w:val="bullet"/>
      <w:lvlText w:val=""/>
      <w:lvlJc w:val="left"/>
      <w:pPr>
        <w:ind w:left="6480" w:hanging="360"/>
      </w:pPr>
      <w:rPr>
        <w:rFonts w:ascii="Wingdings" w:hAnsi="Wingdings" w:cs="Wingdings" w:hint="default"/>
      </w:rPr>
    </w:lvl>
  </w:abstractNum>
  <w:abstractNum w:abstractNumId="37" w15:restartNumberingAfterBreak="0">
    <w:nsid w:val="68560B91"/>
    <w:multiLevelType w:val="hybridMultilevel"/>
    <w:tmpl w:val="DEFCF49E"/>
    <w:lvl w:ilvl="0" w:tplc="EBB8A918">
      <w:start w:val="1"/>
      <w:numFmt w:val="bullet"/>
      <w:lvlText w:val=""/>
      <w:lvlJc w:val="left"/>
      <w:pPr>
        <w:ind w:left="360" w:hanging="360"/>
      </w:pPr>
      <w:rPr>
        <w:rFonts w:ascii="Symbol" w:hAnsi="Symbol" w:cs="Symbol" w:hint="default"/>
        <w:sz w:val="24"/>
        <w:szCs w:val="24"/>
      </w:rPr>
    </w:lvl>
    <w:lvl w:ilvl="1" w:tplc="9E7200FE">
      <w:start w:val="1"/>
      <w:numFmt w:val="bullet"/>
      <w:lvlText w:val="o"/>
      <w:lvlJc w:val="left"/>
      <w:pPr>
        <w:ind w:left="1080" w:hanging="360"/>
      </w:pPr>
      <w:rPr>
        <w:rFonts w:ascii="Courier New" w:hAnsi="Courier New" w:cs="Courier New" w:hint="default"/>
      </w:rPr>
    </w:lvl>
    <w:lvl w:ilvl="2" w:tplc="55040590">
      <w:start w:val="1"/>
      <w:numFmt w:val="bullet"/>
      <w:lvlText w:val=""/>
      <w:lvlJc w:val="left"/>
      <w:pPr>
        <w:ind w:left="1800" w:hanging="360"/>
      </w:pPr>
      <w:rPr>
        <w:rFonts w:ascii="Wingdings" w:hAnsi="Wingdings" w:cs="Wingdings" w:hint="default"/>
      </w:rPr>
    </w:lvl>
    <w:lvl w:ilvl="3" w:tplc="CFFC7CD2">
      <w:start w:val="1"/>
      <w:numFmt w:val="bullet"/>
      <w:lvlText w:val=""/>
      <w:lvlJc w:val="left"/>
      <w:pPr>
        <w:ind w:left="2520" w:hanging="360"/>
      </w:pPr>
      <w:rPr>
        <w:rFonts w:ascii="Symbol" w:hAnsi="Symbol" w:cs="Symbol" w:hint="default"/>
      </w:rPr>
    </w:lvl>
    <w:lvl w:ilvl="4" w:tplc="12907A34">
      <w:start w:val="1"/>
      <w:numFmt w:val="bullet"/>
      <w:lvlText w:val="o"/>
      <w:lvlJc w:val="left"/>
      <w:pPr>
        <w:ind w:left="3240" w:hanging="360"/>
      </w:pPr>
      <w:rPr>
        <w:rFonts w:ascii="Courier New" w:hAnsi="Courier New" w:cs="Courier New" w:hint="default"/>
      </w:rPr>
    </w:lvl>
    <w:lvl w:ilvl="5" w:tplc="AD7ACF52">
      <w:start w:val="1"/>
      <w:numFmt w:val="bullet"/>
      <w:lvlText w:val=""/>
      <w:lvlJc w:val="left"/>
      <w:pPr>
        <w:ind w:left="3960" w:hanging="360"/>
      </w:pPr>
      <w:rPr>
        <w:rFonts w:ascii="Wingdings" w:hAnsi="Wingdings" w:cs="Wingdings" w:hint="default"/>
      </w:rPr>
    </w:lvl>
    <w:lvl w:ilvl="6" w:tplc="0E063902">
      <w:start w:val="1"/>
      <w:numFmt w:val="bullet"/>
      <w:lvlText w:val=""/>
      <w:lvlJc w:val="left"/>
      <w:pPr>
        <w:ind w:left="4680" w:hanging="360"/>
      </w:pPr>
      <w:rPr>
        <w:rFonts w:ascii="Symbol" w:hAnsi="Symbol" w:cs="Symbol" w:hint="default"/>
      </w:rPr>
    </w:lvl>
    <w:lvl w:ilvl="7" w:tplc="492CB42E">
      <w:start w:val="1"/>
      <w:numFmt w:val="bullet"/>
      <w:lvlText w:val="o"/>
      <w:lvlJc w:val="left"/>
      <w:pPr>
        <w:ind w:left="5400" w:hanging="360"/>
      </w:pPr>
      <w:rPr>
        <w:rFonts w:ascii="Courier New" w:hAnsi="Courier New" w:cs="Courier New" w:hint="default"/>
      </w:rPr>
    </w:lvl>
    <w:lvl w:ilvl="8" w:tplc="C92644CE">
      <w:start w:val="1"/>
      <w:numFmt w:val="bullet"/>
      <w:lvlText w:val=""/>
      <w:lvlJc w:val="left"/>
      <w:pPr>
        <w:ind w:left="6120" w:hanging="360"/>
      </w:pPr>
      <w:rPr>
        <w:rFonts w:ascii="Wingdings" w:hAnsi="Wingdings" w:cs="Wingdings" w:hint="default"/>
      </w:rPr>
    </w:lvl>
  </w:abstractNum>
  <w:abstractNum w:abstractNumId="38" w15:restartNumberingAfterBreak="0">
    <w:nsid w:val="6B13105A"/>
    <w:multiLevelType w:val="hybridMultilevel"/>
    <w:tmpl w:val="F1A02E78"/>
    <w:lvl w:ilvl="0" w:tplc="1E5E75DC">
      <w:start w:val="1"/>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9" w15:restartNumberingAfterBreak="0">
    <w:nsid w:val="6B2E1AE6"/>
    <w:multiLevelType w:val="hybridMultilevel"/>
    <w:tmpl w:val="640A36AA"/>
    <w:lvl w:ilvl="0" w:tplc="A9AEF8F8">
      <w:start w:val="1"/>
      <w:numFmt w:val="lowerLetter"/>
      <w:lvlText w:val="%1)"/>
      <w:lvlJc w:val="left"/>
      <w:pPr>
        <w:ind w:left="360" w:hanging="360"/>
      </w:pPr>
      <w:rPr>
        <w:rFonts w:ascii="Times New Roman" w:eastAsiaTheme="minorHAnsi"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BB83651"/>
    <w:multiLevelType w:val="hybridMultilevel"/>
    <w:tmpl w:val="E166B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9804E0"/>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61544FC"/>
    <w:multiLevelType w:val="hybridMultilevel"/>
    <w:tmpl w:val="D14CD152"/>
    <w:lvl w:ilvl="0" w:tplc="309C3E4A">
      <w:start w:val="13"/>
      <w:numFmt w:val="decimal"/>
      <w:lvlText w:val="%1."/>
      <w:lvlJc w:val="left"/>
      <w:pPr>
        <w:tabs>
          <w:tab w:val="num" w:pos="360"/>
        </w:tabs>
        <w:ind w:left="36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E14A5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216A43"/>
    <w:multiLevelType w:val="hybridMultilevel"/>
    <w:tmpl w:val="81D06612"/>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213198424">
    <w:abstractNumId w:val="25"/>
  </w:num>
  <w:num w:numId="2" w16cid:durableId="1021052995">
    <w:abstractNumId w:val="36"/>
  </w:num>
  <w:num w:numId="3" w16cid:durableId="169179580">
    <w:abstractNumId w:val="5"/>
  </w:num>
  <w:num w:numId="4" w16cid:durableId="334574027">
    <w:abstractNumId w:val="34"/>
  </w:num>
  <w:num w:numId="5" w16cid:durableId="15977833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3049675">
    <w:abstractNumId w:val="24"/>
  </w:num>
  <w:num w:numId="7" w16cid:durableId="204597873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1883310">
    <w:abstractNumId w:val="19"/>
  </w:num>
  <w:num w:numId="9" w16cid:durableId="1397968731">
    <w:abstractNumId w:val="41"/>
  </w:num>
  <w:num w:numId="10" w16cid:durableId="946085533">
    <w:abstractNumId w:val="16"/>
  </w:num>
  <w:num w:numId="11" w16cid:durableId="1927612348">
    <w:abstractNumId w:val="43"/>
  </w:num>
  <w:num w:numId="12" w16cid:durableId="675772391">
    <w:abstractNumId w:val="14"/>
  </w:num>
  <w:num w:numId="13" w16cid:durableId="486017642">
    <w:abstractNumId w:val="3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8673893">
    <w:abstractNumId w:val="23"/>
  </w:num>
  <w:num w:numId="15" w16cid:durableId="629408349">
    <w:abstractNumId w:val="33"/>
  </w:num>
  <w:num w:numId="16" w16cid:durableId="1076782451">
    <w:abstractNumId w:val="9"/>
  </w:num>
  <w:num w:numId="17" w16cid:durableId="1039891607">
    <w:abstractNumId w:val="12"/>
  </w:num>
  <w:num w:numId="18" w16cid:durableId="500001164">
    <w:abstractNumId w:val="11"/>
  </w:num>
  <w:num w:numId="19" w16cid:durableId="825707256">
    <w:abstractNumId w:val="10"/>
  </w:num>
  <w:num w:numId="20" w16cid:durableId="1999338583">
    <w:abstractNumId w:val="1"/>
  </w:num>
  <w:num w:numId="21" w16cid:durableId="508833410">
    <w:abstractNumId w:val="29"/>
  </w:num>
  <w:num w:numId="22" w16cid:durableId="777869958">
    <w:abstractNumId w:val="13"/>
  </w:num>
  <w:num w:numId="23" w16cid:durableId="1446002833">
    <w:abstractNumId w:val="0"/>
  </w:num>
  <w:num w:numId="24" w16cid:durableId="214974201">
    <w:abstractNumId w:val="37"/>
  </w:num>
  <w:num w:numId="25" w16cid:durableId="1372807259">
    <w:abstractNumId w:val="8"/>
  </w:num>
  <w:num w:numId="26" w16cid:durableId="1513953923">
    <w:abstractNumId w:val="2"/>
  </w:num>
  <w:num w:numId="27" w16cid:durableId="405421752">
    <w:abstractNumId w:val="3"/>
  </w:num>
  <w:num w:numId="28" w16cid:durableId="2054116480">
    <w:abstractNumId w:val="15"/>
  </w:num>
  <w:num w:numId="29" w16cid:durableId="2046439755">
    <w:abstractNumId w:val="31"/>
  </w:num>
  <w:num w:numId="30" w16cid:durableId="1855919739">
    <w:abstractNumId w:val="6"/>
  </w:num>
  <w:num w:numId="31" w16cid:durableId="1486972633">
    <w:abstractNumId w:val="18"/>
  </w:num>
  <w:num w:numId="32" w16cid:durableId="2042825098">
    <w:abstractNumId w:val="17"/>
  </w:num>
  <w:num w:numId="33" w16cid:durableId="600140162">
    <w:abstractNumId w:val="28"/>
  </w:num>
  <w:num w:numId="34" w16cid:durableId="596249845">
    <w:abstractNumId w:val="26"/>
  </w:num>
  <w:num w:numId="35" w16cid:durableId="347950676">
    <w:abstractNumId w:val="4"/>
  </w:num>
  <w:num w:numId="36" w16cid:durableId="1679770436">
    <w:abstractNumId w:val="22"/>
  </w:num>
  <w:num w:numId="37" w16cid:durableId="4284110">
    <w:abstractNumId w:val="39"/>
  </w:num>
  <w:num w:numId="38" w16cid:durableId="557934568">
    <w:abstractNumId w:val="21"/>
  </w:num>
  <w:num w:numId="39" w16cid:durableId="1968124451">
    <w:abstractNumId w:val="40"/>
  </w:num>
  <w:num w:numId="40" w16cid:durableId="151456517">
    <w:abstractNumId w:val="20"/>
  </w:num>
  <w:num w:numId="41" w16cid:durableId="81922821">
    <w:abstractNumId w:val="32"/>
  </w:num>
  <w:num w:numId="42" w16cid:durableId="1528834318">
    <w:abstractNumId w:val="7"/>
  </w:num>
  <w:num w:numId="43" w16cid:durableId="1156340827">
    <w:abstractNumId w:val="27"/>
  </w:num>
  <w:num w:numId="44" w16cid:durableId="164365085">
    <w:abstractNumId w:val="42"/>
  </w:num>
  <w:num w:numId="45" w16cid:durableId="266277440">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581"/>
    <w:rsid w:val="0000164B"/>
    <w:rsid w:val="000020D0"/>
    <w:rsid w:val="00002C25"/>
    <w:rsid w:val="00006D1A"/>
    <w:rsid w:val="000070AC"/>
    <w:rsid w:val="00007707"/>
    <w:rsid w:val="00010869"/>
    <w:rsid w:val="00011CFA"/>
    <w:rsid w:val="000138C5"/>
    <w:rsid w:val="0001706C"/>
    <w:rsid w:val="00021212"/>
    <w:rsid w:val="000216A9"/>
    <w:rsid w:val="0002519E"/>
    <w:rsid w:val="0002569B"/>
    <w:rsid w:val="0002651D"/>
    <w:rsid w:val="000273B6"/>
    <w:rsid w:val="00027ED2"/>
    <w:rsid w:val="00027F41"/>
    <w:rsid w:val="00031457"/>
    <w:rsid w:val="00032F94"/>
    <w:rsid w:val="00033D22"/>
    <w:rsid w:val="00035877"/>
    <w:rsid w:val="00036F47"/>
    <w:rsid w:val="00037A49"/>
    <w:rsid w:val="00043DDE"/>
    <w:rsid w:val="00044E96"/>
    <w:rsid w:val="00050FD3"/>
    <w:rsid w:val="000517E2"/>
    <w:rsid w:val="00051817"/>
    <w:rsid w:val="000558FB"/>
    <w:rsid w:val="0006011A"/>
    <w:rsid w:val="00063CD3"/>
    <w:rsid w:val="00063ED9"/>
    <w:rsid w:val="000662A6"/>
    <w:rsid w:val="00072516"/>
    <w:rsid w:val="00080EF9"/>
    <w:rsid w:val="000827AA"/>
    <w:rsid w:val="00083881"/>
    <w:rsid w:val="00085133"/>
    <w:rsid w:val="00085E80"/>
    <w:rsid w:val="00090916"/>
    <w:rsid w:val="000933A0"/>
    <w:rsid w:val="000938B4"/>
    <w:rsid w:val="000975E8"/>
    <w:rsid w:val="00097B18"/>
    <w:rsid w:val="00097F4A"/>
    <w:rsid w:val="000A0EAB"/>
    <w:rsid w:val="000A1FB4"/>
    <w:rsid w:val="000A230C"/>
    <w:rsid w:val="000A2B2F"/>
    <w:rsid w:val="000A3524"/>
    <w:rsid w:val="000A679A"/>
    <w:rsid w:val="000A6ADE"/>
    <w:rsid w:val="000B1FFC"/>
    <w:rsid w:val="000B4105"/>
    <w:rsid w:val="000B501D"/>
    <w:rsid w:val="000B5979"/>
    <w:rsid w:val="000B75AE"/>
    <w:rsid w:val="000C0D25"/>
    <w:rsid w:val="000C16C5"/>
    <w:rsid w:val="000C27F8"/>
    <w:rsid w:val="000C5527"/>
    <w:rsid w:val="000C6AE6"/>
    <w:rsid w:val="000C72A3"/>
    <w:rsid w:val="000C7789"/>
    <w:rsid w:val="000D2539"/>
    <w:rsid w:val="000D2752"/>
    <w:rsid w:val="000D6EBD"/>
    <w:rsid w:val="000E1B26"/>
    <w:rsid w:val="000E33B4"/>
    <w:rsid w:val="000E3541"/>
    <w:rsid w:val="000E76C6"/>
    <w:rsid w:val="000F26F9"/>
    <w:rsid w:val="000F35CC"/>
    <w:rsid w:val="000F3A90"/>
    <w:rsid w:val="000F4740"/>
    <w:rsid w:val="000F5969"/>
    <w:rsid w:val="000F742A"/>
    <w:rsid w:val="00100F08"/>
    <w:rsid w:val="00106BC6"/>
    <w:rsid w:val="00113F54"/>
    <w:rsid w:val="00115DE1"/>
    <w:rsid w:val="0011695C"/>
    <w:rsid w:val="00122F38"/>
    <w:rsid w:val="00125A8D"/>
    <w:rsid w:val="00127127"/>
    <w:rsid w:val="00130B2D"/>
    <w:rsid w:val="00131938"/>
    <w:rsid w:val="001329E3"/>
    <w:rsid w:val="00132EC5"/>
    <w:rsid w:val="00134892"/>
    <w:rsid w:val="0013566C"/>
    <w:rsid w:val="0013683A"/>
    <w:rsid w:val="0013699F"/>
    <w:rsid w:val="00136C49"/>
    <w:rsid w:val="00137E92"/>
    <w:rsid w:val="00144322"/>
    <w:rsid w:val="00144B88"/>
    <w:rsid w:val="001452B5"/>
    <w:rsid w:val="0014569E"/>
    <w:rsid w:val="001460EF"/>
    <w:rsid w:val="0014649D"/>
    <w:rsid w:val="001472DE"/>
    <w:rsid w:val="00151ADC"/>
    <w:rsid w:val="0015690E"/>
    <w:rsid w:val="001576A5"/>
    <w:rsid w:val="00157725"/>
    <w:rsid w:val="001618CC"/>
    <w:rsid w:val="001620E9"/>
    <w:rsid w:val="00164782"/>
    <w:rsid w:val="00164C33"/>
    <w:rsid w:val="001652FF"/>
    <w:rsid w:val="00165B84"/>
    <w:rsid w:val="00166A98"/>
    <w:rsid w:val="00170569"/>
    <w:rsid w:val="00171C06"/>
    <w:rsid w:val="0017285E"/>
    <w:rsid w:val="00174629"/>
    <w:rsid w:val="00174AF1"/>
    <w:rsid w:val="00174F6E"/>
    <w:rsid w:val="00177503"/>
    <w:rsid w:val="00181BAF"/>
    <w:rsid w:val="001828E3"/>
    <w:rsid w:val="00186F5C"/>
    <w:rsid w:val="00191CD4"/>
    <w:rsid w:val="00191D68"/>
    <w:rsid w:val="00192187"/>
    <w:rsid w:val="00194A08"/>
    <w:rsid w:val="00194C30"/>
    <w:rsid w:val="00194D57"/>
    <w:rsid w:val="00195B1B"/>
    <w:rsid w:val="0019611D"/>
    <w:rsid w:val="00197C89"/>
    <w:rsid w:val="001A2C2E"/>
    <w:rsid w:val="001A390A"/>
    <w:rsid w:val="001A442C"/>
    <w:rsid w:val="001A6A69"/>
    <w:rsid w:val="001B00E0"/>
    <w:rsid w:val="001B120A"/>
    <w:rsid w:val="001B19EA"/>
    <w:rsid w:val="001B1C3D"/>
    <w:rsid w:val="001B4E1B"/>
    <w:rsid w:val="001B5990"/>
    <w:rsid w:val="001C0AD2"/>
    <w:rsid w:val="001C0B56"/>
    <w:rsid w:val="001C0E4B"/>
    <w:rsid w:val="001C1A72"/>
    <w:rsid w:val="001C1C27"/>
    <w:rsid w:val="001C2BB2"/>
    <w:rsid w:val="001C3B3F"/>
    <w:rsid w:val="001C407E"/>
    <w:rsid w:val="001C46DC"/>
    <w:rsid w:val="001C47E3"/>
    <w:rsid w:val="001C5B4A"/>
    <w:rsid w:val="001C5D97"/>
    <w:rsid w:val="001C6313"/>
    <w:rsid w:val="001D09D4"/>
    <w:rsid w:val="001D0C06"/>
    <w:rsid w:val="001D0C74"/>
    <w:rsid w:val="001D1A6A"/>
    <w:rsid w:val="001D400F"/>
    <w:rsid w:val="001E00E9"/>
    <w:rsid w:val="001E0642"/>
    <w:rsid w:val="001E1F12"/>
    <w:rsid w:val="001E54A1"/>
    <w:rsid w:val="001E592E"/>
    <w:rsid w:val="001E6D6C"/>
    <w:rsid w:val="001E7622"/>
    <w:rsid w:val="001F37F7"/>
    <w:rsid w:val="001F5EB6"/>
    <w:rsid w:val="001F6FC8"/>
    <w:rsid w:val="001F722D"/>
    <w:rsid w:val="001F7806"/>
    <w:rsid w:val="00202C59"/>
    <w:rsid w:val="00202DF0"/>
    <w:rsid w:val="002036D3"/>
    <w:rsid w:val="00204EDB"/>
    <w:rsid w:val="00211A68"/>
    <w:rsid w:val="00211AF0"/>
    <w:rsid w:val="00211C79"/>
    <w:rsid w:val="00211CBF"/>
    <w:rsid w:val="00211FF3"/>
    <w:rsid w:val="00214216"/>
    <w:rsid w:val="00216307"/>
    <w:rsid w:val="00220C47"/>
    <w:rsid w:val="0022333E"/>
    <w:rsid w:val="0022353E"/>
    <w:rsid w:val="00224E65"/>
    <w:rsid w:val="0022584D"/>
    <w:rsid w:val="0024179A"/>
    <w:rsid w:val="002418D3"/>
    <w:rsid w:val="00243745"/>
    <w:rsid w:val="0024471E"/>
    <w:rsid w:val="0024674E"/>
    <w:rsid w:val="00250764"/>
    <w:rsid w:val="00251EF1"/>
    <w:rsid w:val="00252277"/>
    <w:rsid w:val="00252601"/>
    <w:rsid w:val="00252625"/>
    <w:rsid w:val="002553A3"/>
    <w:rsid w:val="00260073"/>
    <w:rsid w:val="00261A07"/>
    <w:rsid w:val="00262536"/>
    <w:rsid w:val="002634AA"/>
    <w:rsid w:val="002635C9"/>
    <w:rsid w:val="00264CE4"/>
    <w:rsid w:val="00270106"/>
    <w:rsid w:val="0027163E"/>
    <w:rsid w:val="00271D07"/>
    <w:rsid w:val="00274226"/>
    <w:rsid w:val="002761DD"/>
    <w:rsid w:val="002776FF"/>
    <w:rsid w:val="00284AAB"/>
    <w:rsid w:val="00285F3F"/>
    <w:rsid w:val="002868A5"/>
    <w:rsid w:val="00287545"/>
    <w:rsid w:val="00287994"/>
    <w:rsid w:val="0029100D"/>
    <w:rsid w:val="00292DD8"/>
    <w:rsid w:val="00293067"/>
    <w:rsid w:val="00296BE4"/>
    <w:rsid w:val="00296E1C"/>
    <w:rsid w:val="00297A99"/>
    <w:rsid w:val="00297EC2"/>
    <w:rsid w:val="002A41CD"/>
    <w:rsid w:val="002A6B96"/>
    <w:rsid w:val="002B078E"/>
    <w:rsid w:val="002B07B1"/>
    <w:rsid w:val="002B0F49"/>
    <w:rsid w:val="002B1308"/>
    <w:rsid w:val="002B1446"/>
    <w:rsid w:val="002B1998"/>
    <w:rsid w:val="002B1F31"/>
    <w:rsid w:val="002B4BE7"/>
    <w:rsid w:val="002B6565"/>
    <w:rsid w:val="002C6E08"/>
    <w:rsid w:val="002D1145"/>
    <w:rsid w:val="002D1FB1"/>
    <w:rsid w:val="002D319B"/>
    <w:rsid w:val="002D5109"/>
    <w:rsid w:val="002D58B5"/>
    <w:rsid w:val="002D5BF8"/>
    <w:rsid w:val="002E0687"/>
    <w:rsid w:val="002E11DF"/>
    <w:rsid w:val="002E153F"/>
    <w:rsid w:val="002E2A79"/>
    <w:rsid w:val="002E2CBD"/>
    <w:rsid w:val="002E3AC2"/>
    <w:rsid w:val="002E3D04"/>
    <w:rsid w:val="002E47F0"/>
    <w:rsid w:val="002E4898"/>
    <w:rsid w:val="002E6B92"/>
    <w:rsid w:val="002F24A2"/>
    <w:rsid w:val="002F29DB"/>
    <w:rsid w:val="002F2DC6"/>
    <w:rsid w:val="002F5018"/>
    <w:rsid w:val="002F507B"/>
    <w:rsid w:val="002F6F66"/>
    <w:rsid w:val="002F70B2"/>
    <w:rsid w:val="002F73CF"/>
    <w:rsid w:val="002F76DF"/>
    <w:rsid w:val="00300C22"/>
    <w:rsid w:val="00302264"/>
    <w:rsid w:val="00305DCF"/>
    <w:rsid w:val="00305F3A"/>
    <w:rsid w:val="0030675D"/>
    <w:rsid w:val="003112D5"/>
    <w:rsid w:val="003137E9"/>
    <w:rsid w:val="003149DC"/>
    <w:rsid w:val="0031524F"/>
    <w:rsid w:val="00320CE8"/>
    <w:rsid w:val="00321402"/>
    <w:rsid w:val="00322D1D"/>
    <w:rsid w:val="0032390E"/>
    <w:rsid w:val="00323FC0"/>
    <w:rsid w:val="00324F19"/>
    <w:rsid w:val="00325369"/>
    <w:rsid w:val="0032645C"/>
    <w:rsid w:val="0033071D"/>
    <w:rsid w:val="00331F86"/>
    <w:rsid w:val="0033249E"/>
    <w:rsid w:val="00334372"/>
    <w:rsid w:val="00334FCB"/>
    <w:rsid w:val="00335AC3"/>
    <w:rsid w:val="0033602B"/>
    <w:rsid w:val="00337570"/>
    <w:rsid w:val="00337784"/>
    <w:rsid w:val="00337E4D"/>
    <w:rsid w:val="00340B03"/>
    <w:rsid w:val="00343395"/>
    <w:rsid w:val="0034420C"/>
    <w:rsid w:val="00344B1D"/>
    <w:rsid w:val="00346FAA"/>
    <w:rsid w:val="00347F23"/>
    <w:rsid w:val="00350110"/>
    <w:rsid w:val="003538E3"/>
    <w:rsid w:val="00355FE9"/>
    <w:rsid w:val="00356F6E"/>
    <w:rsid w:val="00361E21"/>
    <w:rsid w:val="003643F9"/>
    <w:rsid w:val="00364A47"/>
    <w:rsid w:val="00365A0F"/>
    <w:rsid w:val="003729AB"/>
    <w:rsid w:val="003738ED"/>
    <w:rsid w:val="00374162"/>
    <w:rsid w:val="00380F34"/>
    <w:rsid w:val="003811A7"/>
    <w:rsid w:val="00382BD3"/>
    <w:rsid w:val="00383F6D"/>
    <w:rsid w:val="00384596"/>
    <w:rsid w:val="00384CE3"/>
    <w:rsid w:val="003852BC"/>
    <w:rsid w:val="00386BEA"/>
    <w:rsid w:val="003878FE"/>
    <w:rsid w:val="00391241"/>
    <w:rsid w:val="00393A60"/>
    <w:rsid w:val="00396D53"/>
    <w:rsid w:val="00397A26"/>
    <w:rsid w:val="003A019D"/>
    <w:rsid w:val="003A1AA2"/>
    <w:rsid w:val="003A3090"/>
    <w:rsid w:val="003A4391"/>
    <w:rsid w:val="003B2338"/>
    <w:rsid w:val="003B2941"/>
    <w:rsid w:val="003B411D"/>
    <w:rsid w:val="003B5376"/>
    <w:rsid w:val="003C0460"/>
    <w:rsid w:val="003C0F95"/>
    <w:rsid w:val="003C1837"/>
    <w:rsid w:val="003C1D7D"/>
    <w:rsid w:val="003C3B06"/>
    <w:rsid w:val="003C56E2"/>
    <w:rsid w:val="003C5FA1"/>
    <w:rsid w:val="003C6879"/>
    <w:rsid w:val="003C7AD6"/>
    <w:rsid w:val="003C7F18"/>
    <w:rsid w:val="003D1AA9"/>
    <w:rsid w:val="003D1B36"/>
    <w:rsid w:val="003D1BEB"/>
    <w:rsid w:val="003D2FAA"/>
    <w:rsid w:val="003D355E"/>
    <w:rsid w:val="003D4D48"/>
    <w:rsid w:val="003D5A78"/>
    <w:rsid w:val="003E1826"/>
    <w:rsid w:val="003E1B0A"/>
    <w:rsid w:val="003E4544"/>
    <w:rsid w:val="003F0710"/>
    <w:rsid w:val="003F3863"/>
    <w:rsid w:val="003F42A3"/>
    <w:rsid w:val="003F4BB6"/>
    <w:rsid w:val="003F64B4"/>
    <w:rsid w:val="003F6CC8"/>
    <w:rsid w:val="003F7949"/>
    <w:rsid w:val="004004DC"/>
    <w:rsid w:val="00400CF2"/>
    <w:rsid w:val="00404703"/>
    <w:rsid w:val="00404ED7"/>
    <w:rsid w:val="00405C69"/>
    <w:rsid w:val="00411D4B"/>
    <w:rsid w:val="00413272"/>
    <w:rsid w:val="0041497A"/>
    <w:rsid w:val="00426072"/>
    <w:rsid w:val="0042664B"/>
    <w:rsid w:val="0042694F"/>
    <w:rsid w:val="0043051A"/>
    <w:rsid w:val="00435B0F"/>
    <w:rsid w:val="00435C36"/>
    <w:rsid w:val="00437E3C"/>
    <w:rsid w:val="0044056A"/>
    <w:rsid w:val="0044096B"/>
    <w:rsid w:val="00445745"/>
    <w:rsid w:val="00452D0F"/>
    <w:rsid w:val="00454282"/>
    <w:rsid w:val="0045662F"/>
    <w:rsid w:val="00457184"/>
    <w:rsid w:val="00457A2D"/>
    <w:rsid w:val="00465A59"/>
    <w:rsid w:val="00466EE5"/>
    <w:rsid w:val="00467744"/>
    <w:rsid w:val="004702FB"/>
    <w:rsid w:val="00470585"/>
    <w:rsid w:val="00471503"/>
    <w:rsid w:val="00471981"/>
    <w:rsid w:val="004865D0"/>
    <w:rsid w:val="00486BA1"/>
    <w:rsid w:val="00490D29"/>
    <w:rsid w:val="00491456"/>
    <w:rsid w:val="00492C6D"/>
    <w:rsid w:val="0049479E"/>
    <w:rsid w:val="004950FB"/>
    <w:rsid w:val="00495631"/>
    <w:rsid w:val="00495A06"/>
    <w:rsid w:val="004968CA"/>
    <w:rsid w:val="00497681"/>
    <w:rsid w:val="004A07E5"/>
    <w:rsid w:val="004A1FFB"/>
    <w:rsid w:val="004A2087"/>
    <w:rsid w:val="004A2CF1"/>
    <w:rsid w:val="004A310D"/>
    <w:rsid w:val="004A37CF"/>
    <w:rsid w:val="004A6DB9"/>
    <w:rsid w:val="004A78DA"/>
    <w:rsid w:val="004B465E"/>
    <w:rsid w:val="004B692D"/>
    <w:rsid w:val="004B6AAE"/>
    <w:rsid w:val="004B7B01"/>
    <w:rsid w:val="004C0719"/>
    <w:rsid w:val="004C0F52"/>
    <w:rsid w:val="004C46EC"/>
    <w:rsid w:val="004C6D1F"/>
    <w:rsid w:val="004C7EC8"/>
    <w:rsid w:val="004D0B7E"/>
    <w:rsid w:val="004D277B"/>
    <w:rsid w:val="004D2A0E"/>
    <w:rsid w:val="004D2D44"/>
    <w:rsid w:val="004D2F9F"/>
    <w:rsid w:val="004D3EAF"/>
    <w:rsid w:val="004D3EE3"/>
    <w:rsid w:val="004D50DF"/>
    <w:rsid w:val="004D6F9C"/>
    <w:rsid w:val="004E0929"/>
    <w:rsid w:val="004E4A80"/>
    <w:rsid w:val="004E57EF"/>
    <w:rsid w:val="004E6AA1"/>
    <w:rsid w:val="004E71D6"/>
    <w:rsid w:val="004E7AFD"/>
    <w:rsid w:val="004F0244"/>
    <w:rsid w:val="004F0B18"/>
    <w:rsid w:val="004F20BB"/>
    <w:rsid w:val="004F2927"/>
    <w:rsid w:val="004F4753"/>
    <w:rsid w:val="004F5C41"/>
    <w:rsid w:val="004F71AD"/>
    <w:rsid w:val="004F74AC"/>
    <w:rsid w:val="00500359"/>
    <w:rsid w:val="00500C1D"/>
    <w:rsid w:val="005014BE"/>
    <w:rsid w:val="0050569D"/>
    <w:rsid w:val="005057EB"/>
    <w:rsid w:val="0050789E"/>
    <w:rsid w:val="00514D4C"/>
    <w:rsid w:val="00516089"/>
    <w:rsid w:val="00516E4E"/>
    <w:rsid w:val="0051773B"/>
    <w:rsid w:val="0052049D"/>
    <w:rsid w:val="0052142A"/>
    <w:rsid w:val="00524665"/>
    <w:rsid w:val="00524AA8"/>
    <w:rsid w:val="0052688C"/>
    <w:rsid w:val="0052726B"/>
    <w:rsid w:val="005323DF"/>
    <w:rsid w:val="005336E5"/>
    <w:rsid w:val="0053510E"/>
    <w:rsid w:val="00536332"/>
    <w:rsid w:val="00536D76"/>
    <w:rsid w:val="00537DAC"/>
    <w:rsid w:val="00541FBD"/>
    <w:rsid w:val="005423BF"/>
    <w:rsid w:val="00542B2C"/>
    <w:rsid w:val="00544E23"/>
    <w:rsid w:val="005518A7"/>
    <w:rsid w:val="00552A71"/>
    <w:rsid w:val="00555EC1"/>
    <w:rsid w:val="00556AAE"/>
    <w:rsid w:val="00560A14"/>
    <w:rsid w:val="00561DA3"/>
    <w:rsid w:val="0056284B"/>
    <w:rsid w:val="00564C1E"/>
    <w:rsid w:val="005658D6"/>
    <w:rsid w:val="00566A00"/>
    <w:rsid w:val="00566FB9"/>
    <w:rsid w:val="00567616"/>
    <w:rsid w:val="00567E40"/>
    <w:rsid w:val="00571032"/>
    <w:rsid w:val="00572B14"/>
    <w:rsid w:val="005735EA"/>
    <w:rsid w:val="00581C91"/>
    <w:rsid w:val="0058282F"/>
    <w:rsid w:val="00582E41"/>
    <w:rsid w:val="00583EEB"/>
    <w:rsid w:val="0058749C"/>
    <w:rsid w:val="00590ADD"/>
    <w:rsid w:val="005920AA"/>
    <w:rsid w:val="00592BC7"/>
    <w:rsid w:val="00595ED7"/>
    <w:rsid w:val="00596048"/>
    <w:rsid w:val="005A0BB5"/>
    <w:rsid w:val="005A53E2"/>
    <w:rsid w:val="005A5719"/>
    <w:rsid w:val="005A605D"/>
    <w:rsid w:val="005A6549"/>
    <w:rsid w:val="005A6C6F"/>
    <w:rsid w:val="005A71B1"/>
    <w:rsid w:val="005B2BDD"/>
    <w:rsid w:val="005B6195"/>
    <w:rsid w:val="005B7178"/>
    <w:rsid w:val="005B799A"/>
    <w:rsid w:val="005C0428"/>
    <w:rsid w:val="005C3ED3"/>
    <w:rsid w:val="005C4F74"/>
    <w:rsid w:val="005C5484"/>
    <w:rsid w:val="005C5E81"/>
    <w:rsid w:val="005D5CD5"/>
    <w:rsid w:val="005D69BE"/>
    <w:rsid w:val="005E13CF"/>
    <w:rsid w:val="005E1525"/>
    <w:rsid w:val="005E3CF5"/>
    <w:rsid w:val="005E421C"/>
    <w:rsid w:val="005E52A5"/>
    <w:rsid w:val="005E52C5"/>
    <w:rsid w:val="005F056B"/>
    <w:rsid w:val="005F096C"/>
    <w:rsid w:val="005F11BD"/>
    <w:rsid w:val="005F1EB9"/>
    <w:rsid w:val="005F3277"/>
    <w:rsid w:val="005F4948"/>
    <w:rsid w:val="00600CF5"/>
    <w:rsid w:val="00603D7F"/>
    <w:rsid w:val="00604F38"/>
    <w:rsid w:val="00605F63"/>
    <w:rsid w:val="0060737C"/>
    <w:rsid w:val="00610C51"/>
    <w:rsid w:val="006123D0"/>
    <w:rsid w:val="00613398"/>
    <w:rsid w:val="006176BD"/>
    <w:rsid w:val="00620250"/>
    <w:rsid w:val="00621408"/>
    <w:rsid w:val="00621718"/>
    <w:rsid w:val="0062358F"/>
    <w:rsid w:val="00623DAC"/>
    <w:rsid w:val="00623F33"/>
    <w:rsid w:val="00625331"/>
    <w:rsid w:val="00630DF4"/>
    <w:rsid w:val="00630F29"/>
    <w:rsid w:val="006347C3"/>
    <w:rsid w:val="006367D3"/>
    <w:rsid w:val="00640D9E"/>
    <w:rsid w:val="006412A4"/>
    <w:rsid w:val="0064144C"/>
    <w:rsid w:val="006428B7"/>
    <w:rsid w:val="00645C6A"/>
    <w:rsid w:val="00645ECB"/>
    <w:rsid w:val="006470C6"/>
    <w:rsid w:val="006510A4"/>
    <w:rsid w:val="006516D2"/>
    <w:rsid w:val="00653043"/>
    <w:rsid w:val="006546AB"/>
    <w:rsid w:val="00657CF0"/>
    <w:rsid w:val="00661B8B"/>
    <w:rsid w:val="006627B5"/>
    <w:rsid w:val="00662CA6"/>
    <w:rsid w:val="00663166"/>
    <w:rsid w:val="00665CE4"/>
    <w:rsid w:val="006702E7"/>
    <w:rsid w:val="006707E7"/>
    <w:rsid w:val="006723C8"/>
    <w:rsid w:val="006728CE"/>
    <w:rsid w:val="00673EF6"/>
    <w:rsid w:val="006748F1"/>
    <w:rsid w:val="00674F53"/>
    <w:rsid w:val="00680455"/>
    <w:rsid w:val="0068133F"/>
    <w:rsid w:val="00681412"/>
    <w:rsid w:val="00681684"/>
    <w:rsid w:val="006835DC"/>
    <w:rsid w:val="00683F77"/>
    <w:rsid w:val="00684DB1"/>
    <w:rsid w:val="00690346"/>
    <w:rsid w:val="00690E35"/>
    <w:rsid w:val="00691DF1"/>
    <w:rsid w:val="006920D8"/>
    <w:rsid w:val="00694287"/>
    <w:rsid w:val="006975C6"/>
    <w:rsid w:val="006A00CC"/>
    <w:rsid w:val="006A1189"/>
    <w:rsid w:val="006A135A"/>
    <w:rsid w:val="006A48FE"/>
    <w:rsid w:val="006A5918"/>
    <w:rsid w:val="006A78BF"/>
    <w:rsid w:val="006B145F"/>
    <w:rsid w:val="006B2936"/>
    <w:rsid w:val="006B2D4D"/>
    <w:rsid w:val="006B3567"/>
    <w:rsid w:val="006B357E"/>
    <w:rsid w:val="006B3738"/>
    <w:rsid w:val="006B583F"/>
    <w:rsid w:val="006B61BF"/>
    <w:rsid w:val="006B6871"/>
    <w:rsid w:val="006B7C17"/>
    <w:rsid w:val="006C031B"/>
    <w:rsid w:val="006C062C"/>
    <w:rsid w:val="006C07D6"/>
    <w:rsid w:val="006C1FBC"/>
    <w:rsid w:val="006C3107"/>
    <w:rsid w:val="006C660D"/>
    <w:rsid w:val="006D0708"/>
    <w:rsid w:val="006D454B"/>
    <w:rsid w:val="006D4ACF"/>
    <w:rsid w:val="006D7EAC"/>
    <w:rsid w:val="006E24EB"/>
    <w:rsid w:val="006E31C1"/>
    <w:rsid w:val="006E4058"/>
    <w:rsid w:val="006E650D"/>
    <w:rsid w:val="006F1DA5"/>
    <w:rsid w:val="006F20B2"/>
    <w:rsid w:val="006F3FF3"/>
    <w:rsid w:val="006F5B53"/>
    <w:rsid w:val="006F65B1"/>
    <w:rsid w:val="006F79CA"/>
    <w:rsid w:val="00701BCB"/>
    <w:rsid w:val="00704A0E"/>
    <w:rsid w:val="00705894"/>
    <w:rsid w:val="00706686"/>
    <w:rsid w:val="007072E6"/>
    <w:rsid w:val="0070733F"/>
    <w:rsid w:val="007106D9"/>
    <w:rsid w:val="007109D5"/>
    <w:rsid w:val="007126B3"/>
    <w:rsid w:val="00714F4F"/>
    <w:rsid w:val="00716A8E"/>
    <w:rsid w:val="00722331"/>
    <w:rsid w:val="007242B1"/>
    <w:rsid w:val="0072630D"/>
    <w:rsid w:val="00726A30"/>
    <w:rsid w:val="00730ED4"/>
    <w:rsid w:val="00731E5D"/>
    <w:rsid w:val="0073349B"/>
    <w:rsid w:val="00735173"/>
    <w:rsid w:val="00735366"/>
    <w:rsid w:val="00736142"/>
    <w:rsid w:val="00745730"/>
    <w:rsid w:val="00746141"/>
    <w:rsid w:val="007479A9"/>
    <w:rsid w:val="007500D5"/>
    <w:rsid w:val="00752ADE"/>
    <w:rsid w:val="007553C6"/>
    <w:rsid w:val="00757B19"/>
    <w:rsid w:val="007608A4"/>
    <w:rsid w:val="00764CA6"/>
    <w:rsid w:val="00765F41"/>
    <w:rsid w:val="00772C2D"/>
    <w:rsid w:val="007732C0"/>
    <w:rsid w:val="0077508D"/>
    <w:rsid w:val="00776F31"/>
    <w:rsid w:val="007818C4"/>
    <w:rsid w:val="00783E4A"/>
    <w:rsid w:val="00784E89"/>
    <w:rsid w:val="007851A9"/>
    <w:rsid w:val="0078539F"/>
    <w:rsid w:val="00785F39"/>
    <w:rsid w:val="007869A5"/>
    <w:rsid w:val="00787ABA"/>
    <w:rsid w:val="00790B27"/>
    <w:rsid w:val="00791FF6"/>
    <w:rsid w:val="007A3E41"/>
    <w:rsid w:val="007A4F83"/>
    <w:rsid w:val="007A6400"/>
    <w:rsid w:val="007A6945"/>
    <w:rsid w:val="007A7653"/>
    <w:rsid w:val="007A7CC9"/>
    <w:rsid w:val="007B11D7"/>
    <w:rsid w:val="007B14B8"/>
    <w:rsid w:val="007B1742"/>
    <w:rsid w:val="007B30ED"/>
    <w:rsid w:val="007B3A75"/>
    <w:rsid w:val="007B64FF"/>
    <w:rsid w:val="007B7CF6"/>
    <w:rsid w:val="007C3108"/>
    <w:rsid w:val="007C3EA0"/>
    <w:rsid w:val="007C49DB"/>
    <w:rsid w:val="007C66D1"/>
    <w:rsid w:val="007C72DD"/>
    <w:rsid w:val="007D4DCB"/>
    <w:rsid w:val="007D5C59"/>
    <w:rsid w:val="007D6FB3"/>
    <w:rsid w:val="007D74E1"/>
    <w:rsid w:val="007E0E83"/>
    <w:rsid w:val="007E17DF"/>
    <w:rsid w:val="007E260A"/>
    <w:rsid w:val="007E33E7"/>
    <w:rsid w:val="007E3C8C"/>
    <w:rsid w:val="007E69BE"/>
    <w:rsid w:val="007E6E54"/>
    <w:rsid w:val="007F1079"/>
    <w:rsid w:val="007F4F1C"/>
    <w:rsid w:val="007F4F6B"/>
    <w:rsid w:val="007F53D6"/>
    <w:rsid w:val="007F5A01"/>
    <w:rsid w:val="007F6831"/>
    <w:rsid w:val="007F7E36"/>
    <w:rsid w:val="008034F5"/>
    <w:rsid w:val="0080503A"/>
    <w:rsid w:val="0080554C"/>
    <w:rsid w:val="00807B35"/>
    <w:rsid w:val="00807CF1"/>
    <w:rsid w:val="00812F86"/>
    <w:rsid w:val="008200FD"/>
    <w:rsid w:val="00820B19"/>
    <w:rsid w:val="00822E53"/>
    <w:rsid w:val="008237F6"/>
    <w:rsid w:val="0082410B"/>
    <w:rsid w:val="008278F5"/>
    <w:rsid w:val="0083038E"/>
    <w:rsid w:val="00830FF1"/>
    <w:rsid w:val="00831FAF"/>
    <w:rsid w:val="008329E2"/>
    <w:rsid w:val="0083357A"/>
    <w:rsid w:val="0083575E"/>
    <w:rsid w:val="0084055A"/>
    <w:rsid w:val="00840604"/>
    <w:rsid w:val="0084331E"/>
    <w:rsid w:val="0084462C"/>
    <w:rsid w:val="00844E03"/>
    <w:rsid w:val="00845160"/>
    <w:rsid w:val="00846BB5"/>
    <w:rsid w:val="00851561"/>
    <w:rsid w:val="00851E45"/>
    <w:rsid w:val="008530B2"/>
    <w:rsid w:val="0085450D"/>
    <w:rsid w:val="00855580"/>
    <w:rsid w:val="00861B27"/>
    <w:rsid w:val="00865461"/>
    <w:rsid w:val="00872E6B"/>
    <w:rsid w:val="00875941"/>
    <w:rsid w:val="0087636A"/>
    <w:rsid w:val="008766F2"/>
    <w:rsid w:val="008768D8"/>
    <w:rsid w:val="008775F0"/>
    <w:rsid w:val="0088519B"/>
    <w:rsid w:val="008869A0"/>
    <w:rsid w:val="00891B89"/>
    <w:rsid w:val="00892889"/>
    <w:rsid w:val="008932F3"/>
    <w:rsid w:val="00893B0D"/>
    <w:rsid w:val="00893DBC"/>
    <w:rsid w:val="008941ED"/>
    <w:rsid w:val="00895080"/>
    <w:rsid w:val="00897043"/>
    <w:rsid w:val="008A1E82"/>
    <w:rsid w:val="008A50AD"/>
    <w:rsid w:val="008A651F"/>
    <w:rsid w:val="008A65D7"/>
    <w:rsid w:val="008A767E"/>
    <w:rsid w:val="008B2B6D"/>
    <w:rsid w:val="008B5F8B"/>
    <w:rsid w:val="008B72CE"/>
    <w:rsid w:val="008C1BFE"/>
    <w:rsid w:val="008C30FE"/>
    <w:rsid w:val="008C765B"/>
    <w:rsid w:val="008D1437"/>
    <w:rsid w:val="008D5266"/>
    <w:rsid w:val="008D79C2"/>
    <w:rsid w:val="008E0DEB"/>
    <w:rsid w:val="008E165A"/>
    <w:rsid w:val="008E2EBB"/>
    <w:rsid w:val="008E2F58"/>
    <w:rsid w:val="008E544A"/>
    <w:rsid w:val="008E5B23"/>
    <w:rsid w:val="008F5942"/>
    <w:rsid w:val="00900485"/>
    <w:rsid w:val="0090245D"/>
    <w:rsid w:val="00902F6F"/>
    <w:rsid w:val="009040EA"/>
    <w:rsid w:val="00904D4D"/>
    <w:rsid w:val="00913B39"/>
    <w:rsid w:val="00915140"/>
    <w:rsid w:val="009173C1"/>
    <w:rsid w:val="00920BA2"/>
    <w:rsid w:val="00923187"/>
    <w:rsid w:val="00924634"/>
    <w:rsid w:val="00924D80"/>
    <w:rsid w:val="00930868"/>
    <w:rsid w:val="0093224B"/>
    <w:rsid w:val="00933C51"/>
    <w:rsid w:val="00933F4C"/>
    <w:rsid w:val="00937E22"/>
    <w:rsid w:val="00940507"/>
    <w:rsid w:val="00942ECE"/>
    <w:rsid w:val="009434DE"/>
    <w:rsid w:val="00944370"/>
    <w:rsid w:val="00947671"/>
    <w:rsid w:val="0094770D"/>
    <w:rsid w:val="00950208"/>
    <w:rsid w:val="00950732"/>
    <w:rsid w:val="0095327E"/>
    <w:rsid w:val="009541B9"/>
    <w:rsid w:val="00960022"/>
    <w:rsid w:val="009601FB"/>
    <w:rsid w:val="00960542"/>
    <w:rsid w:val="009661C9"/>
    <w:rsid w:val="0096680D"/>
    <w:rsid w:val="00966F27"/>
    <w:rsid w:val="00970A33"/>
    <w:rsid w:val="009726DA"/>
    <w:rsid w:val="00972767"/>
    <w:rsid w:val="00972A74"/>
    <w:rsid w:val="009767AF"/>
    <w:rsid w:val="009769A8"/>
    <w:rsid w:val="00976CC8"/>
    <w:rsid w:val="00982B58"/>
    <w:rsid w:val="00987148"/>
    <w:rsid w:val="00987A5A"/>
    <w:rsid w:val="00987C79"/>
    <w:rsid w:val="009902B9"/>
    <w:rsid w:val="00990FD7"/>
    <w:rsid w:val="009910F5"/>
    <w:rsid w:val="0099153F"/>
    <w:rsid w:val="009963B0"/>
    <w:rsid w:val="009976E1"/>
    <w:rsid w:val="009A3A0A"/>
    <w:rsid w:val="009A40CD"/>
    <w:rsid w:val="009A45E3"/>
    <w:rsid w:val="009A618F"/>
    <w:rsid w:val="009A62AB"/>
    <w:rsid w:val="009A77BD"/>
    <w:rsid w:val="009A7862"/>
    <w:rsid w:val="009B068F"/>
    <w:rsid w:val="009B23BD"/>
    <w:rsid w:val="009B56F6"/>
    <w:rsid w:val="009B77BA"/>
    <w:rsid w:val="009C0318"/>
    <w:rsid w:val="009C06E6"/>
    <w:rsid w:val="009C11F2"/>
    <w:rsid w:val="009C11FA"/>
    <w:rsid w:val="009C1285"/>
    <w:rsid w:val="009C1B80"/>
    <w:rsid w:val="009C578E"/>
    <w:rsid w:val="009D4475"/>
    <w:rsid w:val="009D668D"/>
    <w:rsid w:val="009D6DC7"/>
    <w:rsid w:val="009D73DA"/>
    <w:rsid w:val="009D7F52"/>
    <w:rsid w:val="009E15DB"/>
    <w:rsid w:val="009E2FE7"/>
    <w:rsid w:val="009E305A"/>
    <w:rsid w:val="009E3475"/>
    <w:rsid w:val="009E56BF"/>
    <w:rsid w:val="009F1A89"/>
    <w:rsid w:val="009F3128"/>
    <w:rsid w:val="00A0299D"/>
    <w:rsid w:val="00A02C42"/>
    <w:rsid w:val="00A02FD7"/>
    <w:rsid w:val="00A03525"/>
    <w:rsid w:val="00A04712"/>
    <w:rsid w:val="00A04AF0"/>
    <w:rsid w:val="00A14D93"/>
    <w:rsid w:val="00A15584"/>
    <w:rsid w:val="00A15941"/>
    <w:rsid w:val="00A17FA3"/>
    <w:rsid w:val="00A2049C"/>
    <w:rsid w:val="00A21B0D"/>
    <w:rsid w:val="00A24000"/>
    <w:rsid w:val="00A24CE3"/>
    <w:rsid w:val="00A275D2"/>
    <w:rsid w:val="00A27DEF"/>
    <w:rsid w:val="00A27F0D"/>
    <w:rsid w:val="00A27FB7"/>
    <w:rsid w:val="00A35991"/>
    <w:rsid w:val="00A378D4"/>
    <w:rsid w:val="00A41DB2"/>
    <w:rsid w:val="00A43B99"/>
    <w:rsid w:val="00A4436E"/>
    <w:rsid w:val="00A45377"/>
    <w:rsid w:val="00A467A7"/>
    <w:rsid w:val="00A469EF"/>
    <w:rsid w:val="00A52459"/>
    <w:rsid w:val="00A561A0"/>
    <w:rsid w:val="00A57B1B"/>
    <w:rsid w:val="00A64C09"/>
    <w:rsid w:val="00A656B1"/>
    <w:rsid w:val="00A703F7"/>
    <w:rsid w:val="00A70AF8"/>
    <w:rsid w:val="00A73262"/>
    <w:rsid w:val="00A769EC"/>
    <w:rsid w:val="00A76C1F"/>
    <w:rsid w:val="00A771D2"/>
    <w:rsid w:val="00A80225"/>
    <w:rsid w:val="00A82CBD"/>
    <w:rsid w:val="00A8447D"/>
    <w:rsid w:val="00A84BDD"/>
    <w:rsid w:val="00A861DE"/>
    <w:rsid w:val="00A90702"/>
    <w:rsid w:val="00A913F8"/>
    <w:rsid w:val="00A91D17"/>
    <w:rsid w:val="00A92405"/>
    <w:rsid w:val="00A92DDE"/>
    <w:rsid w:val="00A9354D"/>
    <w:rsid w:val="00AA04A2"/>
    <w:rsid w:val="00AA04BC"/>
    <w:rsid w:val="00AA4331"/>
    <w:rsid w:val="00AA750E"/>
    <w:rsid w:val="00AB0A61"/>
    <w:rsid w:val="00AB15D7"/>
    <w:rsid w:val="00AB19F7"/>
    <w:rsid w:val="00AB5288"/>
    <w:rsid w:val="00AB644F"/>
    <w:rsid w:val="00AB65C3"/>
    <w:rsid w:val="00AB7AF1"/>
    <w:rsid w:val="00AC576F"/>
    <w:rsid w:val="00AC6F71"/>
    <w:rsid w:val="00AC6FCD"/>
    <w:rsid w:val="00AC752C"/>
    <w:rsid w:val="00AC7F09"/>
    <w:rsid w:val="00AD5058"/>
    <w:rsid w:val="00AD5337"/>
    <w:rsid w:val="00AD6CAD"/>
    <w:rsid w:val="00AE28AE"/>
    <w:rsid w:val="00AE5973"/>
    <w:rsid w:val="00AE5AE1"/>
    <w:rsid w:val="00AE75AB"/>
    <w:rsid w:val="00AF05F4"/>
    <w:rsid w:val="00AF0A82"/>
    <w:rsid w:val="00AF1A54"/>
    <w:rsid w:val="00AF30F2"/>
    <w:rsid w:val="00AF3A6A"/>
    <w:rsid w:val="00AF5C8A"/>
    <w:rsid w:val="00AF7FB0"/>
    <w:rsid w:val="00B02492"/>
    <w:rsid w:val="00B02BF8"/>
    <w:rsid w:val="00B030FD"/>
    <w:rsid w:val="00B05771"/>
    <w:rsid w:val="00B06821"/>
    <w:rsid w:val="00B12DB8"/>
    <w:rsid w:val="00B142B1"/>
    <w:rsid w:val="00B169F3"/>
    <w:rsid w:val="00B17295"/>
    <w:rsid w:val="00B2184E"/>
    <w:rsid w:val="00B22369"/>
    <w:rsid w:val="00B338A6"/>
    <w:rsid w:val="00B40233"/>
    <w:rsid w:val="00B41690"/>
    <w:rsid w:val="00B46784"/>
    <w:rsid w:val="00B52703"/>
    <w:rsid w:val="00B536FF"/>
    <w:rsid w:val="00B54833"/>
    <w:rsid w:val="00B54E48"/>
    <w:rsid w:val="00B55837"/>
    <w:rsid w:val="00B575E9"/>
    <w:rsid w:val="00B60368"/>
    <w:rsid w:val="00B6266E"/>
    <w:rsid w:val="00B63B69"/>
    <w:rsid w:val="00B667BB"/>
    <w:rsid w:val="00B745F8"/>
    <w:rsid w:val="00B74B6B"/>
    <w:rsid w:val="00B757D1"/>
    <w:rsid w:val="00B7594C"/>
    <w:rsid w:val="00B82D7F"/>
    <w:rsid w:val="00B83CDC"/>
    <w:rsid w:val="00B867A1"/>
    <w:rsid w:val="00B87346"/>
    <w:rsid w:val="00B93434"/>
    <w:rsid w:val="00B948FB"/>
    <w:rsid w:val="00B95AA6"/>
    <w:rsid w:val="00B9799D"/>
    <w:rsid w:val="00BA3078"/>
    <w:rsid w:val="00BA39A7"/>
    <w:rsid w:val="00BA40F5"/>
    <w:rsid w:val="00BA44A3"/>
    <w:rsid w:val="00BA7272"/>
    <w:rsid w:val="00BA7843"/>
    <w:rsid w:val="00BA78FA"/>
    <w:rsid w:val="00BB0D29"/>
    <w:rsid w:val="00BB0DF9"/>
    <w:rsid w:val="00BB1DCB"/>
    <w:rsid w:val="00BB2B83"/>
    <w:rsid w:val="00BB3F8B"/>
    <w:rsid w:val="00BC1147"/>
    <w:rsid w:val="00BC276F"/>
    <w:rsid w:val="00BC2D61"/>
    <w:rsid w:val="00BC69B9"/>
    <w:rsid w:val="00BC7A10"/>
    <w:rsid w:val="00BD2554"/>
    <w:rsid w:val="00BD4851"/>
    <w:rsid w:val="00BD5728"/>
    <w:rsid w:val="00BD5A6A"/>
    <w:rsid w:val="00BD5AD6"/>
    <w:rsid w:val="00BE0300"/>
    <w:rsid w:val="00BE0E61"/>
    <w:rsid w:val="00BE6565"/>
    <w:rsid w:val="00BF007F"/>
    <w:rsid w:val="00BF0353"/>
    <w:rsid w:val="00BF0894"/>
    <w:rsid w:val="00BF2892"/>
    <w:rsid w:val="00BF489D"/>
    <w:rsid w:val="00BF603A"/>
    <w:rsid w:val="00BF6FDD"/>
    <w:rsid w:val="00BF70A2"/>
    <w:rsid w:val="00BF7571"/>
    <w:rsid w:val="00C02EF0"/>
    <w:rsid w:val="00C03040"/>
    <w:rsid w:val="00C04205"/>
    <w:rsid w:val="00C04998"/>
    <w:rsid w:val="00C04C14"/>
    <w:rsid w:val="00C05846"/>
    <w:rsid w:val="00C11883"/>
    <w:rsid w:val="00C118A2"/>
    <w:rsid w:val="00C125C6"/>
    <w:rsid w:val="00C1335C"/>
    <w:rsid w:val="00C151CF"/>
    <w:rsid w:val="00C21B05"/>
    <w:rsid w:val="00C21B8F"/>
    <w:rsid w:val="00C2239D"/>
    <w:rsid w:val="00C22BBB"/>
    <w:rsid w:val="00C24613"/>
    <w:rsid w:val="00C249A1"/>
    <w:rsid w:val="00C31449"/>
    <w:rsid w:val="00C315C9"/>
    <w:rsid w:val="00C345B8"/>
    <w:rsid w:val="00C37518"/>
    <w:rsid w:val="00C37B4C"/>
    <w:rsid w:val="00C40125"/>
    <w:rsid w:val="00C423D3"/>
    <w:rsid w:val="00C457FE"/>
    <w:rsid w:val="00C45EF0"/>
    <w:rsid w:val="00C477FB"/>
    <w:rsid w:val="00C4793C"/>
    <w:rsid w:val="00C47B9D"/>
    <w:rsid w:val="00C5198C"/>
    <w:rsid w:val="00C554E1"/>
    <w:rsid w:val="00C62939"/>
    <w:rsid w:val="00C629C8"/>
    <w:rsid w:val="00C72FB0"/>
    <w:rsid w:val="00C755D3"/>
    <w:rsid w:val="00C757A9"/>
    <w:rsid w:val="00C77A3B"/>
    <w:rsid w:val="00C80C73"/>
    <w:rsid w:val="00C8324A"/>
    <w:rsid w:val="00C86531"/>
    <w:rsid w:val="00C87F90"/>
    <w:rsid w:val="00C91B97"/>
    <w:rsid w:val="00C927D6"/>
    <w:rsid w:val="00C92DB9"/>
    <w:rsid w:val="00C92F46"/>
    <w:rsid w:val="00C93BFF"/>
    <w:rsid w:val="00C948F3"/>
    <w:rsid w:val="00C970EE"/>
    <w:rsid w:val="00C973C4"/>
    <w:rsid w:val="00C975DA"/>
    <w:rsid w:val="00CA0C80"/>
    <w:rsid w:val="00CA1524"/>
    <w:rsid w:val="00CA31AF"/>
    <w:rsid w:val="00CA61F1"/>
    <w:rsid w:val="00CB1C4F"/>
    <w:rsid w:val="00CB5026"/>
    <w:rsid w:val="00CB6180"/>
    <w:rsid w:val="00CB6B94"/>
    <w:rsid w:val="00CB6C3B"/>
    <w:rsid w:val="00CB79D5"/>
    <w:rsid w:val="00CC3166"/>
    <w:rsid w:val="00CC42B6"/>
    <w:rsid w:val="00CD02C7"/>
    <w:rsid w:val="00CD0DA0"/>
    <w:rsid w:val="00CD33F3"/>
    <w:rsid w:val="00CD4978"/>
    <w:rsid w:val="00CD5741"/>
    <w:rsid w:val="00CD6E25"/>
    <w:rsid w:val="00CD7C01"/>
    <w:rsid w:val="00CE7FE5"/>
    <w:rsid w:val="00CF11B1"/>
    <w:rsid w:val="00CF4AEE"/>
    <w:rsid w:val="00CF5016"/>
    <w:rsid w:val="00CF606C"/>
    <w:rsid w:val="00CF73F0"/>
    <w:rsid w:val="00CF7BC9"/>
    <w:rsid w:val="00D011B2"/>
    <w:rsid w:val="00D03ECA"/>
    <w:rsid w:val="00D06A1E"/>
    <w:rsid w:val="00D07686"/>
    <w:rsid w:val="00D07E87"/>
    <w:rsid w:val="00D12982"/>
    <w:rsid w:val="00D1327A"/>
    <w:rsid w:val="00D147C4"/>
    <w:rsid w:val="00D15695"/>
    <w:rsid w:val="00D15C04"/>
    <w:rsid w:val="00D207F7"/>
    <w:rsid w:val="00D274A4"/>
    <w:rsid w:val="00D314AF"/>
    <w:rsid w:val="00D35C25"/>
    <w:rsid w:val="00D3617F"/>
    <w:rsid w:val="00D379CF"/>
    <w:rsid w:val="00D40539"/>
    <w:rsid w:val="00D40694"/>
    <w:rsid w:val="00D515FD"/>
    <w:rsid w:val="00D53EFD"/>
    <w:rsid w:val="00D54390"/>
    <w:rsid w:val="00D54799"/>
    <w:rsid w:val="00D56ED4"/>
    <w:rsid w:val="00D5798D"/>
    <w:rsid w:val="00D60A0B"/>
    <w:rsid w:val="00D65099"/>
    <w:rsid w:val="00D653AD"/>
    <w:rsid w:val="00D65781"/>
    <w:rsid w:val="00D657B3"/>
    <w:rsid w:val="00D66BCD"/>
    <w:rsid w:val="00D67DA5"/>
    <w:rsid w:val="00D706B6"/>
    <w:rsid w:val="00D73BA5"/>
    <w:rsid w:val="00D740CC"/>
    <w:rsid w:val="00D7467F"/>
    <w:rsid w:val="00D7492C"/>
    <w:rsid w:val="00D758DF"/>
    <w:rsid w:val="00D81A01"/>
    <w:rsid w:val="00D82340"/>
    <w:rsid w:val="00D8497A"/>
    <w:rsid w:val="00D855D4"/>
    <w:rsid w:val="00D85FCF"/>
    <w:rsid w:val="00D87166"/>
    <w:rsid w:val="00D879BC"/>
    <w:rsid w:val="00D92F6F"/>
    <w:rsid w:val="00D931BF"/>
    <w:rsid w:val="00D932FF"/>
    <w:rsid w:val="00D970C4"/>
    <w:rsid w:val="00D97CCF"/>
    <w:rsid w:val="00DA2A5B"/>
    <w:rsid w:val="00DA550D"/>
    <w:rsid w:val="00DA5D8A"/>
    <w:rsid w:val="00DA748A"/>
    <w:rsid w:val="00DA7844"/>
    <w:rsid w:val="00DB2C41"/>
    <w:rsid w:val="00DB36D2"/>
    <w:rsid w:val="00DB4470"/>
    <w:rsid w:val="00DB6635"/>
    <w:rsid w:val="00DB6763"/>
    <w:rsid w:val="00DC50E3"/>
    <w:rsid w:val="00DC58FA"/>
    <w:rsid w:val="00DC6826"/>
    <w:rsid w:val="00DD1169"/>
    <w:rsid w:val="00DD13F3"/>
    <w:rsid w:val="00DD2FA1"/>
    <w:rsid w:val="00DD3E6E"/>
    <w:rsid w:val="00DD4A99"/>
    <w:rsid w:val="00DD7E8A"/>
    <w:rsid w:val="00DE1169"/>
    <w:rsid w:val="00DE2614"/>
    <w:rsid w:val="00DE371B"/>
    <w:rsid w:val="00DE425A"/>
    <w:rsid w:val="00DE4999"/>
    <w:rsid w:val="00DE66F2"/>
    <w:rsid w:val="00DF1557"/>
    <w:rsid w:val="00DF5B89"/>
    <w:rsid w:val="00DF6C69"/>
    <w:rsid w:val="00E00530"/>
    <w:rsid w:val="00E00B7F"/>
    <w:rsid w:val="00E02021"/>
    <w:rsid w:val="00E0239C"/>
    <w:rsid w:val="00E05416"/>
    <w:rsid w:val="00E0747D"/>
    <w:rsid w:val="00E10C1B"/>
    <w:rsid w:val="00E123CA"/>
    <w:rsid w:val="00E14834"/>
    <w:rsid w:val="00E1606E"/>
    <w:rsid w:val="00E21D8B"/>
    <w:rsid w:val="00E22317"/>
    <w:rsid w:val="00E242C3"/>
    <w:rsid w:val="00E258CE"/>
    <w:rsid w:val="00E27AB8"/>
    <w:rsid w:val="00E304D3"/>
    <w:rsid w:val="00E3135A"/>
    <w:rsid w:val="00E318CB"/>
    <w:rsid w:val="00E320FD"/>
    <w:rsid w:val="00E32B70"/>
    <w:rsid w:val="00E33423"/>
    <w:rsid w:val="00E342F8"/>
    <w:rsid w:val="00E3619A"/>
    <w:rsid w:val="00E36E21"/>
    <w:rsid w:val="00E37926"/>
    <w:rsid w:val="00E401D0"/>
    <w:rsid w:val="00E40F43"/>
    <w:rsid w:val="00E41976"/>
    <w:rsid w:val="00E44638"/>
    <w:rsid w:val="00E46E58"/>
    <w:rsid w:val="00E47B4D"/>
    <w:rsid w:val="00E5026E"/>
    <w:rsid w:val="00E50CCA"/>
    <w:rsid w:val="00E5124B"/>
    <w:rsid w:val="00E5405A"/>
    <w:rsid w:val="00E55996"/>
    <w:rsid w:val="00E55B9D"/>
    <w:rsid w:val="00E607DE"/>
    <w:rsid w:val="00E60BAF"/>
    <w:rsid w:val="00E60C31"/>
    <w:rsid w:val="00E61860"/>
    <w:rsid w:val="00E61A12"/>
    <w:rsid w:val="00E65F5A"/>
    <w:rsid w:val="00E7317B"/>
    <w:rsid w:val="00E80D80"/>
    <w:rsid w:val="00E81935"/>
    <w:rsid w:val="00E835AA"/>
    <w:rsid w:val="00E83911"/>
    <w:rsid w:val="00E84040"/>
    <w:rsid w:val="00E855BF"/>
    <w:rsid w:val="00E90549"/>
    <w:rsid w:val="00E91224"/>
    <w:rsid w:val="00E92B91"/>
    <w:rsid w:val="00E9618D"/>
    <w:rsid w:val="00E962B2"/>
    <w:rsid w:val="00EA0B59"/>
    <w:rsid w:val="00EA0F8F"/>
    <w:rsid w:val="00EA2D3A"/>
    <w:rsid w:val="00EA2F43"/>
    <w:rsid w:val="00EA70CD"/>
    <w:rsid w:val="00EA75DE"/>
    <w:rsid w:val="00EB34CF"/>
    <w:rsid w:val="00EB4491"/>
    <w:rsid w:val="00EB48EF"/>
    <w:rsid w:val="00EB4CB7"/>
    <w:rsid w:val="00EB4F94"/>
    <w:rsid w:val="00EB5630"/>
    <w:rsid w:val="00EB60F2"/>
    <w:rsid w:val="00EC0403"/>
    <w:rsid w:val="00EC7CD1"/>
    <w:rsid w:val="00ED04CC"/>
    <w:rsid w:val="00ED0AB7"/>
    <w:rsid w:val="00ED1A25"/>
    <w:rsid w:val="00ED22DE"/>
    <w:rsid w:val="00ED2510"/>
    <w:rsid w:val="00ED2B83"/>
    <w:rsid w:val="00ED31C2"/>
    <w:rsid w:val="00ED3446"/>
    <w:rsid w:val="00ED41BC"/>
    <w:rsid w:val="00ED4237"/>
    <w:rsid w:val="00ED6F57"/>
    <w:rsid w:val="00EE01F1"/>
    <w:rsid w:val="00EE068C"/>
    <w:rsid w:val="00EE2940"/>
    <w:rsid w:val="00EE2E6E"/>
    <w:rsid w:val="00EF0F27"/>
    <w:rsid w:val="00EF1D7B"/>
    <w:rsid w:val="00EF221A"/>
    <w:rsid w:val="00EF27CD"/>
    <w:rsid w:val="00EF3AE5"/>
    <w:rsid w:val="00EF60FC"/>
    <w:rsid w:val="00F01CBB"/>
    <w:rsid w:val="00F027D4"/>
    <w:rsid w:val="00F05F62"/>
    <w:rsid w:val="00F07C83"/>
    <w:rsid w:val="00F07D95"/>
    <w:rsid w:val="00F07EAB"/>
    <w:rsid w:val="00F155BE"/>
    <w:rsid w:val="00F17FEF"/>
    <w:rsid w:val="00F21FE2"/>
    <w:rsid w:val="00F231A1"/>
    <w:rsid w:val="00F2437C"/>
    <w:rsid w:val="00F247E0"/>
    <w:rsid w:val="00F249F0"/>
    <w:rsid w:val="00F31707"/>
    <w:rsid w:val="00F348B2"/>
    <w:rsid w:val="00F35728"/>
    <w:rsid w:val="00F40CF7"/>
    <w:rsid w:val="00F43F6E"/>
    <w:rsid w:val="00F45184"/>
    <w:rsid w:val="00F45339"/>
    <w:rsid w:val="00F46F05"/>
    <w:rsid w:val="00F4736B"/>
    <w:rsid w:val="00F47D89"/>
    <w:rsid w:val="00F47EF8"/>
    <w:rsid w:val="00F50E5A"/>
    <w:rsid w:val="00F5117F"/>
    <w:rsid w:val="00F51951"/>
    <w:rsid w:val="00F53DB0"/>
    <w:rsid w:val="00F53F3F"/>
    <w:rsid w:val="00F54374"/>
    <w:rsid w:val="00F55652"/>
    <w:rsid w:val="00F5685C"/>
    <w:rsid w:val="00F57705"/>
    <w:rsid w:val="00F61305"/>
    <w:rsid w:val="00F626F3"/>
    <w:rsid w:val="00F64721"/>
    <w:rsid w:val="00F64F09"/>
    <w:rsid w:val="00F650A5"/>
    <w:rsid w:val="00F6557D"/>
    <w:rsid w:val="00F65B2E"/>
    <w:rsid w:val="00F66913"/>
    <w:rsid w:val="00F674BA"/>
    <w:rsid w:val="00F71B72"/>
    <w:rsid w:val="00F7208A"/>
    <w:rsid w:val="00F72407"/>
    <w:rsid w:val="00F725D8"/>
    <w:rsid w:val="00F74158"/>
    <w:rsid w:val="00F75124"/>
    <w:rsid w:val="00F76FB0"/>
    <w:rsid w:val="00F8272E"/>
    <w:rsid w:val="00F827D7"/>
    <w:rsid w:val="00F851F3"/>
    <w:rsid w:val="00F8621B"/>
    <w:rsid w:val="00F86F89"/>
    <w:rsid w:val="00F90BC3"/>
    <w:rsid w:val="00F90F52"/>
    <w:rsid w:val="00F9583C"/>
    <w:rsid w:val="00F976E9"/>
    <w:rsid w:val="00F9778F"/>
    <w:rsid w:val="00FA00AA"/>
    <w:rsid w:val="00FA4498"/>
    <w:rsid w:val="00FA4A1E"/>
    <w:rsid w:val="00FA4D52"/>
    <w:rsid w:val="00FA663A"/>
    <w:rsid w:val="00FA7FA7"/>
    <w:rsid w:val="00FB0ADA"/>
    <w:rsid w:val="00FB1B2D"/>
    <w:rsid w:val="00FB3258"/>
    <w:rsid w:val="00FB49E5"/>
    <w:rsid w:val="00FB4D80"/>
    <w:rsid w:val="00FB5BEB"/>
    <w:rsid w:val="00FC0F15"/>
    <w:rsid w:val="00FC263E"/>
    <w:rsid w:val="00FC2646"/>
    <w:rsid w:val="00FC3936"/>
    <w:rsid w:val="00FC5481"/>
    <w:rsid w:val="00FC632F"/>
    <w:rsid w:val="00FC77AE"/>
    <w:rsid w:val="00FD1E6D"/>
    <w:rsid w:val="00FD24DC"/>
    <w:rsid w:val="00FD2770"/>
    <w:rsid w:val="00FD2DE7"/>
    <w:rsid w:val="00FD510F"/>
    <w:rsid w:val="00FE37AA"/>
    <w:rsid w:val="00FE42FC"/>
    <w:rsid w:val="00FE58B8"/>
    <w:rsid w:val="00FF1CB8"/>
    <w:rsid w:val="00FF1D5C"/>
    <w:rsid w:val="00FF2676"/>
    <w:rsid w:val="00FF2D47"/>
    <w:rsid w:val="00FF5B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319507D1"/>
  <w15:docId w15:val="{5142C20E-A1BA-4F5A-B0EC-D525A23D8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5A65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776F31"/>
    <w:pPr>
      <w:keepNext/>
      <w:keepLines/>
      <w:tabs>
        <w:tab w:val="left" w:pos="1134"/>
      </w:tabs>
      <w:overflowPunct w:val="0"/>
      <w:autoSpaceDE w:val="0"/>
      <w:autoSpaceDN w:val="0"/>
      <w:adjustRightInd w:val="0"/>
      <w:spacing w:before="200" w:after="0" w:line="240" w:lineRule="auto"/>
      <w:ind w:left="1418" w:hanging="1418"/>
      <w:jc w:val="both"/>
      <w:textAlignment w:val="baseline"/>
      <w:outlineLvl w:val="4"/>
    </w:pPr>
    <w:rPr>
      <w:rFonts w:asciiTheme="majorHAnsi" w:eastAsiaTheme="majorEastAsia" w:hAnsiTheme="majorHAnsi" w:cstheme="majorBidi"/>
      <w:color w:val="243F60" w:themeColor="accent1" w:themeShade="7F"/>
      <w:szCs w:val="20"/>
      <w:lang w:val="en-GB" w:eastAsia="sl-SI"/>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465A59"/>
    <w:pPr>
      <w:tabs>
        <w:tab w:val="num" w:pos="0"/>
      </w:tabs>
      <w:suppressAutoHyphens/>
      <w:spacing w:before="240" w:after="60" w:line="240" w:lineRule="auto"/>
      <w:jc w:val="both"/>
      <w:outlineLvl w:val="6"/>
    </w:pPr>
    <w:rPr>
      <w:rFonts w:ascii="Times New Roman" w:eastAsia="Times New Roman" w:hAnsi="Times New Roman" w:cs="Times New Roman"/>
      <w:sz w:val="24"/>
      <w:szCs w:val="24"/>
      <w:lang w:eastAsia="ar-SA"/>
    </w:rPr>
  </w:style>
  <w:style w:type="paragraph" w:styleId="Naslov8">
    <w:name w:val="heading 8"/>
    <w:basedOn w:val="Navaden"/>
    <w:next w:val="Navaden"/>
    <w:link w:val="Naslov8Znak"/>
    <w:uiPriority w:val="9"/>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header1,Glava Znak Znak Znak Znak,Glava Znak Znak Znak Znak Znak,Glava Znak Znak Znak,Glava Znak Znak Znak Znak Znak Znak Znak Znak Znak Znak Znak Znak Znak Zn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header1 Znak,Glava Znak Znak Znak Znak Znak1,Glava Znak Znak Znak Znak Znak Znak,Glava Znak Znak Znak Znak1"/>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semiHidden/>
    <w:unhideWhenUsed/>
    <w:rsid w:val="00F90F52"/>
    <w:pPr>
      <w:spacing w:after="120"/>
    </w:pPr>
    <w:rPr>
      <w:sz w:val="16"/>
      <w:szCs w:val="16"/>
    </w:rPr>
  </w:style>
  <w:style w:type="character" w:customStyle="1" w:styleId="Telobesedila3Znak">
    <w:name w:val="Telo besedila 3 Znak"/>
    <w:basedOn w:val="Privzetapisavaodstavka"/>
    <w:link w:val="Telobesedila3"/>
    <w:uiPriority w:val="99"/>
    <w:semiHidden/>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Default">
    <w:name w:val="Default"/>
    <w:rsid w:val="004956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3Znak">
    <w:name w:val="Naslov 3 Znak"/>
    <w:basedOn w:val="Privzetapisavaodstavka"/>
    <w:link w:val="Naslov3"/>
    <w:uiPriority w:val="9"/>
    <w:semiHidden/>
    <w:rsid w:val="005A6549"/>
    <w:rPr>
      <w:rFonts w:asciiTheme="majorHAnsi" w:eastAsiaTheme="majorEastAsia" w:hAnsiTheme="majorHAnsi" w:cstheme="majorBidi"/>
      <w:b/>
      <w:bCs/>
      <w:color w:val="4F81BD" w:themeColor="accent1"/>
    </w:rPr>
  </w:style>
  <w:style w:type="paragraph" w:customStyle="1" w:styleId="Tekst">
    <w:name w:val="Tekst"/>
    <w:basedOn w:val="Navaden"/>
    <w:rsid w:val="005A6549"/>
    <w:pPr>
      <w:spacing w:after="0" w:line="240" w:lineRule="auto"/>
      <w:jc w:val="both"/>
    </w:pPr>
    <w:rPr>
      <w:rFonts w:ascii="Arial" w:eastAsia="Times New Roman" w:hAnsi="Arial" w:cs="Times New Roman"/>
      <w:szCs w:val="20"/>
      <w:lang w:val="en-US" w:eastAsia="sl-SI"/>
    </w:rPr>
  </w:style>
  <w:style w:type="paragraph" w:customStyle="1" w:styleId="zamik1">
    <w:name w:val="zamik 1"/>
    <w:basedOn w:val="Navaden"/>
    <w:next w:val="Navaden"/>
    <w:rsid w:val="005A6549"/>
    <w:pPr>
      <w:spacing w:before="120" w:after="0" w:line="240" w:lineRule="auto"/>
      <w:ind w:left="851" w:hanging="340"/>
      <w:jc w:val="both"/>
    </w:pPr>
    <w:rPr>
      <w:rFonts w:ascii="Arial" w:eastAsia="Times New Roman" w:hAnsi="Arial" w:cs="Times New Roman"/>
      <w:szCs w:val="20"/>
      <w:lang w:val="en-US" w:eastAsia="sl-SI"/>
    </w:rPr>
  </w:style>
  <w:style w:type="character" w:customStyle="1" w:styleId="Naslov7Znak">
    <w:name w:val="Naslov 7 Znak"/>
    <w:basedOn w:val="Privzetapisavaodstavka"/>
    <w:link w:val="Naslov7"/>
    <w:rsid w:val="00465A59"/>
    <w:rPr>
      <w:rFonts w:ascii="Times New Roman" w:eastAsia="Times New Roman" w:hAnsi="Times New Roman" w:cs="Times New Roman"/>
      <w:sz w:val="24"/>
      <w:szCs w:val="24"/>
      <w:lang w:eastAsia="ar-SA"/>
    </w:rPr>
  </w:style>
  <w:style w:type="character" w:styleId="tevilkastrani">
    <w:name w:val="page number"/>
    <w:basedOn w:val="WW-Privzetapisavaodstavka1"/>
    <w:rsid w:val="00465A59"/>
  </w:style>
  <w:style w:type="character" w:customStyle="1" w:styleId="Simbolizaotevilevanje">
    <w:name w:val="Simboli za oštevilčevanje"/>
    <w:rsid w:val="00465A59"/>
  </w:style>
  <w:style w:type="character" w:customStyle="1" w:styleId="Oznake">
    <w:name w:val="Oznake"/>
    <w:rsid w:val="00465A59"/>
    <w:rPr>
      <w:rFonts w:ascii="StarSymbol" w:eastAsia="StarSymbol" w:hAnsi="StarSymbol" w:cs="StarSymbol"/>
      <w:sz w:val="18"/>
      <w:szCs w:val="18"/>
    </w:rPr>
  </w:style>
  <w:style w:type="character" w:styleId="Krepko">
    <w:name w:val="Strong"/>
    <w:qFormat/>
    <w:rsid w:val="00465A59"/>
    <w:rPr>
      <w:b/>
      <w:bCs/>
    </w:rPr>
  </w:style>
  <w:style w:type="character" w:customStyle="1" w:styleId="WW-Privzetapisavaodstavka">
    <w:name w:val="WW-Privzeta pisava odstavka"/>
    <w:rsid w:val="00465A59"/>
  </w:style>
  <w:style w:type="character" w:customStyle="1" w:styleId="WW-Privzetapisavaodstavka1">
    <w:name w:val="WW-Privzeta pisava odstavka1"/>
    <w:rsid w:val="00465A59"/>
  </w:style>
  <w:style w:type="character" w:customStyle="1" w:styleId="WW-Simbolizaotevilevanje">
    <w:name w:val="WW-Simboli za oštevilčevanje"/>
    <w:rsid w:val="00465A59"/>
  </w:style>
  <w:style w:type="character" w:customStyle="1" w:styleId="WW-Oznake">
    <w:name w:val="WW-Oznake"/>
    <w:rsid w:val="00465A59"/>
    <w:rPr>
      <w:rFonts w:ascii="StarSymbol" w:eastAsia="StarSymbol" w:hAnsi="StarSymbol" w:cs="StarSymbol"/>
      <w:sz w:val="18"/>
      <w:szCs w:val="18"/>
    </w:rPr>
  </w:style>
  <w:style w:type="character" w:customStyle="1" w:styleId="WW8Num1z0">
    <w:name w:val="WW8Num1z0"/>
    <w:rsid w:val="00465A59"/>
    <w:rPr>
      <w:rFonts w:ascii="Arial" w:hAnsi="Arial" w:cs="Arial"/>
    </w:rPr>
  </w:style>
  <w:style w:type="character" w:customStyle="1" w:styleId="WW-Privzetapisavaodstavka2">
    <w:name w:val="WW-Privzeta pisava odstavka2"/>
    <w:rsid w:val="00465A59"/>
  </w:style>
  <w:style w:type="character" w:customStyle="1" w:styleId="WW-Simbolizaotevilevanje1">
    <w:name w:val="WW-Simboli za oštevilčevanje1"/>
    <w:rsid w:val="00465A59"/>
  </w:style>
  <w:style w:type="character" w:customStyle="1" w:styleId="WW-Oznake1">
    <w:name w:val="WW-Oznake1"/>
    <w:rsid w:val="00465A59"/>
    <w:rPr>
      <w:rFonts w:ascii="StarSymbol" w:eastAsia="StarSymbol" w:hAnsi="StarSymbol" w:cs="StarSymbol"/>
      <w:sz w:val="18"/>
      <w:szCs w:val="18"/>
    </w:rPr>
  </w:style>
  <w:style w:type="character" w:customStyle="1" w:styleId="WW-WW8Num1z0">
    <w:name w:val="WW-WW8Num1z0"/>
    <w:rsid w:val="00465A59"/>
    <w:rPr>
      <w:rFonts w:ascii="Arial" w:hAnsi="Arial" w:cs="Arial"/>
    </w:rPr>
  </w:style>
  <w:style w:type="character" w:customStyle="1" w:styleId="WW-Privzetapisavaodstavka21">
    <w:name w:val="WW-Privzeta pisava odstavka21"/>
    <w:rsid w:val="00465A59"/>
  </w:style>
  <w:style w:type="character" w:customStyle="1" w:styleId="WW-Simbolizaotevilevanje11">
    <w:name w:val="WW-Simboli za oštevilčevanje11"/>
    <w:rsid w:val="00465A59"/>
  </w:style>
  <w:style w:type="character" w:customStyle="1" w:styleId="WW-Oznake11">
    <w:name w:val="WW-Oznake11"/>
    <w:rsid w:val="00465A59"/>
    <w:rPr>
      <w:rFonts w:ascii="StarSymbol" w:eastAsia="StarSymbol" w:hAnsi="StarSymbol" w:cs="StarSymbol"/>
      <w:sz w:val="18"/>
      <w:szCs w:val="18"/>
    </w:rPr>
  </w:style>
  <w:style w:type="character" w:customStyle="1" w:styleId="WW-WW8Num1z01">
    <w:name w:val="WW-WW8Num1z01"/>
    <w:rsid w:val="00465A59"/>
    <w:rPr>
      <w:rFonts w:ascii="Arial" w:hAnsi="Arial" w:cs="Arial"/>
    </w:rPr>
  </w:style>
  <w:style w:type="character" w:customStyle="1" w:styleId="WW-Privzetapisavaodstavka211">
    <w:name w:val="WW-Privzeta pisava odstavka211"/>
    <w:rsid w:val="00465A59"/>
  </w:style>
  <w:style w:type="character" w:customStyle="1" w:styleId="WW-Simbolizaotevilevanje111">
    <w:name w:val="WW-Simboli za oštevilčevanje111"/>
    <w:rsid w:val="00465A59"/>
  </w:style>
  <w:style w:type="character" w:customStyle="1" w:styleId="WW-Oznake111">
    <w:name w:val="WW-Oznake111"/>
    <w:rsid w:val="00465A59"/>
    <w:rPr>
      <w:rFonts w:ascii="StarSymbol" w:eastAsia="StarSymbol" w:hAnsi="StarSymbol" w:cs="StarSymbol"/>
      <w:sz w:val="18"/>
      <w:szCs w:val="18"/>
    </w:rPr>
  </w:style>
  <w:style w:type="character" w:customStyle="1" w:styleId="WW-WW8Num1z011">
    <w:name w:val="WW-WW8Num1z011"/>
    <w:rsid w:val="00465A59"/>
    <w:rPr>
      <w:rFonts w:ascii="Arial" w:hAnsi="Arial" w:cs="Arial"/>
    </w:rPr>
  </w:style>
  <w:style w:type="character" w:customStyle="1" w:styleId="WW-Privzetapisavaodstavka2111">
    <w:name w:val="WW-Privzeta pisava odstavka2111"/>
    <w:rsid w:val="00465A59"/>
  </w:style>
  <w:style w:type="character" w:customStyle="1" w:styleId="WW-Simbolizaotevilevanje1111">
    <w:name w:val="WW-Simboli za oštevilčevanje1111"/>
    <w:rsid w:val="00465A59"/>
  </w:style>
  <w:style w:type="character" w:customStyle="1" w:styleId="WW-Oznake1111">
    <w:name w:val="WW-Oznake1111"/>
    <w:rsid w:val="00465A59"/>
    <w:rPr>
      <w:rFonts w:ascii="StarSymbol" w:eastAsia="StarSymbol" w:hAnsi="StarSymbol" w:cs="StarSymbol"/>
      <w:sz w:val="18"/>
      <w:szCs w:val="18"/>
    </w:rPr>
  </w:style>
  <w:style w:type="character" w:customStyle="1" w:styleId="WW-WW8Num1z0111">
    <w:name w:val="WW-WW8Num1z0111"/>
    <w:rsid w:val="00465A59"/>
    <w:rPr>
      <w:rFonts w:ascii="Arial" w:hAnsi="Arial" w:cs="Arial"/>
    </w:rPr>
  </w:style>
  <w:style w:type="character" w:customStyle="1" w:styleId="WW8Num4z0">
    <w:name w:val="WW8Num4z0"/>
    <w:rsid w:val="00465A59"/>
    <w:rPr>
      <w:rFonts w:ascii="Arial" w:eastAsia="Times New Roman" w:hAnsi="Arial" w:cs="Arial"/>
    </w:rPr>
  </w:style>
  <w:style w:type="character" w:customStyle="1" w:styleId="WW8Num4z1">
    <w:name w:val="WW8Num4z1"/>
    <w:rsid w:val="00465A59"/>
    <w:rPr>
      <w:rFonts w:ascii="Courier New" w:hAnsi="Courier New" w:cs="Courier New"/>
    </w:rPr>
  </w:style>
  <w:style w:type="character" w:customStyle="1" w:styleId="WW8Num4z2">
    <w:name w:val="WW8Num4z2"/>
    <w:rsid w:val="00465A59"/>
    <w:rPr>
      <w:rFonts w:ascii="Wingdings" w:hAnsi="Wingdings"/>
    </w:rPr>
  </w:style>
  <w:style w:type="character" w:customStyle="1" w:styleId="WW8Num4z3">
    <w:name w:val="WW8Num4z3"/>
    <w:rsid w:val="00465A59"/>
    <w:rPr>
      <w:rFonts w:ascii="Symbol" w:hAnsi="Symbol"/>
    </w:rPr>
  </w:style>
  <w:style w:type="character" w:customStyle="1" w:styleId="WW-Privzetapisavaodstavka21111">
    <w:name w:val="WW-Privzeta pisava odstavka21111"/>
    <w:rsid w:val="00465A59"/>
  </w:style>
  <w:style w:type="character" w:customStyle="1" w:styleId="WW-Simbolizaotevilevanje11111">
    <w:name w:val="WW-Simboli za oštevilčevanje11111"/>
    <w:rsid w:val="00465A59"/>
  </w:style>
  <w:style w:type="character" w:customStyle="1" w:styleId="WW-Oznake11111">
    <w:name w:val="WW-Oznake11111"/>
    <w:rsid w:val="00465A59"/>
    <w:rPr>
      <w:rFonts w:ascii="StarSymbol" w:eastAsia="StarSymbol" w:hAnsi="StarSymbol" w:cs="StarSymbol"/>
      <w:sz w:val="18"/>
      <w:szCs w:val="18"/>
    </w:rPr>
  </w:style>
  <w:style w:type="character" w:customStyle="1" w:styleId="WW-WW8Num1z01111">
    <w:name w:val="WW-WW8Num1z01111"/>
    <w:rsid w:val="00465A59"/>
    <w:rPr>
      <w:rFonts w:ascii="Arial" w:hAnsi="Arial" w:cs="Arial"/>
    </w:rPr>
  </w:style>
  <w:style w:type="character" w:customStyle="1" w:styleId="WW-Privzetapisavaodstavka211111">
    <w:name w:val="WW-Privzeta pisava odstavka211111"/>
    <w:rsid w:val="00465A59"/>
  </w:style>
  <w:style w:type="character" w:customStyle="1" w:styleId="WW-Simbolizaotevilevanje111111">
    <w:name w:val="WW-Simboli za oštevilčevanje111111"/>
    <w:rsid w:val="00465A59"/>
  </w:style>
  <w:style w:type="character" w:customStyle="1" w:styleId="WW-Oznake111111">
    <w:name w:val="WW-Oznake111111"/>
    <w:rsid w:val="00465A59"/>
    <w:rPr>
      <w:rFonts w:ascii="StarSymbol" w:eastAsia="StarSymbol" w:hAnsi="StarSymbol" w:cs="StarSymbol"/>
      <w:sz w:val="18"/>
      <w:szCs w:val="18"/>
    </w:rPr>
  </w:style>
  <w:style w:type="character" w:customStyle="1" w:styleId="WW8Num5z0">
    <w:name w:val="WW8Num5z0"/>
    <w:rsid w:val="00465A59"/>
    <w:rPr>
      <w:rFonts w:ascii="Symbol" w:hAnsi="Symbol"/>
      <w:color w:val="000000"/>
    </w:rPr>
  </w:style>
  <w:style w:type="character" w:customStyle="1" w:styleId="WW8Num8z0">
    <w:name w:val="WW8Num8z0"/>
    <w:rsid w:val="00465A59"/>
    <w:rPr>
      <w:color w:val="000000"/>
    </w:rPr>
  </w:style>
  <w:style w:type="character" w:customStyle="1" w:styleId="WW8Num11z0">
    <w:name w:val="WW8Num11z0"/>
    <w:rsid w:val="00465A59"/>
    <w:rPr>
      <w:rFonts w:ascii="Symbol" w:hAnsi="Symbol"/>
      <w:b/>
      <w:i w:val="0"/>
    </w:rPr>
  </w:style>
  <w:style w:type="character" w:customStyle="1" w:styleId="WW8Num11z1">
    <w:name w:val="WW8Num11z1"/>
    <w:rsid w:val="00465A59"/>
    <w:rPr>
      <w:rFonts w:ascii="Courier New" w:hAnsi="Courier New"/>
    </w:rPr>
  </w:style>
  <w:style w:type="character" w:customStyle="1" w:styleId="WW8Num11z2">
    <w:name w:val="WW8Num11z2"/>
    <w:rsid w:val="00465A59"/>
    <w:rPr>
      <w:rFonts w:ascii="Wingdings" w:hAnsi="Wingdings"/>
    </w:rPr>
  </w:style>
  <w:style w:type="character" w:customStyle="1" w:styleId="WW8Num11z3">
    <w:name w:val="WW8Num11z3"/>
    <w:rsid w:val="00465A59"/>
    <w:rPr>
      <w:rFonts w:ascii="Symbol" w:hAnsi="Symbol"/>
    </w:rPr>
  </w:style>
  <w:style w:type="character" w:customStyle="1" w:styleId="WW8Num12z0">
    <w:name w:val="WW8Num12z0"/>
    <w:rsid w:val="00465A59"/>
    <w:rPr>
      <w:rFonts w:ascii="Symbol" w:hAnsi="Symbol" w:cs="Symbol"/>
      <w:color w:val="000000"/>
    </w:rPr>
  </w:style>
  <w:style w:type="character" w:customStyle="1" w:styleId="WW8Num14z0">
    <w:name w:val="WW8Num14z0"/>
    <w:rsid w:val="00465A59"/>
    <w:rPr>
      <w:rFonts w:ascii="Symbol" w:hAnsi="Symbol"/>
      <w:b/>
      <w:i w:val="0"/>
    </w:rPr>
  </w:style>
  <w:style w:type="character" w:customStyle="1" w:styleId="WW8Num14z1">
    <w:name w:val="WW8Num14z1"/>
    <w:rsid w:val="00465A59"/>
    <w:rPr>
      <w:rFonts w:ascii="Courier New" w:hAnsi="Courier New"/>
    </w:rPr>
  </w:style>
  <w:style w:type="character" w:customStyle="1" w:styleId="WW8Num14z2">
    <w:name w:val="WW8Num14z2"/>
    <w:rsid w:val="00465A59"/>
    <w:rPr>
      <w:rFonts w:ascii="Wingdings" w:hAnsi="Wingdings"/>
    </w:rPr>
  </w:style>
  <w:style w:type="character" w:customStyle="1" w:styleId="WW8Num14z3">
    <w:name w:val="WW8Num14z3"/>
    <w:rsid w:val="00465A59"/>
    <w:rPr>
      <w:rFonts w:ascii="Symbol" w:hAnsi="Symbol"/>
    </w:rPr>
  </w:style>
  <w:style w:type="character" w:customStyle="1" w:styleId="WW8Num20z0">
    <w:name w:val="WW8Num20z0"/>
    <w:rsid w:val="00465A59"/>
    <w:rPr>
      <w:rFonts w:ascii="Symbol" w:hAnsi="Symbol"/>
    </w:rPr>
  </w:style>
  <w:style w:type="character" w:customStyle="1" w:styleId="WW8Num20z1">
    <w:name w:val="WW8Num20z1"/>
    <w:rsid w:val="00465A59"/>
    <w:rPr>
      <w:rFonts w:ascii="Courier New" w:hAnsi="Courier New" w:cs="Courier New"/>
    </w:rPr>
  </w:style>
  <w:style w:type="character" w:customStyle="1" w:styleId="WW8Num20z2">
    <w:name w:val="WW8Num20z2"/>
    <w:rsid w:val="00465A59"/>
    <w:rPr>
      <w:rFonts w:ascii="Wingdings" w:hAnsi="Wingdings"/>
    </w:rPr>
  </w:style>
  <w:style w:type="character" w:customStyle="1" w:styleId="WW8Num21z0">
    <w:name w:val="WW8Num21z0"/>
    <w:rsid w:val="00465A59"/>
    <w:rPr>
      <w:rFonts w:ascii="Arial" w:eastAsia="Times New Roman" w:hAnsi="Arial" w:cs="Arial"/>
    </w:rPr>
  </w:style>
  <w:style w:type="character" w:customStyle="1" w:styleId="WW8Num21z1">
    <w:name w:val="WW8Num21z1"/>
    <w:rsid w:val="00465A59"/>
    <w:rPr>
      <w:rFonts w:ascii="Courier New" w:hAnsi="Courier New" w:cs="Courier New"/>
    </w:rPr>
  </w:style>
  <w:style w:type="character" w:customStyle="1" w:styleId="WW8Num21z2">
    <w:name w:val="WW8Num21z2"/>
    <w:rsid w:val="00465A59"/>
    <w:rPr>
      <w:rFonts w:ascii="Wingdings" w:hAnsi="Wingdings"/>
    </w:rPr>
  </w:style>
  <w:style w:type="character" w:customStyle="1" w:styleId="WW8Num21z3">
    <w:name w:val="WW8Num21z3"/>
    <w:rsid w:val="00465A59"/>
    <w:rPr>
      <w:rFonts w:ascii="Symbol" w:hAnsi="Symbol"/>
    </w:rPr>
  </w:style>
  <w:style w:type="character" w:customStyle="1" w:styleId="WW8Num22z0">
    <w:name w:val="WW8Num22z0"/>
    <w:rsid w:val="00465A59"/>
    <w:rPr>
      <w:rFonts w:ascii="Times New Roman" w:eastAsia="Times New Roman" w:hAnsi="Times New Roman" w:cs="Times New Roman"/>
    </w:rPr>
  </w:style>
  <w:style w:type="character" w:customStyle="1" w:styleId="WW8Num22z1">
    <w:name w:val="WW8Num22z1"/>
    <w:rsid w:val="00465A59"/>
    <w:rPr>
      <w:rFonts w:ascii="Courier New" w:hAnsi="Courier New" w:cs="Courier New"/>
    </w:rPr>
  </w:style>
  <w:style w:type="character" w:customStyle="1" w:styleId="WW8Num22z2">
    <w:name w:val="WW8Num22z2"/>
    <w:rsid w:val="00465A59"/>
    <w:rPr>
      <w:rFonts w:ascii="Wingdings" w:hAnsi="Wingdings"/>
    </w:rPr>
  </w:style>
  <w:style w:type="character" w:customStyle="1" w:styleId="WW8Num22z3">
    <w:name w:val="WW8Num22z3"/>
    <w:rsid w:val="00465A59"/>
    <w:rPr>
      <w:rFonts w:ascii="Symbol" w:hAnsi="Symbol"/>
    </w:rPr>
  </w:style>
  <w:style w:type="character" w:customStyle="1" w:styleId="WW8Num24z0">
    <w:name w:val="WW8Num24z0"/>
    <w:rsid w:val="00465A59"/>
    <w:rPr>
      <w:color w:val="000000"/>
    </w:rPr>
  </w:style>
  <w:style w:type="character" w:customStyle="1" w:styleId="WW8Num26z0">
    <w:name w:val="WW8Num26z0"/>
    <w:rsid w:val="00465A59"/>
    <w:rPr>
      <w:rFonts w:ascii="Arial" w:eastAsia="Times New Roman" w:hAnsi="Arial" w:cs="Arial"/>
    </w:rPr>
  </w:style>
  <w:style w:type="character" w:customStyle="1" w:styleId="WW8Num26z1">
    <w:name w:val="WW8Num26z1"/>
    <w:rsid w:val="00465A59"/>
    <w:rPr>
      <w:rFonts w:ascii="Courier New" w:hAnsi="Courier New" w:cs="Courier New"/>
    </w:rPr>
  </w:style>
  <w:style w:type="character" w:customStyle="1" w:styleId="WW8Num26z2">
    <w:name w:val="WW8Num26z2"/>
    <w:rsid w:val="00465A59"/>
    <w:rPr>
      <w:rFonts w:ascii="Wingdings" w:hAnsi="Wingdings"/>
    </w:rPr>
  </w:style>
  <w:style w:type="character" w:customStyle="1" w:styleId="WW8Num26z3">
    <w:name w:val="WW8Num26z3"/>
    <w:rsid w:val="00465A59"/>
    <w:rPr>
      <w:rFonts w:ascii="Symbol" w:hAnsi="Symbol"/>
    </w:rPr>
  </w:style>
  <w:style w:type="character" w:customStyle="1" w:styleId="WW8Num28z0">
    <w:name w:val="WW8Num28z0"/>
    <w:rsid w:val="00465A59"/>
    <w:rPr>
      <w:rFonts w:ascii="Symbol" w:hAnsi="Symbol"/>
    </w:rPr>
  </w:style>
  <w:style w:type="character" w:customStyle="1" w:styleId="WW8Num28z1">
    <w:name w:val="WW8Num28z1"/>
    <w:rsid w:val="00465A59"/>
    <w:rPr>
      <w:rFonts w:ascii="Courier New" w:hAnsi="Courier New" w:cs="Courier New"/>
    </w:rPr>
  </w:style>
  <w:style w:type="character" w:customStyle="1" w:styleId="WW8Num28z2">
    <w:name w:val="WW8Num28z2"/>
    <w:rsid w:val="00465A59"/>
    <w:rPr>
      <w:rFonts w:ascii="Wingdings" w:hAnsi="Wingdings"/>
    </w:rPr>
  </w:style>
  <w:style w:type="character" w:customStyle="1" w:styleId="WW8Num29z0">
    <w:name w:val="WW8Num29z0"/>
    <w:rsid w:val="00465A59"/>
    <w:rPr>
      <w:rFonts w:ascii="Arial" w:hAnsi="Arial" w:cs="Arial"/>
      <w:color w:val="000000"/>
    </w:rPr>
  </w:style>
  <w:style w:type="character" w:customStyle="1" w:styleId="WW8Num31z0">
    <w:name w:val="WW8Num31z0"/>
    <w:rsid w:val="00465A59"/>
    <w:rPr>
      <w:color w:val="000000"/>
    </w:rPr>
  </w:style>
  <w:style w:type="character" w:customStyle="1" w:styleId="WW8Num32z0">
    <w:name w:val="WW8Num32z0"/>
    <w:rsid w:val="00465A59"/>
    <w:rPr>
      <w:color w:val="000000"/>
    </w:rPr>
  </w:style>
  <w:style w:type="character" w:customStyle="1" w:styleId="WW8NumSt3z0">
    <w:name w:val="WW8NumSt3z0"/>
    <w:rsid w:val="00465A59"/>
    <w:rPr>
      <w:rFonts w:ascii="Symbol" w:hAnsi="Symbol"/>
    </w:rPr>
  </w:style>
  <w:style w:type="character" w:customStyle="1" w:styleId="WW8NumSt4z0">
    <w:name w:val="WW8NumSt4z0"/>
    <w:rsid w:val="00465A59"/>
    <w:rPr>
      <w:rFonts w:ascii="Symbol" w:hAnsi="Symbol"/>
    </w:rPr>
  </w:style>
  <w:style w:type="character" w:customStyle="1" w:styleId="Debeloveliko">
    <w:name w:val="Debelo veliko"/>
    <w:rsid w:val="00465A59"/>
    <w:rPr>
      <w:rFonts w:ascii="Times New Roman" w:hAnsi="Times New Roman"/>
      <w:b/>
      <w:bCs/>
      <w:sz w:val="28"/>
    </w:rPr>
  </w:style>
  <w:style w:type="paragraph" w:styleId="Podpis">
    <w:name w:val="Signature"/>
    <w:basedOn w:val="Navaden"/>
    <w:link w:val="PodpisZnak"/>
    <w:rsid w:val="00465A59"/>
    <w:pPr>
      <w:suppressAutoHyphens/>
      <w:spacing w:after="0" w:line="240" w:lineRule="auto"/>
      <w:jc w:val="both"/>
    </w:pPr>
    <w:rPr>
      <w:rFonts w:ascii="Times New Roman" w:eastAsia="Times New Roman" w:hAnsi="Times New Roman" w:cs="Times New Roman"/>
      <w:szCs w:val="20"/>
      <w:lang w:eastAsia="ar-SA"/>
    </w:rPr>
  </w:style>
  <w:style w:type="character" w:customStyle="1" w:styleId="PodpisZnak">
    <w:name w:val="Podpis Znak"/>
    <w:basedOn w:val="Privzetapisavaodstavka"/>
    <w:link w:val="Podpis"/>
    <w:rsid w:val="00465A59"/>
    <w:rPr>
      <w:rFonts w:ascii="Times New Roman" w:eastAsia="Times New Roman" w:hAnsi="Times New Roman" w:cs="Times New Roman"/>
      <w:szCs w:val="20"/>
      <w:lang w:eastAsia="ar-SA"/>
    </w:rPr>
  </w:style>
  <w:style w:type="paragraph" w:customStyle="1" w:styleId="Naslov80">
    <w:name w:val="Naslov8"/>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styleId="Naslov">
    <w:name w:val="Title"/>
    <w:basedOn w:val="Naslov80"/>
    <w:next w:val="Podnaslov"/>
    <w:link w:val="NaslovZnak"/>
    <w:qFormat/>
    <w:rsid w:val="00465A59"/>
  </w:style>
  <w:style w:type="character" w:customStyle="1" w:styleId="NaslovZnak">
    <w:name w:val="Naslov Znak"/>
    <w:basedOn w:val="Privzetapisavaodstavka"/>
    <w:link w:val="Naslov"/>
    <w:rsid w:val="00465A59"/>
    <w:rPr>
      <w:rFonts w:ascii="Arial" w:eastAsia="Lucida Sans Unicode" w:hAnsi="Arial" w:cs="Tahoma"/>
      <w:sz w:val="28"/>
      <w:szCs w:val="28"/>
      <w:lang w:eastAsia="ar-SA"/>
    </w:rPr>
  </w:style>
  <w:style w:type="paragraph" w:styleId="Podnaslov">
    <w:name w:val="Subtitle"/>
    <w:basedOn w:val="Naslov10"/>
    <w:next w:val="Telobesedila"/>
    <w:link w:val="PodnaslovZnak"/>
    <w:qFormat/>
    <w:rsid w:val="00465A59"/>
    <w:pPr>
      <w:jc w:val="center"/>
    </w:pPr>
    <w:rPr>
      <w:i/>
      <w:iCs/>
    </w:rPr>
  </w:style>
  <w:style w:type="character" w:customStyle="1" w:styleId="PodnaslovZnak">
    <w:name w:val="Podnaslov Znak"/>
    <w:basedOn w:val="Privzetapisavaodstavka"/>
    <w:link w:val="Podnaslov"/>
    <w:rsid w:val="00465A59"/>
    <w:rPr>
      <w:rFonts w:ascii="Arial" w:eastAsia="Lucida Sans Unicode" w:hAnsi="Arial" w:cs="Tahoma"/>
      <w:i/>
      <w:iCs/>
      <w:sz w:val="28"/>
      <w:szCs w:val="28"/>
      <w:lang w:eastAsia="ar-SA"/>
    </w:rPr>
  </w:style>
  <w:style w:type="paragraph" w:customStyle="1" w:styleId="Naslov100">
    <w:name w:val="Naslov 10"/>
    <w:basedOn w:val="Naslov80"/>
    <w:next w:val="Telobesedila"/>
    <w:rsid w:val="00465A59"/>
    <w:pPr>
      <w:tabs>
        <w:tab w:val="num" w:pos="0"/>
      </w:tabs>
      <w:outlineLvl w:val="8"/>
    </w:pPr>
    <w:rPr>
      <w:b/>
      <w:bCs/>
      <w:sz w:val="21"/>
      <w:szCs w:val="21"/>
    </w:rPr>
  </w:style>
  <w:style w:type="paragraph" w:styleId="Seznam">
    <w:name w:val="List"/>
    <w:basedOn w:val="Telobesedila"/>
    <w:rsid w:val="00465A59"/>
    <w:pPr>
      <w:suppressAutoHyphens/>
    </w:pPr>
    <w:rPr>
      <w:rFonts w:ascii="Arial" w:hAnsi="Arial" w:cs="Tahoma"/>
      <w:sz w:val="22"/>
      <w:szCs w:val="20"/>
      <w:lang w:eastAsia="ar-SA"/>
    </w:rPr>
  </w:style>
  <w:style w:type="paragraph" w:customStyle="1" w:styleId="Vsebinatabele">
    <w:name w:val="Vsebina tabele"/>
    <w:basedOn w:val="Telobesedila"/>
    <w:rsid w:val="00465A59"/>
    <w:pPr>
      <w:suppressLineNumbers/>
      <w:suppressAutoHyphens/>
    </w:pPr>
    <w:rPr>
      <w:rFonts w:ascii="Arial" w:hAnsi="Arial"/>
      <w:sz w:val="22"/>
      <w:szCs w:val="20"/>
      <w:lang w:eastAsia="ar-SA"/>
    </w:rPr>
  </w:style>
  <w:style w:type="paragraph" w:customStyle="1" w:styleId="Naslovtabele">
    <w:name w:val="Naslov tabele"/>
    <w:basedOn w:val="Vsebinatabele"/>
    <w:rsid w:val="00465A59"/>
    <w:pPr>
      <w:jc w:val="center"/>
    </w:pPr>
    <w:rPr>
      <w:b/>
      <w:bCs/>
      <w:i/>
      <w:iCs/>
    </w:rPr>
  </w:style>
  <w:style w:type="paragraph" w:customStyle="1" w:styleId="Napis8">
    <w:name w:val="Napis8"/>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Vsebinaokvira">
    <w:name w:val="Vsebina okvira"/>
    <w:basedOn w:val="Telobesedila"/>
    <w:rsid w:val="00465A59"/>
    <w:pPr>
      <w:suppressAutoHyphens/>
    </w:pPr>
    <w:rPr>
      <w:rFonts w:ascii="Arial" w:hAnsi="Arial"/>
      <w:sz w:val="22"/>
      <w:szCs w:val="20"/>
      <w:lang w:eastAsia="ar-SA"/>
    </w:rPr>
  </w:style>
  <w:style w:type="paragraph" w:customStyle="1" w:styleId="Kazalo">
    <w:name w:val="Kazalo"/>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Naslov70">
    <w:name w:val="Naslov7"/>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customStyle="1" w:styleId="Naslov10">
    <w:name w:val="Naslov1"/>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customStyle="1" w:styleId="WW-Naslov10">
    <w:name w:val="WW-Naslov 10"/>
    <w:basedOn w:val="Naslov70"/>
    <w:next w:val="Telobesedila"/>
    <w:rsid w:val="00465A59"/>
    <w:rPr>
      <w:b/>
      <w:bCs/>
      <w:sz w:val="21"/>
      <w:szCs w:val="21"/>
    </w:rPr>
  </w:style>
  <w:style w:type="paragraph" w:customStyle="1" w:styleId="WW-Vsebinatabele">
    <w:name w:val="WW-Vsebina tabele"/>
    <w:basedOn w:val="Telobesedila"/>
    <w:rsid w:val="00465A59"/>
    <w:pPr>
      <w:suppressLineNumbers/>
      <w:suppressAutoHyphens/>
    </w:pPr>
    <w:rPr>
      <w:rFonts w:ascii="Arial" w:hAnsi="Arial"/>
      <w:sz w:val="22"/>
      <w:szCs w:val="20"/>
      <w:lang w:eastAsia="ar-SA"/>
    </w:rPr>
  </w:style>
  <w:style w:type="paragraph" w:customStyle="1" w:styleId="WW-Naslovtabele">
    <w:name w:val="WW-Naslov tabele"/>
    <w:basedOn w:val="WW-Vsebinatabele"/>
    <w:rsid w:val="00465A59"/>
    <w:pPr>
      <w:jc w:val="center"/>
    </w:pPr>
    <w:rPr>
      <w:b/>
      <w:bCs/>
      <w:i/>
      <w:iCs/>
    </w:rPr>
  </w:style>
  <w:style w:type="paragraph" w:customStyle="1" w:styleId="Napis7">
    <w:name w:val="Napis7"/>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WW-Vsebinaokvira">
    <w:name w:val="WW-Vsebina okvira"/>
    <w:basedOn w:val="Telobesedila"/>
    <w:rsid w:val="00465A59"/>
    <w:pPr>
      <w:suppressAutoHyphens/>
    </w:pPr>
    <w:rPr>
      <w:rFonts w:ascii="Arial" w:hAnsi="Arial"/>
      <w:sz w:val="22"/>
      <w:szCs w:val="20"/>
      <w:lang w:eastAsia="ar-SA"/>
    </w:rPr>
  </w:style>
  <w:style w:type="paragraph" w:customStyle="1" w:styleId="WW-Kazalo">
    <w:name w:val="WW-Kazalo"/>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Naslov60">
    <w:name w:val="Naslov6"/>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customStyle="1" w:styleId="WW-Vsebinatabele1">
    <w:name w:val="WW-Vsebina tabele1"/>
    <w:basedOn w:val="Telobesedila"/>
    <w:rsid w:val="00465A59"/>
    <w:pPr>
      <w:suppressLineNumbers/>
      <w:suppressAutoHyphens/>
    </w:pPr>
    <w:rPr>
      <w:rFonts w:ascii="Arial" w:hAnsi="Arial"/>
      <w:sz w:val="22"/>
      <w:szCs w:val="20"/>
      <w:lang w:eastAsia="ar-SA"/>
    </w:rPr>
  </w:style>
  <w:style w:type="paragraph" w:customStyle="1" w:styleId="WW-Naslovtabele1">
    <w:name w:val="WW-Naslov tabele1"/>
    <w:basedOn w:val="WW-Vsebinatabele1"/>
    <w:rsid w:val="00465A59"/>
    <w:pPr>
      <w:jc w:val="center"/>
    </w:pPr>
    <w:rPr>
      <w:b/>
      <w:bCs/>
      <w:i/>
      <w:iCs/>
    </w:rPr>
  </w:style>
  <w:style w:type="paragraph" w:customStyle="1" w:styleId="Napis6">
    <w:name w:val="Napis6"/>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WW-Vsebinaokvira1">
    <w:name w:val="WW-Vsebina okvira1"/>
    <w:basedOn w:val="Telobesedila"/>
    <w:rsid w:val="00465A59"/>
    <w:pPr>
      <w:suppressAutoHyphens/>
    </w:pPr>
    <w:rPr>
      <w:rFonts w:ascii="Arial" w:hAnsi="Arial"/>
      <w:sz w:val="22"/>
      <w:szCs w:val="20"/>
      <w:lang w:eastAsia="ar-SA"/>
    </w:rPr>
  </w:style>
  <w:style w:type="paragraph" w:customStyle="1" w:styleId="WW-Kazalo1">
    <w:name w:val="WW-Kazalo1"/>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Naslov50">
    <w:name w:val="Naslov5"/>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customStyle="1" w:styleId="WW-Vsebinatabele11">
    <w:name w:val="WW-Vsebina tabele11"/>
    <w:basedOn w:val="Telobesedila"/>
    <w:rsid w:val="00465A59"/>
    <w:pPr>
      <w:suppressLineNumbers/>
      <w:suppressAutoHyphens/>
    </w:pPr>
    <w:rPr>
      <w:rFonts w:ascii="Arial" w:hAnsi="Arial"/>
      <w:sz w:val="22"/>
      <w:szCs w:val="20"/>
      <w:lang w:eastAsia="ar-SA"/>
    </w:rPr>
  </w:style>
  <w:style w:type="paragraph" w:customStyle="1" w:styleId="WW-Naslovtabele11">
    <w:name w:val="WW-Naslov tabele11"/>
    <w:basedOn w:val="WW-Vsebinatabele11"/>
    <w:rsid w:val="00465A59"/>
    <w:pPr>
      <w:jc w:val="center"/>
    </w:pPr>
    <w:rPr>
      <w:b/>
      <w:bCs/>
      <w:i/>
      <w:iCs/>
    </w:rPr>
  </w:style>
  <w:style w:type="paragraph" w:customStyle="1" w:styleId="Napis5">
    <w:name w:val="Napis5"/>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WW-Vsebinaokvira11">
    <w:name w:val="WW-Vsebina okvira11"/>
    <w:basedOn w:val="Telobesedila"/>
    <w:rsid w:val="00465A59"/>
    <w:pPr>
      <w:suppressAutoHyphens/>
    </w:pPr>
    <w:rPr>
      <w:rFonts w:ascii="Arial" w:hAnsi="Arial"/>
      <w:sz w:val="22"/>
      <w:szCs w:val="20"/>
      <w:lang w:eastAsia="ar-SA"/>
    </w:rPr>
  </w:style>
  <w:style w:type="paragraph" w:customStyle="1" w:styleId="WW-Kazalo11">
    <w:name w:val="WW-Kazalo11"/>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Naslov40">
    <w:name w:val="Naslov4"/>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customStyle="1" w:styleId="WW-Vsebinatabele111">
    <w:name w:val="WW-Vsebina tabele111"/>
    <w:basedOn w:val="Telobesedila"/>
    <w:rsid w:val="00465A59"/>
    <w:pPr>
      <w:suppressLineNumbers/>
      <w:suppressAutoHyphens/>
    </w:pPr>
    <w:rPr>
      <w:rFonts w:ascii="Arial" w:hAnsi="Arial"/>
      <w:sz w:val="22"/>
      <w:szCs w:val="20"/>
      <w:lang w:eastAsia="ar-SA"/>
    </w:rPr>
  </w:style>
  <w:style w:type="paragraph" w:customStyle="1" w:styleId="WW-Naslovtabele111">
    <w:name w:val="WW-Naslov tabele111"/>
    <w:basedOn w:val="WW-Vsebinatabele111"/>
    <w:rsid w:val="00465A59"/>
    <w:pPr>
      <w:jc w:val="center"/>
    </w:pPr>
    <w:rPr>
      <w:b/>
      <w:bCs/>
      <w:i/>
      <w:iCs/>
    </w:rPr>
  </w:style>
  <w:style w:type="paragraph" w:customStyle="1" w:styleId="Napis4">
    <w:name w:val="Napis4"/>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WW-Vsebinaokvira111">
    <w:name w:val="WW-Vsebina okvira111"/>
    <w:basedOn w:val="Telobesedila"/>
    <w:rsid w:val="00465A59"/>
    <w:pPr>
      <w:suppressAutoHyphens/>
    </w:pPr>
    <w:rPr>
      <w:rFonts w:ascii="Arial" w:hAnsi="Arial"/>
      <w:sz w:val="22"/>
      <w:szCs w:val="20"/>
      <w:lang w:eastAsia="ar-SA"/>
    </w:rPr>
  </w:style>
  <w:style w:type="paragraph" w:customStyle="1" w:styleId="WW-Kazalo111">
    <w:name w:val="WW-Kazalo111"/>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Naslov30">
    <w:name w:val="Naslov3"/>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customStyle="1" w:styleId="WW-Vsebinatabele1111">
    <w:name w:val="WW-Vsebina tabele1111"/>
    <w:basedOn w:val="Telobesedila"/>
    <w:rsid w:val="00465A59"/>
    <w:pPr>
      <w:suppressLineNumbers/>
      <w:suppressAutoHyphens/>
    </w:pPr>
    <w:rPr>
      <w:rFonts w:ascii="Arial" w:hAnsi="Arial"/>
      <w:sz w:val="22"/>
      <w:szCs w:val="20"/>
      <w:lang w:eastAsia="ar-SA"/>
    </w:rPr>
  </w:style>
  <w:style w:type="paragraph" w:customStyle="1" w:styleId="WW-Naslovtabele1111">
    <w:name w:val="WW-Naslov tabele1111"/>
    <w:basedOn w:val="WW-Vsebinatabele1111"/>
    <w:rsid w:val="00465A59"/>
    <w:pPr>
      <w:jc w:val="center"/>
    </w:pPr>
    <w:rPr>
      <w:b/>
      <w:bCs/>
      <w:i/>
      <w:iCs/>
    </w:rPr>
  </w:style>
  <w:style w:type="paragraph" w:customStyle="1" w:styleId="Napis3">
    <w:name w:val="Napis3"/>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WW-Vsebinaokvira1111">
    <w:name w:val="WW-Vsebina okvira1111"/>
    <w:basedOn w:val="Telobesedila"/>
    <w:rsid w:val="00465A59"/>
    <w:pPr>
      <w:suppressAutoHyphens/>
    </w:pPr>
    <w:rPr>
      <w:rFonts w:ascii="Arial" w:hAnsi="Arial"/>
      <w:sz w:val="22"/>
      <w:szCs w:val="20"/>
      <w:lang w:eastAsia="ar-SA"/>
    </w:rPr>
  </w:style>
  <w:style w:type="paragraph" w:customStyle="1" w:styleId="WW-Kazalo1111">
    <w:name w:val="WW-Kazalo1111"/>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Naslov20">
    <w:name w:val="Naslov2"/>
    <w:basedOn w:val="Navaden"/>
    <w:next w:val="Telobesedila"/>
    <w:rsid w:val="00465A59"/>
    <w:pPr>
      <w:keepNext/>
      <w:suppressAutoHyphens/>
      <w:spacing w:before="240" w:after="120" w:line="240" w:lineRule="auto"/>
      <w:jc w:val="both"/>
    </w:pPr>
    <w:rPr>
      <w:rFonts w:ascii="Arial" w:eastAsia="Lucida Sans Unicode" w:hAnsi="Arial" w:cs="Tahoma"/>
      <w:sz w:val="28"/>
      <w:szCs w:val="28"/>
      <w:lang w:eastAsia="ar-SA"/>
    </w:rPr>
  </w:style>
  <w:style w:type="paragraph" w:customStyle="1" w:styleId="WW-Vsebinatabele11111">
    <w:name w:val="WW-Vsebina tabele11111"/>
    <w:basedOn w:val="Telobesedila"/>
    <w:rsid w:val="00465A59"/>
    <w:pPr>
      <w:suppressLineNumbers/>
      <w:suppressAutoHyphens/>
    </w:pPr>
    <w:rPr>
      <w:rFonts w:ascii="Arial" w:hAnsi="Arial"/>
      <w:sz w:val="22"/>
      <w:szCs w:val="20"/>
      <w:lang w:eastAsia="ar-SA"/>
    </w:rPr>
  </w:style>
  <w:style w:type="paragraph" w:customStyle="1" w:styleId="WW-Naslovtabele11111">
    <w:name w:val="WW-Naslov tabele11111"/>
    <w:basedOn w:val="WW-Vsebinatabele11111"/>
    <w:rsid w:val="00465A59"/>
    <w:pPr>
      <w:jc w:val="center"/>
    </w:pPr>
    <w:rPr>
      <w:b/>
      <w:bCs/>
      <w:i/>
      <w:iCs/>
    </w:rPr>
  </w:style>
  <w:style w:type="paragraph" w:customStyle="1" w:styleId="Napis2">
    <w:name w:val="Napis2"/>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WW-Vsebinaokvira11111">
    <w:name w:val="WW-Vsebina okvira11111"/>
    <w:basedOn w:val="Telobesedila"/>
    <w:rsid w:val="00465A59"/>
    <w:pPr>
      <w:suppressAutoHyphens/>
    </w:pPr>
    <w:rPr>
      <w:rFonts w:ascii="Arial" w:hAnsi="Arial"/>
      <w:sz w:val="22"/>
      <w:szCs w:val="20"/>
      <w:lang w:eastAsia="ar-SA"/>
    </w:rPr>
  </w:style>
  <w:style w:type="paragraph" w:customStyle="1" w:styleId="WW-Kazalo11111">
    <w:name w:val="WW-Kazalo11111"/>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WW-Vsebinatabele111111">
    <w:name w:val="WW-Vsebina tabele111111"/>
    <w:basedOn w:val="Telobesedila"/>
    <w:rsid w:val="00465A59"/>
    <w:pPr>
      <w:suppressLineNumbers/>
      <w:suppressAutoHyphens/>
    </w:pPr>
    <w:rPr>
      <w:rFonts w:ascii="Arial" w:hAnsi="Arial"/>
      <w:sz w:val="22"/>
      <w:szCs w:val="20"/>
      <w:lang w:eastAsia="ar-SA"/>
    </w:rPr>
  </w:style>
  <w:style w:type="paragraph" w:customStyle="1" w:styleId="WW-Naslovtabele111111">
    <w:name w:val="WW-Naslov tabele111111"/>
    <w:basedOn w:val="WW-Vsebinatabele111111"/>
    <w:rsid w:val="00465A59"/>
    <w:pPr>
      <w:jc w:val="center"/>
    </w:pPr>
    <w:rPr>
      <w:b/>
      <w:bCs/>
      <w:i/>
      <w:iCs/>
    </w:rPr>
  </w:style>
  <w:style w:type="paragraph" w:customStyle="1" w:styleId="Napis1">
    <w:name w:val="Napis1"/>
    <w:basedOn w:val="Navaden"/>
    <w:rsid w:val="00465A59"/>
    <w:pPr>
      <w:suppressLineNumbers/>
      <w:suppressAutoHyphens/>
      <w:spacing w:before="120" w:after="120" w:line="240" w:lineRule="auto"/>
      <w:jc w:val="both"/>
    </w:pPr>
    <w:rPr>
      <w:rFonts w:ascii="Times New Roman" w:eastAsia="Times New Roman" w:hAnsi="Times New Roman" w:cs="Tahoma"/>
      <w:i/>
      <w:iCs/>
      <w:sz w:val="20"/>
      <w:szCs w:val="20"/>
      <w:lang w:eastAsia="ar-SA"/>
    </w:rPr>
  </w:style>
  <w:style w:type="paragraph" w:customStyle="1" w:styleId="WW-Vsebinaokvira111111">
    <w:name w:val="WW-Vsebina okvira111111"/>
    <w:basedOn w:val="Telobesedila"/>
    <w:rsid w:val="00465A59"/>
    <w:pPr>
      <w:suppressAutoHyphens/>
    </w:pPr>
    <w:rPr>
      <w:rFonts w:ascii="Arial" w:hAnsi="Arial"/>
      <w:sz w:val="22"/>
      <w:szCs w:val="20"/>
      <w:lang w:eastAsia="ar-SA"/>
    </w:rPr>
  </w:style>
  <w:style w:type="paragraph" w:customStyle="1" w:styleId="WW-Kazalo111111">
    <w:name w:val="WW-Kazalo111111"/>
    <w:basedOn w:val="Navaden"/>
    <w:rsid w:val="00465A59"/>
    <w:pPr>
      <w:suppressLineNumbers/>
      <w:suppressAutoHyphens/>
      <w:spacing w:after="0" w:line="240" w:lineRule="auto"/>
      <w:jc w:val="both"/>
    </w:pPr>
    <w:rPr>
      <w:rFonts w:ascii="Times New Roman" w:eastAsia="Times New Roman" w:hAnsi="Times New Roman" w:cs="Tahoma"/>
      <w:szCs w:val="20"/>
      <w:lang w:eastAsia="ar-SA"/>
    </w:rPr>
  </w:style>
  <w:style w:type="paragraph" w:customStyle="1" w:styleId="WW-Besedilooblaka">
    <w:name w:val="WW-Besedilo oblačka"/>
    <w:basedOn w:val="Navaden"/>
    <w:rsid w:val="00465A59"/>
    <w:pPr>
      <w:suppressAutoHyphens/>
      <w:spacing w:after="0" w:line="240" w:lineRule="auto"/>
      <w:jc w:val="both"/>
    </w:pPr>
    <w:rPr>
      <w:rFonts w:ascii="Tahoma" w:eastAsia="Times New Roman" w:hAnsi="Tahoma" w:cs="Tahoma"/>
      <w:sz w:val="16"/>
      <w:szCs w:val="16"/>
      <w:lang w:eastAsia="ar-SA"/>
    </w:rPr>
  </w:style>
  <w:style w:type="paragraph" w:customStyle="1" w:styleId="Style4">
    <w:name w:val="Style 4"/>
    <w:basedOn w:val="Navaden"/>
    <w:rsid w:val="00465A59"/>
    <w:pPr>
      <w:widowControl w:val="0"/>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Style5">
    <w:name w:val="Style 5"/>
    <w:basedOn w:val="Navaden"/>
    <w:rsid w:val="00465A59"/>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8">
    <w:name w:val="Style 8"/>
    <w:basedOn w:val="Navaden"/>
    <w:rsid w:val="00465A59"/>
    <w:pPr>
      <w:widowControl w:val="0"/>
      <w:suppressAutoHyphens/>
      <w:autoSpaceDE w:val="0"/>
      <w:spacing w:after="0" w:line="240" w:lineRule="auto"/>
      <w:ind w:right="36"/>
      <w:jc w:val="right"/>
    </w:pPr>
    <w:rPr>
      <w:rFonts w:ascii="Times New Roman" w:eastAsia="Times New Roman" w:hAnsi="Times New Roman" w:cs="Times New Roman"/>
      <w:sz w:val="24"/>
      <w:szCs w:val="24"/>
      <w:lang w:eastAsia="ar-SA"/>
    </w:rPr>
  </w:style>
  <w:style w:type="paragraph" w:customStyle="1" w:styleId="Style7">
    <w:name w:val="Style 7"/>
    <w:basedOn w:val="Navaden"/>
    <w:rsid w:val="00465A59"/>
    <w:pPr>
      <w:widowControl w:val="0"/>
      <w:suppressAutoHyphens/>
      <w:autoSpaceDE w:val="0"/>
      <w:spacing w:after="180" w:line="240" w:lineRule="auto"/>
      <w:ind w:left="36"/>
    </w:pPr>
    <w:rPr>
      <w:rFonts w:ascii="Times New Roman" w:eastAsia="Times New Roman" w:hAnsi="Times New Roman" w:cs="Times New Roman"/>
      <w:sz w:val="24"/>
      <w:szCs w:val="24"/>
      <w:lang w:eastAsia="ar-SA"/>
    </w:rPr>
  </w:style>
  <w:style w:type="paragraph" w:customStyle="1" w:styleId="Telobesedila1">
    <w:name w:val="Telo besedila1"/>
    <w:basedOn w:val="Navaden"/>
    <w:rsid w:val="00465A59"/>
    <w:pPr>
      <w:widowControl w:val="0"/>
      <w:suppressAutoHyphens/>
      <w:spacing w:after="0" w:line="240" w:lineRule="auto"/>
      <w:jc w:val="both"/>
    </w:pPr>
    <w:rPr>
      <w:rFonts w:ascii="Bookman Old Style" w:eastAsia="Times New Roman" w:hAnsi="Bookman Old Style" w:cs="Times New Roman"/>
      <w:color w:val="000000"/>
      <w:szCs w:val="20"/>
      <w:lang w:eastAsia="ar-SA"/>
    </w:rPr>
  </w:style>
  <w:style w:type="paragraph" w:customStyle="1" w:styleId="WW-Telobesedila-zamik2">
    <w:name w:val="WW-Telo besedila - zamik 2"/>
    <w:basedOn w:val="Navaden"/>
    <w:rsid w:val="00465A59"/>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WW-Datum">
    <w:name w:val="WW-Datum"/>
    <w:basedOn w:val="Navaden"/>
    <w:next w:val="Navaden"/>
    <w:rsid w:val="00465A59"/>
    <w:pPr>
      <w:suppressAutoHyphens/>
      <w:spacing w:after="0" w:line="240" w:lineRule="auto"/>
      <w:jc w:val="both"/>
    </w:pPr>
    <w:rPr>
      <w:rFonts w:ascii="Times New Roman" w:eastAsia="Times New Roman" w:hAnsi="Times New Roman" w:cs="Times New Roman"/>
      <w:szCs w:val="20"/>
      <w:lang w:eastAsia="ar-SA"/>
    </w:rPr>
  </w:style>
  <w:style w:type="paragraph" w:customStyle="1" w:styleId="WW-Zakljunipozdrav">
    <w:name w:val="WW-Zaključni pozdrav"/>
    <w:basedOn w:val="Navaden"/>
    <w:rsid w:val="00465A59"/>
    <w:pPr>
      <w:suppressAutoHyphens/>
      <w:spacing w:after="0" w:line="240" w:lineRule="auto"/>
      <w:jc w:val="both"/>
    </w:pPr>
    <w:rPr>
      <w:rFonts w:ascii="Times New Roman" w:eastAsia="Times New Roman" w:hAnsi="Times New Roman" w:cs="Times New Roman"/>
      <w:szCs w:val="20"/>
      <w:lang w:eastAsia="ar-SA"/>
    </w:rPr>
  </w:style>
  <w:style w:type="paragraph" w:customStyle="1" w:styleId="WW-Napis">
    <w:name w:val="WW-Napis"/>
    <w:basedOn w:val="Navaden"/>
    <w:next w:val="Navaden"/>
    <w:rsid w:val="00465A59"/>
    <w:pPr>
      <w:suppressAutoHyphens/>
      <w:spacing w:after="0" w:line="240" w:lineRule="auto"/>
    </w:pPr>
    <w:rPr>
      <w:rFonts w:ascii="Times New Roman" w:eastAsia="Times New Roman" w:hAnsi="Times New Roman" w:cs="Times New Roman"/>
      <w:sz w:val="24"/>
      <w:szCs w:val="20"/>
      <w:u w:val="single"/>
      <w:lang w:val="en-GB" w:eastAsia="ar-SA"/>
    </w:rPr>
  </w:style>
  <w:style w:type="paragraph" w:customStyle="1" w:styleId="LUFT">
    <w:name w:val="LUFT"/>
    <w:basedOn w:val="Navaden"/>
    <w:rsid w:val="00465A59"/>
    <w:pPr>
      <w:tabs>
        <w:tab w:val="center" w:pos="4536"/>
        <w:tab w:val="right" w:pos="9072"/>
      </w:tabs>
      <w:suppressAutoHyphens/>
      <w:spacing w:after="0" w:line="240" w:lineRule="auto"/>
    </w:pPr>
    <w:rPr>
      <w:rFonts w:ascii="Arial" w:eastAsia="Times New Roman" w:hAnsi="Arial" w:cs="Times New Roman"/>
      <w:caps/>
      <w:sz w:val="12"/>
      <w:szCs w:val="20"/>
      <w:lang w:eastAsia="ar-SA"/>
    </w:rPr>
  </w:style>
  <w:style w:type="paragraph" w:customStyle="1" w:styleId="WW-Napis1">
    <w:name w:val="WW-Napis1"/>
    <w:basedOn w:val="Navaden"/>
    <w:next w:val="Navaden"/>
    <w:rsid w:val="00465A59"/>
    <w:pPr>
      <w:spacing w:after="0" w:line="240" w:lineRule="auto"/>
    </w:pPr>
    <w:rPr>
      <w:rFonts w:ascii="Times New Roman" w:eastAsia="Times New Roman" w:hAnsi="Times New Roman" w:cs="Times New Roman"/>
      <w:sz w:val="24"/>
      <w:szCs w:val="20"/>
      <w:u w:val="single"/>
      <w:lang w:val="en-GB" w:eastAsia="ar-SA"/>
    </w:rPr>
  </w:style>
  <w:style w:type="paragraph" w:customStyle="1" w:styleId="Navaden1">
    <w:name w:val="Navaden1"/>
    <w:basedOn w:val="Navaden"/>
    <w:rsid w:val="00465A59"/>
    <w:pPr>
      <w:suppressAutoHyphens/>
      <w:spacing w:after="0" w:line="240" w:lineRule="auto"/>
      <w:jc w:val="both"/>
    </w:pPr>
    <w:rPr>
      <w:rFonts w:ascii="Times New Roman" w:eastAsia="Times New Roman" w:hAnsi="Times New Roman" w:cs="Times New Roman"/>
      <w:lang w:val="en-GB" w:eastAsia="ar-SA"/>
    </w:rPr>
  </w:style>
  <w:style w:type="paragraph" w:customStyle="1" w:styleId="Glava1">
    <w:name w:val="Glava1"/>
    <w:basedOn w:val="Navaden1"/>
    <w:rsid w:val="00465A59"/>
    <w:pPr>
      <w:tabs>
        <w:tab w:val="center" w:pos="4819"/>
        <w:tab w:val="right" w:pos="9071"/>
      </w:tabs>
    </w:pPr>
  </w:style>
  <w:style w:type="paragraph" w:customStyle="1" w:styleId="WW-Tabela">
    <w:name w:val="WW-Tabela"/>
    <w:basedOn w:val="WW-Napis"/>
    <w:rsid w:val="00465A59"/>
    <w:pPr>
      <w:suppressLineNumbers/>
      <w:spacing w:before="120" w:after="120"/>
      <w:jc w:val="both"/>
    </w:pPr>
    <w:rPr>
      <w:rFonts w:cs="Tahoma"/>
      <w:i/>
      <w:iCs/>
      <w:sz w:val="20"/>
      <w:u w:val="none"/>
    </w:rPr>
  </w:style>
  <w:style w:type="paragraph" w:customStyle="1" w:styleId="WW-Telobesedila2">
    <w:name w:val="WW-Telo besedila 2"/>
    <w:basedOn w:val="Navaden"/>
    <w:rsid w:val="00465A59"/>
    <w:pPr>
      <w:suppressAutoHyphens/>
      <w:spacing w:after="0" w:line="240" w:lineRule="auto"/>
      <w:jc w:val="both"/>
    </w:pPr>
    <w:rPr>
      <w:rFonts w:ascii="Arial" w:eastAsia="Times New Roman" w:hAnsi="Arial" w:cs="Times New Roman"/>
      <w:szCs w:val="20"/>
      <w:lang w:val="en-GB" w:eastAsia="ar-SA"/>
    </w:rPr>
  </w:style>
  <w:style w:type="paragraph" w:customStyle="1" w:styleId="Glava2">
    <w:name w:val="Glava2"/>
    <w:basedOn w:val="Navaden"/>
    <w:rsid w:val="00465A59"/>
    <w:pPr>
      <w:tabs>
        <w:tab w:val="center" w:pos="4819"/>
        <w:tab w:val="right" w:pos="9071"/>
      </w:tabs>
      <w:suppressAutoHyphens/>
      <w:spacing w:after="0" w:line="240" w:lineRule="auto"/>
      <w:jc w:val="both"/>
    </w:pPr>
    <w:rPr>
      <w:rFonts w:ascii="Times New Roman" w:eastAsia="Times New Roman" w:hAnsi="Times New Roman" w:cs="Times New Roman"/>
      <w:lang w:val="en-GB" w:eastAsia="ar-SA"/>
    </w:rPr>
  </w:style>
  <w:style w:type="paragraph" w:styleId="Navadensplet">
    <w:name w:val="Normal (Web)"/>
    <w:basedOn w:val="Navaden"/>
    <w:rsid w:val="00465A5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qFormat/>
    <w:rsid w:val="00465A59"/>
    <w:pPr>
      <w:tabs>
        <w:tab w:val="right" w:pos="9486"/>
      </w:tabs>
      <w:spacing w:before="120" w:after="0" w:line="240" w:lineRule="auto"/>
    </w:pPr>
    <w:rPr>
      <w:rFonts w:ascii="Arial" w:eastAsia="Calibri" w:hAnsi="Arial" w:cs="Arial"/>
      <w:bCs/>
      <w:caps/>
      <w:szCs w:val="24"/>
      <w:u w:val="single"/>
    </w:rPr>
  </w:style>
  <w:style w:type="paragraph" w:styleId="Kazalovsebine2">
    <w:name w:val="toc 2"/>
    <w:basedOn w:val="Navaden"/>
    <w:next w:val="Navaden"/>
    <w:autoRedefine/>
    <w:uiPriority w:val="39"/>
    <w:unhideWhenUsed/>
    <w:rsid w:val="00465A59"/>
    <w:pPr>
      <w:spacing w:before="120" w:after="0" w:line="240" w:lineRule="auto"/>
      <w:ind w:left="709"/>
    </w:pPr>
    <w:rPr>
      <w:rFonts w:ascii="Arial" w:eastAsia="Calibri" w:hAnsi="Arial" w:cs="Times New Roman"/>
      <w:bCs/>
      <w:sz w:val="20"/>
      <w:szCs w:val="20"/>
    </w:rPr>
  </w:style>
  <w:style w:type="paragraph" w:styleId="Kazalovsebine3">
    <w:name w:val="toc 3"/>
    <w:basedOn w:val="Navaden"/>
    <w:next w:val="Navaden"/>
    <w:autoRedefine/>
    <w:uiPriority w:val="39"/>
    <w:unhideWhenUsed/>
    <w:rsid w:val="00465A59"/>
    <w:pPr>
      <w:suppressAutoHyphens/>
      <w:spacing w:after="0" w:line="240" w:lineRule="auto"/>
      <w:ind w:left="440"/>
      <w:jc w:val="both"/>
    </w:pPr>
    <w:rPr>
      <w:rFonts w:ascii="Times New Roman" w:eastAsia="Times New Roman" w:hAnsi="Times New Roman" w:cs="Times New Roman"/>
      <w:szCs w:val="20"/>
      <w:lang w:eastAsia="ar-SA"/>
    </w:rPr>
  </w:style>
  <w:style w:type="paragraph" w:styleId="Stvarnokazalo1">
    <w:name w:val="index 1"/>
    <w:basedOn w:val="Navaden"/>
    <w:next w:val="Navaden"/>
    <w:autoRedefine/>
    <w:uiPriority w:val="99"/>
    <w:unhideWhenUsed/>
    <w:rsid w:val="00465A59"/>
    <w:pPr>
      <w:suppressAutoHyphens/>
      <w:spacing w:after="0" w:line="240" w:lineRule="auto"/>
      <w:ind w:left="220" w:hanging="220"/>
    </w:pPr>
    <w:rPr>
      <w:rFonts w:ascii="Calibri" w:eastAsia="Times New Roman" w:hAnsi="Calibri" w:cs="Times New Roman"/>
      <w:sz w:val="18"/>
      <w:szCs w:val="18"/>
      <w:lang w:eastAsia="ar-SA"/>
    </w:rPr>
  </w:style>
  <w:style w:type="paragraph" w:styleId="Stvarnokazalo2">
    <w:name w:val="index 2"/>
    <w:basedOn w:val="Navaden"/>
    <w:next w:val="Navaden"/>
    <w:autoRedefine/>
    <w:uiPriority w:val="99"/>
    <w:unhideWhenUsed/>
    <w:rsid w:val="00465A59"/>
    <w:pPr>
      <w:suppressAutoHyphens/>
      <w:spacing w:after="0" w:line="240" w:lineRule="auto"/>
      <w:ind w:left="440" w:hanging="220"/>
    </w:pPr>
    <w:rPr>
      <w:rFonts w:ascii="Calibri" w:eastAsia="Times New Roman" w:hAnsi="Calibri" w:cs="Times New Roman"/>
      <w:sz w:val="18"/>
      <w:szCs w:val="18"/>
      <w:lang w:eastAsia="ar-SA"/>
    </w:rPr>
  </w:style>
  <w:style w:type="paragraph" w:styleId="Stvarnokazalo3">
    <w:name w:val="index 3"/>
    <w:basedOn w:val="Navaden"/>
    <w:next w:val="Navaden"/>
    <w:autoRedefine/>
    <w:uiPriority w:val="99"/>
    <w:unhideWhenUsed/>
    <w:rsid w:val="00465A59"/>
    <w:pPr>
      <w:suppressAutoHyphens/>
      <w:spacing w:after="0" w:line="240" w:lineRule="auto"/>
      <w:ind w:left="660" w:hanging="220"/>
    </w:pPr>
    <w:rPr>
      <w:rFonts w:ascii="Calibri" w:eastAsia="Times New Roman" w:hAnsi="Calibri" w:cs="Times New Roman"/>
      <w:sz w:val="18"/>
      <w:szCs w:val="18"/>
      <w:lang w:eastAsia="ar-SA"/>
    </w:rPr>
  </w:style>
  <w:style w:type="paragraph" w:styleId="Stvarnokazalo4">
    <w:name w:val="index 4"/>
    <w:basedOn w:val="Navaden"/>
    <w:next w:val="Navaden"/>
    <w:autoRedefine/>
    <w:uiPriority w:val="99"/>
    <w:unhideWhenUsed/>
    <w:rsid w:val="00465A59"/>
    <w:pPr>
      <w:suppressAutoHyphens/>
      <w:spacing w:after="0" w:line="240" w:lineRule="auto"/>
      <w:ind w:left="880" w:hanging="220"/>
    </w:pPr>
    <w:rPr>
      <w:rFonts w:ascii="Calibri" w:eastAsia="Times New Roman" w:hAnsi="Calibri" w:cs="Times New Roman"/>
      <w:sz w:val="18"/>
      <w:szCs w:val="18"/>
      <w:lang w:eastAsia="ar-SA"/>
    </w:rPr>
  </w:style>
  <w:style w:type="paragraph" w:styleId="Stvarnokazalo5">
    <w:name w:val="index 5"/>
    <w:basedOn w:val="Navaden"/>
    <w:next w:val="Navaden"/>
    <w:autoRedefine/>
    <w:uiPriority w:val="99"/>
    <w:unhideWhenUsed/>
    <w:rsid w:val="00465A59"/>
    <w:pPr>
      <w:suppressAutoHyphens/>
      <w:spacing w:after="0" w:line="240" w:lineRule="auto"/>
      <w:ind w:left="1100" w:hanging="220"/>
    </w:pPr>
    <w:rPr>
      <w:rFonts w:ascii="Calibri" w:eastAsia="Times New Roman" w:hAnsi="Calibri" w:cs="Times New Roman"/>
      <w:sz w:val="18"/>
      <w:szCs w:val="18"/>
      <w:lang w:eastAsia="ar-SA"/>
    </w:rPr>
  </w:style>
  <w:style w:type="paragraph" w:styleId="Stvarnokazalo6">
    <w:name w:val="index 6"/>
    <w:basedOn w:val="Navaden"/>
    <w:next w:val="Navaden"/>
    <w:autoRedefine/>
    <w:uiPriority w:val="99"/>
    <w:unhideWhenUsed/>
    <w:rsid w:val="00465A59"/>
    <w:pPr>
      <w:suppressAutoHyphens/>
      <w:spacing w:after="0" w:line="240" w:lineRule="auto"/>
      <w:ind w:left="1320" w:hanging="220"/>
    </w:pPr>
    <w:rPr>
      <w:rFonts w:ascii="Calibri" w:eastAsia="Times New Roman" w:hAnsi="Calibri" w:cs="Times New Roman"/>
      <w:sz w:val="18"/>
      <w:szCs w:val="18"/>
      <w:lang w:eastAsia="ar-SA"/>
    </w:rPr>
  </w:style>
  <w:style w:type="paragraph" w:styleId="Stvarnokazalo7">
    <w:name w:val="index 7"/>
    <w:basedOn w:val="Navaden"/>
    <w:next w:val="Navaden"/>
    <w:autoRedefine/>
    <w:uiPriority w:val="99"/>
    <w:unhideWhenUsed/>
    <w:rsid w:val="00465A59"/>
    <w:pPr>
      <w:suppressAutoHyphens/>
      <w:spacing w:after="0" w:line="240" w:lineRule="auto"/>
      <w:ind w:left="1540" w:hanging="220"/>
    </w:pPr>
    <w:rPr>
      <w:rFonts w:ascii="Calibri" w:eastAsia="Times New Roman" w:hAnsi="Calibri" w:cs="Times New Roman"/>
      <w:sz w:val="18"/>
      <w:szCs w:val="18"/>
      <w:lang w:eastAsia="ar-SA"/>
    </w:rPr>
  </w:style>
  <w:style w:type="paragraph" w:styleId="Stvarnokazalo8">
    <w:name w:val="index 8"/>
    <w:basedOn w:val="Navaden"/>
    <w:next w:val="Navaden"/>
    <w:autoRedefine/>
    <w:uiPriority w:val="99"/>
    <w:unhideWhenUsed/>
    <w:rsid w:val="00465A59"/>
    <w:pPr>
      <w:suppressAutoHyphens/>
      <w:spacing w:after="0" w:line="240" w:lineRule="auto"/>
      <w:ind w:left="1760" w:hanging="220"/>
    </w:pPr>
    <w:rPr>
      <w:rFonts w:ascii="Calibri" w:eastAsia="Times New Roman" w:hAnsi="Calibri" w:cs="Times New Roman"/>
      <w:sz w:val="18"/>
      <w:szCs w:val="18"/>
      <w:lang w:eastAsia="ar-SA"/>
    </w:rPr>
  </w:style>
  <w:style w:type="paragraph" w:styleId="Stvarnokazalo9">
    <w:name w:val="index 9"/>
    <w:basedOn w:val="Navaden"/>
    <w:next w:val="Navaden"/>
    <w:autoRedefine/>
    <w:uiPriority w:val="99"/>
    <w:unhideWhenUsed/>
    <w:rsid w:val="00465A59"/>
    <w:pPr>
      <w:suppressAutoHyphens/>
      <w:spacing w:after="0" w:line="240" w:lineRule="auto"/>
      <w:ind w:left="1980" w:hanging="220"/>
    </w:pPr>
    <w:rPr>
      <w:rFonts w:ascii="Calibri" w:eastAsia="Times New Roman" w:hAnsi="Calibri" w:cs="Times New Roman"/>
      <w:sz w:val="18"/>
      <w:szCs w:val="18"/>
      <w:lang w:eastAsia="ar-SA"/>
    </w:rPr>
  </w:style>
  <w:style w:type="paragraph" w:styleId="Stvarnokazalo-naslov">
    <w:name w:val="index heading"/>
    <w:basedOn w:val="Navaden"/>
    <w:next w:val="Stvarnokazalo1"/>
    <w:uiPriority w:val="99"/>
    <w:unhideWhenUsed/>
    <w:rsid w:val="00465A59"/>
    <w:pPr>
      <w:suppressAutoHyphens/>
      <w:spacing w:before="240" w:after="120" w:line="240" w:lineRule="auto"/>
      <w:jc w:val="center"/>
    </w:pPr>
    <w:rPr>
      <w:rFonts w:ascii="Calibri" w:eastAsia="Times New Roman" w:hAnsi="Calibri" w:cs="Times New Roman"/>
      <w:b/>
      <w:bCs/>
      <w:sz w:val="26"/>
      <w:szCs w:val="26"/>
      <w:lang w:eastAsia="ar-SA"/>
    </w:rPr>
  </w:style>
  <w:style w:type="character" w:styleId="SledenaHiperpovezava">
    <w:name w:val="FollowedHyperlink"/>
    <w:basedOn w:val="Privzetapisavaodstavka"/>
    <w:uiPriority w:val="99"/>
    <w:semiHidden/>
    <w:unhideWhenUsed/>
    <w:rsid w:val="006D4ACF"/>
    <w:rPr>
      <w:color w:val="800080" w:themeColor="followedHyperlink"/>
      <w:u w:val="single"/>
    </w:rPr>
  </w:style>
  <w:style w:type="character" w:customStyle="1" w:styleId="GlavaZnak1">
    <w:name w:val="Glava Znak1"/>
    <w:aliases w:val="E-PVO-glava Znak1,Char Znak1,Char Char Char Znak1,body txt Znak1,Znak Znak1,Glava - napis Znak1"/>
    <w:basedOn w:val="Privzetapisavaodstavka"/>
    <w:semiHidden/>
    <w:rsid w:val="006D4ACF"/>
    <w:rPr>
      <w:rFonts w:ascii="Helvetica" w:hAnsi="Helvetica"/>
    </w:rPr>
  </w:style>
  <w:style w:type="character" w:customStyle="1" w:styleId="Naslov5Znak">
    <w:name w:val="Naslov 5 Znak"/>
    <w:basedOn w:val="Privzetapisavaodstavka"/>
    <w:link w:val="Naslov5"/>
    <w:uiPriority w:val="9"/>
    <w:semiHidden/>
    <w:rsid w:val="00776F31"/>
    <w:rPr>
      <w:rFonts w:asciiTheme="majorHAnsi" w:eastAsiaTheme="majorEastAsia" w:hAnsiTheme="majorHAnsi" w:cstheme="majorBidi"/>
      <w:color w:val="243F60" w:themeColor="accent1" w:themeShade="7F"/>
      <w:szCs w:val="20"/>
      <w:lang w:val="en-GB" w:eastAsia="sl-SI"/>
    </w:rPr>
  </w:style>
  <w:style w:type="character" w:customStyle="1" w:styleId="OdstavekseznamaZnak">
    <w:name w:val="Odstavek seznama Znak"/>
    <w:aliases w:val="Odstavek seznama_IP Znak,Seznam_IP_1 Znak"/>
    <w:link w:val="Odstavekseznama"/>
    <w:uiPriority w:val="34"/>
    <w:qFormat/>
    <w:locked/>
    <w:rsid w:val="009C1285"/>
    <w:rPr>
      <w:rFonts w:ascii="Helvetica" w:hAnsi="Helvetica"/>
    </w:rPr>
  </w:style>
  <w:style w:type="paragraph" w:styleId="Sprotnaopomba-besedilo">
    <w:name w:val="footnote text"/>
    <w:basedOn w:val="Navaden"/>
    <w:link w:val="Sprotnaopomba-besediloZnak"/>
    <w:rsid w:val="00F57705"/>
    <w:pPr>
      <w:suppressAutoHyphens/>
      <w:autoSpaceDN w:val="0"/>
      <w:spacing w:after="240" w:line="240" w:lineRule="auto"/>
      <w:textAlignment w:val="baseline"/>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F57705"/>
    <w:rPr>
      <w:rFonts w:ascii="Verdana" w:eastAsia="Times New Roman" w:hAnsi="Verdana" w:cs="Times New Roman"/>
      <w:bCs/>
      <w:sz w:val="20"/>
      <w:szCs w:val="20"/>
      <w:lang w:val="en-GB"/>
    </w:rPr>
  </w:style>
  <w:style w:type="character" w:styleId="Nerazreenaomemba">
    <w:name w:val="Unresolved Mention"/>
    <w:basedOn w:val="Privzetapisavaodstavka"/>
    <w:uiPriority w:val="99"/>
    <w:semiHidden/>
    <w:unhideWhenUsed/>
    <w:rsid w:val="001B4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8990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552084087">
      <w:bodyDiv w:val="1"/>
      <w:marLeft w:val="0"/>
      <w:marRight w:val="0"/>
      <w:marTop w:val="0"/>
      <w:marBottom w:val="0"/>
      <w:divBdr>
        <w:top w:val="none" w:sz="0" w:space="0" w:color="auto"/>
        <w:left w:val="none" w:sz="0" w:space="0" w:color="auto"/>
        <w:bottom w:val="none" w:sz="0" w:space="0" w:color="auto"/>
        <w:right w:val="none" w:sz="0" w:space="0" w:color="auto"/>
      </w:divBdr>
    </w:div>
    <w:div w:id="596254996">
      <w:bodyDiv w:val="1"/>
      <w:marLeft w:val="0"/>
      <w:marRight w:val="0"/>
      <w:marTop w:val="0"/>
      <w:marBottom w:val="0"/>
      <w:divBdr>
        <w:top w:val="none" w:sz="0" w:space="0" w:color="auto"/>
        <w:left w:val="none" w:sz="0" w:space="0" w:color="auto"/>
        <w:bottom w:val="none" w:sz="0" w:space="0" w:color="auto"/>
        <w:right w:val="none" w:sz="0" w:space="0" w:color="auto"/>
      </w:divBdr>
    </w:div>
    <w:div w:id="788818720">
      <w:bodyDiv w:val="1"/>
      <w:marLeft w:val="0"/>
      <w:marRight w:val="0"/>
      <w:marTop w:val="0"/>
      <w:marBottom w:val="0"/>
      <w:divBdr>
        <w:top w:val="none" w:sz="0" w:space="0" w:color="auto"/>
        <w:left w:val="none" w:sz="0" w:space="0" w:color="auto"/>
        <w:bottom w:val="none" w:sz="0" w:space="0" w:color="auto"/>
        <w:right w:val="none" w:sz="0" w:space="0" w:color="auto"/>
      </w:divBdr>
    </w:div>
    <w:div w:id="890648917">
      <w:bodyDiv w:val="1"/>
      <w:marLeft w:val="0"/>
      <w:marRight w:val="0"/>
      <w:marTop w:val="0"/>
      <w:marBottom w:val="0"/>
      <w:divBdr>
        <w:top w:val="none" w:sz="0" w:space="0" w:color="auto"/>
        <w:left w:val="none" w:sz="0" w:space="0" w:color="auto"/>
        <w:bottom w:val="none" w:sz="0" w:space="0" w:color="auto"/>
        <w:right w:val="none" w:sz="0" w:space="0" w:color="auto"/>
      </w:divBdr>
    </w:div>
    <w:div w:id="984510683">
      <w:bodyDiv w:val="1"/>
      <w:marLeft w:val="0"/>
      <w:marRight w:val="0"/>
      <w:marTop w:val="0"/>
      <w:marBottom w:val="0"/>
      <w:divBdr>
        <w:top w:val="none" w:sz="0" w:space="0" w:color="auto"/>
        <w:left w:val="none" w:sz="0" w:space="0" w:color="auto"/>
        <w:bottom w:val="none" w:sz="0" w:space="0" w:color="auto"/>
        <w:right w:val="none" w:sz="0" w:space="0" w:color="auto"/>
      </w:divBdr>
    </w:div>
    <w:div w:id="1123429136">
      <w:bodyDiv w:val="1"/>
      <w:marLeft w:val="0"/>
      <w:marRight w:val="0"/>
      <w:marTop w:val="0"/>
      <w:marBottom w:val="0"/>
      <w:divBdr>
        <w:top w:val="none" w:sz="0" w:space="0" w:color="auto"/>
        <w:left w:val="none" w:sz="0" w:space="0" w:color="auto"/>
        <w:bottom w:val="none" w:sz="0" w:space="0" w:color="auto"/>
        <w:right w:val="none" w:sz="0" w:space="0" w:color="auto"/>
      </w:divBdr>
    </w:div>
    <w:div w:id="1500265704">
      <w:bodyDiv w:val="1"/>
      <w:marLeft w:val="0"/>
      <w:marRight w:val="0"/>
      <w:marTop w:val="0"/>
      <w:marBottom w:val="0"/>
      <w:divBdr>
        <w:top w:val="none" w:sz="0" w:space="0" w:color="auto"/>
        <w:left w:val="none" w:sz="0" w:space="0" w:color="auto"/>
        <w:bottom w:val="none" w:sz="0" w:space="0" w:color="auto"/>
        <w:right w:val="none" w:sz="0" w:space="0" w:color="auto"/>
      </w:divBdr>
    </w:div>
    <w:div w:id="1534341162">
      <w:bodyDiv w:val="1"/>
      <w:marLeft w:val="0"/>
      <w:marRight w:val="0"/>
      <w:marTop w:val="0"/>
      <w:marBottom w:val="0"/>
      <w:divBdr>
        <w:top w:val="none" w:sz="0" w:space="0" w:color="auto"/>
        <w:left w:val="none" w:sz="0" w:space="0" w:color="auto"/>
        <w:bottom w:val="none" w:sz="0" w:space="0" w:color="auto"/>
        <w:right w:val="none" w:sz="0" w:space="0" w:color="auto"/>
      </w:divBdr>
    </w:div>
    <w:div w:id="1629043415">
      <w:bodyDiv w:val="1"/>
      <w:marLeft w:val="0"/>
      <w:marRight w:val="0"/>
      <w:marTop w:val="0"/>
      <w:marBottom w:val="0"/>
      <w:divBdr>
        <w:top w:val="none" w:sz="0" w:space="0" w:color="auto"/>
        <w:left w:val="none" w:sz="0" w:space="0" w:color="auto"/>
        <w:bottom w:val="none" w:sz="0" w:space="0" w:color="auto"/>
        <w:right w:val="none" w:sz="0" w:space="0" w:color="auto"/>
      </w:divBdr>
    </w:div>
    <w:div w:id="1636566973">
      <w:bodyDiv w:val="1"/>
      <w:marLeft w:val="0"/>
      <w:marRight w:val="0"/>
      <w:marTop w:val="0"/>
      <w:marBottom w:val="0"/>
      <w:divBdr>
        <w:top w:val="none" w:sz="0" w:space="0" w:color="auto"/>
        <w:left w:val="none" w:sz="0" w:space="0" w:color="auto"/>
        <w:bottom w:val="none" w:sz="0" w:space="0" w:color="auto"/>
        <w:right w:val="none" w:sz="0" w:space="0" w:color="auto"/>
      </w:divBdr>
    </w:div>
    <w:div w:id="203692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17-01-2381"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s://www.uradni-list.si/glasilo-uradni-list-rs/vsebina/2023-01-407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jn.mju.gov.si/ejn-pogosta-vprasanja" TargetMode="External"/><Relationship Id="rId17" Type="http://schemas.openxmlformats.org/officeDocument/2006/relationships/hyperlink" Target="http://www.uradni-list.si/1/objava.jsp?sop=2023-01-0301" TargetMode="External"/><Relationship Id="rId25" Type="http://schemas.openxmlformats.org/officeDocument/2006/relationships/hyperlink" Target="https://www.uradni-list.si/glasilo-uradni-list-rs/vsebina/2023-01-4075"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yperlink" Target="https://www.uradni-list.si/glasilo-uradni-list-rs/vsebina/2021-01-2581" TargetMode="External"/><Relationship Id="rId29" Type="http://schemas.openxmlformats.org/officeDocument/2006/relationships/hyperlink" Target="https://www.uradni-list.si/glasilo-uradni-list-rs/vsebina/2017-01-23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jana.koser@ljutomer.si,t" TargetMode="External"/><Relationship Id="rId24" Type="http://schemas.openxmlformats.org/officeDocument/2006/relationships/hyperlink" Target="https://www.uradni-list.si/glasilo-uradni-list-rs/vsebina/2021-01-2581" TargetMode="External"/><Relationship Id="rId32"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hyperlink" Target="http://www.uradni-list.si/1/objava.jsp?sop=2023-01-2386" TargetMode="External"/><Relationship Id="rId23" Type="http://schemas.openxmlformats.org/officeDocument/2006/relationships/hyperlink" Target="https://www.uradni-list.si/glasilo-uradni-list-rs/vsebina/2019-01-2877" TargetMode="External"/><Relationship Id="rId28" Type="http://schemas.openxmlformats.org/officeDocument/2006/relationships/hyperlink" Target="https://www.portalerevizija.si/documents/Navodila_za_uporabo_portala_eRevizija.pdf" TargetMode="External"/><Relationship Id="rId10" Type="http://schemas.openxmlformats.org/officeDocument/2006/relationships/footer" Target="footer1.xml"/><Relationship Id="rId19" Type="http://schemas.openxmlformats.org/officeDocument/2006/relationships/hyperlink" Target="https://www.uradni-list.si/glasilo-uradni-list-rs/vsebina/2019-01-2877" TargetMode="External"/><Relationship Id="rId31"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uradni-list.si/1/objava.jsp?sop=2023-01-0348" TargetMode="External"/><Relationship Id="rId22" Type="http://schemas.openxmlformats.org/officeDocument/2006/relationships/hyperlink" Target="https://www.uradni-list.si/glasilo-uradni-list-rs/vsebina/2017-01-2381" TargetMode="External"/><Relationship Id="rId27" Type="http://schemas.openxmlformats.org/officeDocument/2006/relationships/hyperlink" Target="http://www.djn.mju.gov.si/sistem-javnega-narocanja/pravno-varstvo" TargetMode="External"/><Relationship Id="rId30" Type="http://schemas.openxmlformats.org/officeDocument/2006/relationships/hyperlink" Target="https://www.uradni-list.si/glasilo-uradni-list-rs/vsebina/2019-01-2877"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EE7EA-112A-4022-BFED-9E4C9960E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57</Pages>
  <Words>16292</Words>
  <Characters>92867</Characters>
  <Application>Microsoft Office Word</Application>
  <DocSecurity>0</DocSecurity>
  <Lines>773</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Lilijana Koser</cp:lastModifiedBy>
  <cp:revision>442</cp:revision>
  <cp:lastPrinted>2024-08-27T05:26:00Z</cp:lastPrinted>
  <dcterms:created xsi:type="dcterms:W3CDTF">2023-04-11T07:25:00Z</dcterms:created>
  <dcterms:modified xsi:type="dcterms:W3CDTF">2025-06-16T11:49:00Z</dcterms:modified>
</cp:coreProperties>
</file>